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75D986" w14:textId="77777777" w:rsidR="005232E4" w:rsidRPr="005232E4" w:rsidRDefault="005232E4" w:rsidP="005232E4">
      <w:pPr>
        <w:ind w:left="6237"/>
        <w:jc w:val="both"/>
      </w:pPr>
      <w:r w:rsidRPr="005232E4">
        <w:t>PATVIRTINTA</w:t>
      </w:r>
    </w:p>
    <w:p w14:paraId="1626DD39" w14:textId="715F0FA2" w:rsidR="005232E4" w:rsidRPr="005232E4" w:rsidRDefault="005232E4" w:rsidP="005232E4">
      <w:pPr>
        <w:pStyle w:val="Betarp"/>
        <w:jc w:val="center"/>
        <w:rPr>
          <w:rFonts w:ascii="Times New Roman" w:hAnsi="Times New Roman"/>
          <w:sz w:val="24"/>
          <w:szCs w:val="24"/>
          <w:lang w:eastAsia="lt-LT"/>
        </w:rPr>
      </w:pPr>
      <w:r w:rsidRPr="005232E4">
        <w:rPr>
          <w:rFonts w:ascii="Times New Roman" w:hAnsi="Times New Roman"/>
          <w:sz w:val="24"/>
          <w:szCs w:val="24"/>
          <w:lang w:eastAsia="lt-LT"/>
        </w:rPr>
        <w:t xml:space="preserve">                                                                                               Anykščių rajono savivaldybės </w:t>
      </w:r>
    </w:p>
    <w:p w14:paraId="6C01986A" w14:textId="6F9D4097" w:rsidR="005232E4" w:rsidRPr="005232E4" w:rsidRDefault="005232E4" w:rsidP="005232E4">
      <w:pPr>
        <w:ind w:left="6237"/>
        <w:jc w:val="both"/>
      </w:pPr>
      <w:proofErr w:type="spellStart"/>
      <w:r w:rsidRPr="005232E4">
        <w:t>tarybos</w:t>
      </w:r>
      <w:proofErr w:type="spellEnd"/>
      <w:r w:rsidRPr="005232E4">
        <w:t xml:space="preserve"> 2022 m. </w:t>
      </w:r>
      <w:proofErr w:type="spellStart"/>
      <w:proofErr w:type="gramStart"/>
      <w:r w:rsidR="00BA4F47">
        <w:t>rugpjūčio</w:t>
      </w:r>
      <w:proofErr w:type="spellEnd"/>
      <w:r w:rsidR="00BA4F47">
        <w:t xml:space="preserve">  </w:t>
      </w:r>
      <w:r w:rsidRPr="005232E4">
        <w:t>d.</w:t>
      </w:r>
      <w:proofErr w:type="gramEnd"/>
    </w:p>
    <w:p w14:paraId="14410A01" w14:textId="27A5F1D3" w:rsidR="005232E4" w:rsidRPr="005232E4" w:rsidRDefault="005232E4" w:rsidP="005232E4">
      <w:pPr>
        <w:ind w:left="6237"/>
        <w:jc w:val="both"/>
      </w:pPr>
      <w:proofErr w:type="spellStart"/>
      <w:r w:rsidRPr="005232E4">
        <w:t>sprendimu</w:t>
      </w:r>
      <w:proofErr w:type="spellEnd"/>
      <w:r w:rsidRPr="005232E4">
        <w:t xml:space="preserve"> Nr. </w:t>
      </w:r>
    </w:p>
    <w:p w14:paraId="186D43FC" w14:textId="77777777" w:rsidR="005232E4" w:rsidRDefault="005232E4" w:rsidP="00A126DC">
      <w:pPr>
        <w:jc w:val="center"/>
        <w:rPr>
          <w:b/>
          <w:lang w:val="lt-LT"/>
        </w:rPr>
      </w:pPr>
    </w:p>
    <w:p w14:paraId="70A0F8B1" w14:textId="77777777" w:rsidR="005232E4" w:rsidRDefault="005232E4" w:rsidP="00A126DC">
      <w:pPr>
        <w:jc w:val="center"/>
        <w:rPr>
          <w:b/>
          <w:lang w:val="lt-LT"/>
        </w:rPr>
      </w:pPr>
    </w:p>
    <w:p w14:paraId="70AFE00E" w14:textId="2A910FC4" w:rsidR="00460CFA" w:rsidRPr="006E3300" w:rsidRDefault="00D722D5" w:rsidP="00A126DC">
      <w:pPr>
        <w:jc w:val="center"/>
        <w:rPr>
          <w:b/>
          <w:lang w:val="lt-LT"/>
        </w:rPr>
      </w:pPr>
      <w:r w:rsidRPr="006E3300">
        <w:rPr>
          <w:b/>
          <w:lang w:val="lt-LT"/>
        </w:rPr>
        <w:t>ANYKŠČIŲ</w:t>
      </w:r>
      <w:r w:rsidR="009B754D" w:rsidRPr="009B754D">
        <w:rPr>
          <w:b/>
          <w:lang w:val="lt-LT"/>
        </w:rPr>
        <w:t xml:space="preserve"> </w:t>
      </w:r>
      <w:r w:rsidRPr="006E3300">
        <w:rPr>
          <w:b/>
          <w:lang w:val="lt-LT"/>
        </w:rPr>
        <w:t>RAJONO</w:t>
      </w:r>
      <w:r w:rsidR="009B754D" w:rsidRPr="009B754D">
        <w:rPr>
          <w:b/>
          <w:lang w:val="lt-LT"/>
        </w:rPr>
        <w:t xml:space="preserve"> </w:t>
      </w:r>
      <w:r w:rsidRPr="006E3300">
        <w:rPr>
          <w:b/>
          <w:lang w:val="lt-LT"/>
        </w:rPr>
        <w:t>SAVIVALDYBĖS</w:t>
      </w:r>
      <w:r w:rsidR="009B754D" w:rsidRPr="009B754D">
        <w:rPr>
          <w:b/>
          <w:lang w:val="lt-LT"/>
        </w:rPr>
        <w:t xml:space="preserve"> </w:t>
      </w:r>
      <w:r w:rsidR="00460CFA" w:rsidRPr="006E3300">
        <w:rPr>
          <w:b/>
          <w:lang w:val="lt-LT"/>
        </w:rPr>
        <w:t>STRATEGINIO</w:t>
      </w:r>
      <w:r w:rsidR="009B754D" w:rsidRPr="009B754D">
        <w:rPr>
          <w:b/>
          <w:lang w:val="lt-LT"/>
        </w:rPr>
        <w:t xml:space="preserve"> </w:t>
      </w:r>
      <w:r w:rsidR="00460CFA" w:rsidRPr="006E3300">
        <w:rPr>
          <w:b/>
          <w:lang w:val="lt-LT"/>
        </w:rPr>
        <w:t>PLANAVIMO</w:t>
      </w:r>
      <w:r w:rsidR="009B754D" w:rsidRPr="009B754D">
        <w:rPr>
          <w:b/>
          <w:lang w:val="lt-LT"/>
        </w:rPr>
        <w:t xml:space="preserve"> </w:t>
      </w:r>
      <w:r w:rsidR="00460CFA" w:rsidRPr="006E3300">
        <w:rPr>
          <w:b/>
          <w:lang w:val="lt-LT"/>
        </w:rPr>
        <w:t>ORGANIZAVIMO</w:t>
      </w:r>
      <w:r w:rsidR="009B754D" w:rsidRPr="009B754D">
        <w:rPr>
          <w:b/>
          <w:lang w:val="lt-LT"/>
        </w:rPr>
        <w:t xml:space="preserve"> </w:t>
      </w:r>
      <w:r w:rsidR="00460CFA" w:rsidRPr="006E3300">
        <w:rPr>
          <w:b/>
          <w:lang w:val="lt-LT"/>
        </w:rPr>
        <w:t>TVARKOS</w:t>
      </w:r>
      <w:r w:rsidR="009B754D" w:rsidRPr="009B754D">
        <w:rPr>
          <w:b/>
          <w:lang w:val="lt-LT"/>
        </w:rPr>
        <w:t xml:space="preserve"> </w:t>
      </w:r>
      <w:r w:rsidR="00460CFA" w:rsidRPr="006E3300">
        <w:rPr>
          <w:b/>
          <w:lang w:val="lt-LT"/>
        </w:rPr>
        <w:t>APRAŠAS</w:t>
      </w:r>
    </w:p>
    <w:p w14:paraId="26336D14" w14:textId="77777777" w:rsidR="00460CFA" w:rsidRPr="006E3300" w:rsidRDefault="00460CFA" w:rsidP="007B7471">
      <w:pPr>
        <w:jc w:val="center"/>
        <w:rPr>
          <w:b/>
          <w:bCs/>
          <w:color w:val="000000"/>
          <w:lang w:val="lt-LT"/>
        </w:rPr>
      </w:pPr>
    </w:p>
    <w:p w14:paraId="1DEC52A3" w14:textId="3F6977EE" w:rsidR="00460CFA" w:rsidRPr="006E3300" w:rsidRDefault="00460CFA" w:rsidP="007B7471">
      <w:pPr>
        <w:pStyle w:val="Antrat5"/>
        <w:tabs>
          <w:tab w:val="num" w:pos="1080"/>
        </w:tabs>
        <w:spacing w:before="0" w:after="0"/>
        <w:ind w:left="1080" w:hanging="720"/>
        <w:jc w:val="center"/>
        <w:rPr>
          <w:i w:val="0"/>
          <w:caps/>
          <w:color w:val="000000"/>
          <w:sz w:val="24"/>
          <w:szCs w:val="24"/>
        </w:rPr>
      </w:pPr>
      <w:r w:rsidRPr="006E3300">
        <w:rPr>
          <w:i w:val="0"/>
          <w:caps/>
          <w:color w:val="000000"/>
          <w:sz w:val="24"/>
          <w:szCs w:val="24"/>
        </w:rPr>
        <w:t>I.</w:t>
      </w:r>
      <w:r w:rsidR="009B754D" w:rsidRPr="009B754D">
        <w:rPr>
          <w:i w:val="0"/>
          <w:caps/>
          <w:color w:val="000000"/>
          <w:sz w:val="24"/>
          <w:szCs w:val="24"/>
        </w:rPr>
        <w:t xml:space="preserve"> </w:t>
      </w:r>
      <w:r w:rsidRPr="006E3300">
        <w:rPr>
          <w:i w:val="0"/>
          <w:caps/>
          <w:color w:val="000000"/>
          <w:sz w:val="24"/>
          <w:szCs w:val="24"/>
        </w:rPr>
        <w:t>Bendrosios</w:t>
      </w:r>
      <w:r w:rsidR="009B754D" w:rsidRPr="009B754D">
        <w:rPr>
          <w:i w:val="0"/>
          <w:caps/>
          <w:color w:val="000000"/>
          <w:sz w:val="24"/>
          <w:szCs w:val="24"/>
        </w:rPr>
        <w:t xml:space="preserve"> </w:t>
      </w:r>
      <w:r w:rsidRPr="006E3300">
        <w:rPr>
          <w:i w:val="0"/>
          <w:caps/>
          <w:color w:val="000000"/>
          <w:sz w:val="24"/>
          <w:szCs w:val="24"/>
        </w:rPr>
        <w:t>nuostatos</w:t>
      </w:r>
    </w:p>
    <w:p w14:paraId="0E2AFDCD" w14:textId="77777777" w:rsidR="00460CFA" w:rsidRPr="006E3300" w:rsidRDefault="00460CFA" w:rsidP="007B7471">
      <w:pPr>
        <w:jc w:val="both"/>
        <w:rPr>
          <w:bCs/>
          <w:color w:val="000000"/>
          <w:lang w:val="lt-LT"/>
        </w:rPr>
      </w:pPr>
    </w:p>
    <w:p w14:paraId="225758FF" w14:textId="6C0865FD" w:rsidR="00460CFA" w:rsidRPr="006E3300" w:rsidRDefault="00460CFA" w:rsidP="009A7BF5">
      <w:pPr>
        <w:pStyle w:val="Default"/>
        <w:ind w:firstLine="1247"/>
        <w:jc w:val="both"/>
      </w:pPr>
      <w:r w:rsidRPr="006E3300">
        <w:t>1.</w:t>
      </w:r>
      <w:r w:rsidR="009B754D" w:rsidRPr="009B754D">
        <w:t xml:space="preserve"> </w:t>
      </w:r>
      <w:r w:rsidR="00B21D4C" w:rsidRPr="00B21D4C">
        <w:rPr>
          <w:b/>
          <w:bCs/>
        </w:rPr>
        <w:t>Anykščių</w:t>
      </w:r>
      <w:r w:rsidR="009B754D" w:rsidRPr="009B754D">
        <w:rPr>
          <w:b/>
          <w:bCs/>
        </w:rPr>
        <w:t xml:space="preserve"> </w:t>
      </w:r>
      <w:r w:rsidR="00B21D4C" w:rsidRPr="00B21D4C">
        <w:rPr>
          <w:b/>
          <w:bCs/>
        </w:rPr>
        <w:t>rajono</w:t>
      </w:r>
      <w:r w:rsidR="009B754D" w:rsidRPr="009B754D">
        <w:rPr>
          <w:b/>
          <w:bCs/>
        </w:rPr>
        <w:t xml:space="preserve"> </w:t>
      </w:r>
      <w:r w:rsidR="00B21D4C" w:rsidRPr="00B21D4C">
        <w:rPr>
          <w:b/>
          <w:bCs/>
        </w:rPr>
        <w:t>savivaldybės</w:t>
      </w:r>
      <w:r w:rsidR="009B754D" w:rsidRPr="009B754D">
        <w:rPr>
          <w:b/>
          <w:bCs/>
        </w:rPr>
        <w:t xml:space="preserve"> </w:t>
      </w:r>
      <w:r w:rsidR="00B21D4C" w:rsidRPr="00B21D4C">
        <w:rPr>
          <w:b/>
          <w:bCs/>
        </w:rPr>
        <w:t>strateginio</w:t>
      </w:r>
      <w:r w:rsidR="009B754D" w:rsidRPr="009B754D">
        <w:rPr>
          <w:b/>
          <w:bCs/>
        </w:rPr>
        <w:t xml:space="preserve"> </w:t>
      </w:r>
      <w:r w:rsidR="00B21D4C" w:rsidRPr="00B21D4C">
        <w:rPr>
          <w:b/>
          <w:bCs/>
        </w:rPr>
        <w:t>planavimo</w:t>
      </w:r>
      <w:r w:rsidR="009B754D" w:rsidRPr="009B754D">
        <w:t xml:space="preserve"> </w:t>
      </w:r>
      <w:r w:rsidRPr="00824BC4">
        <w:rPr>
          <w:b/>
          <w:bCs/>
        </w:rPr>
        <w:t>organizavimo</w:t>
      </w:r>
      <w:r w:rsidR="009B754D" w:rsidRPr="009B754D">
        <w:rPr>
          <w:b/>
          <w:bCs/>
        </w:rPr>
        <w:t xml:space="preserve"> </w:t>
      </w:r>
      <w:r w:rsidRPr="00824BC4">
        <w:rPr>
          <w:b/>
          <w:bCs/>
        </w:rPr>
        <w:t>tvarkos</w:t>
      </w:r>
      <w:r w:rsidR="009B754D" w:rsidRPr="009B754D">
        <w:rPr>
          <w:b/>
          <w:bCs/>
        </w:rPr>
        <w:t xml:space="preserve"> </w:t>
      </w:r>
      <w:r w:rsidRPr="00824BC4">
        <w:rPr>
          <w:b/>
          <w:bCs/>
        </w:rPr>
        <w:t>aprašas</w:t>
      </w:r>
      <w:r w:rsidR="009B754D" w:rsidRPr="009B754D">
        <w:t xml:space="preserve"> </w:t>
      </w:r>
      <w:r w:rsidRPr="006E3300">
        <w:t>(toliau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Pr="006E3300">
        <w:t>Tvarko</w:t>
      </w:r>
      <w:r w:rsidR="00D722D5" w:rsidRPr="006E3300">
        <w:t>s</w:t>
      </w:r>
      <w:r w:rsidR="009B754D" w:rsidRPr="009B754D">
        <w:t xml:space="preserve"> </w:t>
      </w:r>
      <w:r w:rsidRPr="006E3300">
        <w:t>aprašas)</w:t>
      </w:r>
      <w:r w:rsidR="009B754D" w:rsidRPr="009B754D">
        <w:t xml:space="preserve"> </w:t>
      </w:r>
      <w:r w:rsidRPr="006E3300">
        <w:t>reglamentuoja</w:t>
      </w:r>
      <w:r w:rsidR="009B754D" w:rsidRPr="009B754D">
        <w:t xml:space="preserve"> </w:t>
      </w:r>
      <w:r w:rsidRPr="006E3300">
        <w:t>Anykščių</w:t>
      </w:r>
      <w:r w:rsidR="009B754D" w:rsidRPr="009B754D">
        <w:t xml:space="preserve"> </w:t>
      </w:r>
      <w:r w:rsidRPr="006E3300">
        <w:t>rajono</w:t>
      </w:r>
      <w:r w:rsidR="009B754D" w:rsidRPr="009B754D">
        <w:t xml:space="preserve"> </w:t>
      </w:r>
      <w:r w:rsidRPr="006E3300">
        <w:t>savivaldybės</w:t>
      </w:r>
      <w:r w:rsidR="009B754D" w:rsidRPr="009B754D">
        <w:t xml:space="preserve"> </w:t>
      </w:r>
      <w:r w:rsidRPr="006E3300">
        <w:t>(toliau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Pr="006E3300">
        <w:t>Savivaldybės)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dokumentų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jų</w:t>
      </w:r>
      <w:r w:rsidR="009B754D" w:rsidRPr="009B754D">
        <w:t xml:space="preserve"> </w:t>
      </w:r>
      <w:r w:rsidRPr="006E3300">
        <w:t>įgyvendinimą</w:t>
      </w:r>
      <w:r w:rsidR="009B754D" w:rsidRPr="009B754D">
        <w:t xml:space="preserve"> </w:t>
      </w:r>
      <w:r w:rsidRPr="006E3300">
        <w:t>detalizuojančių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dokumentų</w:t>
      </w:r>
      <w:r w:rsidR="009B754D" w:rsidRPr="009B754D">
        <w:t xml:space="preserve"> </w:t>
      </w:r>
      <w:r w:rsidRPr="006E3300">
        <w:t>rengimą,</w:t>
      </w:r>
      <w:r w:rsidR="009B754D" w:rsidRPr="009B754D">
        <w:t xml:space="preserve"> </w:t>
      </w:r>
      <w:r w:rsidR="00B21D4C">
        <w:t>svarstymą,</w:t>
      </w:r>
      <w:r w:rsidR="009B754D" w:rsidRPr="009B754D">
        <w:t xml:space="preserve"> </w:t>
      </w:r>
      <w:r w:rsidRPr="006E3300">
        <w:t>tvirtinimą,</w:t>
      </w:r>
      <w:r w:rsidR="009B754D" w:rsidRPr="009B754D">
        <w:t xml:space="preserve"> </w:t>
      </w:r>
      <w:r w:rsidR="00D15AF5">
        <w:t>tikslinimą</w:t>
      </w:r>
      <w:r w:rsidRPr="006E3300">
        <w:t>,</w:t>
      </w:r>
      <w:r w:rsidR="009B754D" w:rsidRPr="009B754D">
        <w:t xml:space="preserve"> </w:t>
      </w:r>
      <w:r w:rsidRPr="006E3300">
        <w:t>įgyvendinimo</w:t>
      </w:r>
      <w:r w:rsidR="009B754D" w:rsidRPr="009B754D">
        <w:t xml:space="preserve"> </w:t>
      </w:r>
      <w:r w:rsidRPr="006E3300">
        <w:t>stebėseną,</w:t>
      </w:r>
      <w:r w:rsidR="009B754D" w:rsidRPr="009B754D">
        <w:t xml:space="preserve"> </w:t>
      </w:r>
      <w:r w:rsidRPr="006E3300">
        <w:t>numatytų</w:t>
      </w:r>
      <w:r w:rsidR="009B754D" w:rsidRPr="009B754D">
        <w:t xml:space="preserve"> </w:t>
      </w:r>
      <w:r w:rsidRPr="006E3300">
        <w:t>pasiekti</w:t>
      </w:r>
      <w:r w:rsidR="009B754D" w:rsidRPr="009B754D">
        <w:t xml:space="preserve"> </w:t>
      </w:r>
      <w:r w:rsidRPr="006E3300">
        <w:t>rezultatų</w:t>
      </w:r>
      <w:r w:rsidR="009B754D" w:rsidRPr="009B754D">
        <w:t xml:space="preserve"> </w:t>
      </w:r>
      <w:r w:rsidRPr="006E3300">
        <w:t>vertinimą,</w:t>
      </w:r>
      <w:r w:rsidR="009B754D" w:rsidRPr="009B754D">
        <w:t xml:space="preserve"> </w:t>
      </w:r>
      <w:r w:rsidRPr="006E3300">
        <w:t>ataskaitų</w:t>
      </w:r>
      <w:r w:rsidR="009B754D" w:rsidRPr="009B754D">
        <w:t xml:space="preserve"> </w:t>
      </w:r>
      <w:r w:rsidRPr="006E3300">
        <w:t>dėl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dokumentų</w:t>
      </w:r>
      <w:r w:rsidR="009B754D" w:rsidRPr="009B754D">
        <w:t xml:space="preserve"> </w:t>
      </w:r>
      <w:r w:rsidRPr="006E3300">
        <w:t>įgyvendinimo</w:t>
      </w:r>
      <w:r w:rsidR="009B754D" w:rsidRPr="009B754D">
        <w:t xml:space="preserve"> </w:t>
      </w:r>
      <w:r w:rsidRPr="006E3300">
        <w:t>rengimą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svarstymą,</w:t>
      </w:r>
      <w:r w:rsidR="009B754D" w:rsidRPr="009B754D">
        <w:t xml:space="preserve"> </w:t>
      </w:r>
      <w:r w:rsidRPr="006E3300">
        <w:t>viešinimą</w:t>
      </w:r>
      <w:r w:rsidR="009B754D" w:rsidRPr="009B754D">
        <w:t xml:space="preserve"> </w:t>
      </w:r>
      <w:r w:rsidR="00A04DA8">
        <w:t>ir</w:t>
      </w:r>
      <w:r w:rsidR="009B754D" w:rsidRPr="009B754D">
        <w:t xml:space="preserve"> </w:t>
      </w:r>
      <w:r w:rsidR="00CB714C">
        <w:t>S</w:t>
      </w:r>
      <w:r w:rsidRPr="006E3300">
        <w:t>avivaldybės</w:t>
      </w:r>
      <w:r w:rsidR="009B754D" w:rsidRPr="009B754D">
        <w:t xml:space="preserve"> </w:t>
      </w:r>
      <w:r w:rsidRPr="006E3300">
        <w:t>gyventojų</w:t>
      </w:r>
      <w:r w:rsidR="009B754D" w:rsidRPr="009B754D">
        <w:t xml:space="preserve"> </w:t>
      </w:r>
      <w:r w:rsidRPr="006E3300">
        <w:t>įtraukimą</w:t>
      </w:r>
      <w:r w:rsidR="009B754D" w:rsidRPr="009B754D">
        <w:t xml:space="preserve"> </w:t>
      </w:r>
      <w:r w:rsidRPr="006E3300">
        <w:t>į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dokumentų</w:t>
      </w:r>
      <w:r w:rsidR="009B754D" w:rsidRPr="009B754D">
        <w:t xml:space="preserve"> </w:t>
      </w:r>
      <w:r w:rsidRPr="006E3300">
        <w:t>rengimą,</w:t>
      </w:r>
      <w:r w:rsidR="009B754D" w:rsidRPr="009B754D">
        <w:t xml:space="preserve"> </w:t>
      </w:r>
      <w:r w:rsidRPr="006E3300">
        <w:t>svarstymą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įgyvendinimo</w:t>
      </w:r>
      <w:r w:rsidR="009B754D" w:rsidRPr="009B754D">
        <w:t xml:space="preserve"> </w:t>
      </w:r>
      <w:r w:rsidRPr="006E3300">
        <w:t>priežiūrą.</w:t>
      </w:r>
      <w:r w:rsidR="009B754D" w:rsidRPr="009B754D">
        <w:t xml:space="preserve"> </w:t>
      </w:r>
    </w:p>
    <w:p w14:paraId="0BFDF8F8" w14:textId="40D72979" w:rsidR="00460CFA" w:rsidRPr="006E3300" w:rsidRDefault="00460CFA" w:rsidP="009A7BF5">
      <w:pPr>
        <w:pStyle w:val="Default"/>
        <w:ind w:firstLine="1247"/>
        <w:jc w:val="both"/>
      </w:pPr>
      <w:r w:rsidRPr="006E3300">
        <w:t>2.</w:t>
      </w:r>
      <w:r w:rsidR="009B754D" w:rsidRPr="009B754D">
        <w:t xml:space="preserve"> </w:t>
      </w:r>
      <w:r w:rsidRPr="006E3300">
        <w:t>Tvarko</w:t>
      </w:r>
      <w:r w:rsidR="00A126DC" w:rsidRPr="006E3300">
        <w:t>s</w:t>
      </w:r>
      <w:r w:rsidR="009B754D" w:rsidRPr="009B754D">
        <w:t xml:space="preserve"> </w:t>
      </w:r>
      <w:r w:rsidRPr="006E3300">
        <w:t>apraše</w:t>
      </w:r>
      <w:r w:rsidR="009B754D" w:rsidRPr="009B754D">
        <w:t xml:space="preserve"> </w:t>
      </w:r>
      <w:r w:rsidRPr="006E3300">
        <w:t>vartojamos</w:t>
      </w:r>
      <w:r w:rsidR="009B754D" w:rsidRPr="009B754D">
        <w:t xml:space="preserve"> </w:t>
      </w:r>
      <w:r w:rsidRPr="006E3300">
        <w:t>sąvokos:</w:t>
      </w:r>
      <w:r w:rsidR="009B754D" w:rsidRPr="009B754D">
        <w:t xml:space="preserve"> </w:t>
      </w:r>
    </w:p>
    <w:p w14:paraId="38449B88" w14:textId="742C0F7B" w:rsidR="00EF6F4B" w:rsidRPr="006E3300" w:rsidRDefault="00EF6F4B" w:rsidP="00EF6F4B">
      <w:pPr>
        <w:pStyle w:val="Default"/>
        <w:ind w:firstLine="1247"/>
        <w:jc w:val="both"/>
      </w:pPr>
      <w:r w:rsidRPr="006E3300">
        <w:t>2.1.</w:t>
      </w:r>
      <w:r w:rsidR="009B754D" w:rsidRPr="009B754D">
        <w:t xml:space="preserve"> </w:t>
      </w:r>
      <w:r w:rsidRPr="006E3300">
        <w:rPr>
          <w:b/>
          <w:bCs/>
        </w:rPr>
        <w:t>Anykščių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rajono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savivaldybės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administracijos,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seniūnijų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ir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savivaldybės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biudžetinių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įstaigų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metiniai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veiklos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planai</w:t>
      </w:r>
      <w:r w:rsidR="009B754D" w:rsidRPr="009B754D">
        <w:rPr>
          <w:bCs/>
        </w:rPr>
        <w:t xml:space="preserve"> </w:t>
      </w:r>
      <w:r w:rsidRPr="006E3300">
        <w:t>(toliau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="007E3EC6">
        <w:t>MVP</w:t>
      </w:r>
      <w:r w:rsidRPr="006E3300">
        <w:t>)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="00804DDD">
        <w:t>S</w:t>
      </w:r>
      <w:r w:rsidRPr="006E3300">
        <w:t>avivaldybės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veiklos</w:t>
      </w:r>
      <w:r w:rsidR="009B754D" w:rsidRPr="009B754D">
        <w:t xml:space="preserve"> </w:t>
      </w:r>
      <w:r w:rsidRPr="006E3300">
        <w:t>plano</w:t>
      </w:r>
      <w:r w:rsidR="009B754D" w:rsidRPr="009B754D">
        <w:t xml:space="preserve"> </w:t>
      </w:r>
      <w:r w:rsidRPr="006E3300">
        <w:t>programų</w:t>
      </w:r>
      <w:r w:rsidR="009B754D" w:rsidRPr="009B754D">
        <w:t xml:space="preserve"> </w:t>
      </w:r>
      <w:r w:rsidR="00B21D4C">
        <w:t>ar</w:t>
      </w:r>
      <w:r w:rsidR="009B754D" w:rsidRPr="009B754D">
        <w:t xml:space="preserve"> </w:t>
      </w:r>
      <w:r w:rsidR="00B21D4C">
        <w:t>jų</w:t>
      </w:r>
      <w:r w:rsidR="009B754D" w:rsidRPr="009B754D">
        <w:t xml:space="preserve"> </w:t>
      </w:r>
      <w:r w:rsidR="00B21D4C">
        <w:t>dalies</w:t>
      </w:r>
      <w:r w:rsidR="009B754D" w:rsidRPr="009B754D">
        <w:t xml:space="preserve"> </w:t>
      </w:r>
      <w:r w:rsidR="00B21D4C">
        <w:t>(tikslų</w:t>
      </w:r>
      <w:r w:rsidR="009B754D" w:rsidRPr="009B754D">
        <w:t xml:space="preserve"> </w:t>
      </w:r>
      <w:r w:rsidR="00B21D4C">
        <w:t>ar</w:t>
      </w:r>
      <w:r w:rsidR="009B754D" w:rsidRPr="009B754D">
        <w:t xml:space="preserve"> </w:t>
      </w:r>
      <w:r w:rsidR="00B21D4C">
        <w:t>uždavinių,</w:t>
      </w:r>
      <w:r w:rsidR="009B754D" w:rsidRPr="009B754D">
        <w:t xml:space="preserve"> </w:t>
      </w:r>
      <w:r w:rsidR="00B21D4C">
        <w:t>atskirų</w:t>
      </w:r>
      <w:r w:rsidR="009B754D" w:rsidRPr="009B754D">
        <w:t xml:space="preserve"> </w:t>
      </w:r>
      <w:r w:rsidR="00B21D4C">
        <w:t>priemonių)</w:t>
      </w:r>
      <w:r w:rsidRPr="006E3300">
        <w:t>,</w:t>
      </w:r>
      <w:r w:rsidR="009B754D" w:rsidRPr="009B754D">
        <w:t xml:space="preserve"> </w:t>
      </w:r>
      <w:r w:rsidRPr="006E3300">
        <w:t>už</w:t>
      </w:r>
      <w:r w:rsidR="009B754D" w:rsidRPr="009B754D">
        <w:t xml:space="preserve"> </w:t>
      </w:r>
      <w:r w:rsidRPr="006E3300">
        <w:t>kurias</w:t>
      </w:r>
      <w:r w:rsidR="009B754D" w:rsidRPr="009B754D">
        <w:t xml:space="preserve"> </w:t>
      </w:r>
      <w:r w:rsidRPr="006E3300">
        <w:t>atsakinga</w:t>
      </w:r>
      <w:r w:rsidR="009B754D" w:rsidRPr="009B754D">
        <w:t xml:space="preserve"> </w:t>
      </w:r>
      <w:r w:rsidR="00804DDD">
        <w:t>S</w:t>
      </w:r>
      <w:r w:rsidRPr="006E3300">
        <w:t>avivaldybės</w:t>
      </w:r>
      <w:r w:rsidR="009B754D" w:rsidRPr="009B754D">
        <w:t xml:space="preserve"> </w:t>
      </w:r>
      <w:r w:rsidRPr="006E3300">
        <w:t>administracija,</w:t>
      </w:r>
      <w:r w:rsidR="009B754D" w:rsidRPr="009B754D">
        <w:t xml:space="preserve"> </w:t>
      </w:r>
      <w:r w:rsidRPr="006E3300">
        <w:t>seniūnija,</w:t>
      </w:r>
      <w:r w:rsidR="009B754D" w:rsidRPr="009B754D">
        <w:t xml:space="preserve"> </w:t>
      </w:r>
      <w:r w:rsidR="00804DDD">
        <w:t>S</w:t>
      </w:r>
      <w:r w:rsidRPr="006E3300">
        <w:t>avivaldybės</w:t>
      </w:r>
      <w:r w:rsidR="009B754D" w:rsidRPr="009B754D">
        <w:t xml:space="preserve"> </w:t>
      </w:r>
      <w:r w:rsidRPr="006E3300">
        <w:t>biudžetinė</w:t>
      </w:r>
      <w:r w:rsidR="009B754D" w:rsidRPr="009B754D">
        <w:t xml:space="preserve"> </w:t>
      </w:r>
      <w:r w:rsidRPr="006E3300">
        <w:t>įstaiga,</w:t>
      </w:r>
      <w:r w:rsidR="009B754D" w:rsidRPr="009B754D">
        <w:t xml:space="preserve"> </w:t>
      </w:r>
      <w:r w:rsidRPr="006E3300">
        <w:t>įgyvendinimą</w:t>
      </w:r>
      <w:r w:rsidR="009B754D" w:rsidRPr="009B754D">
        <w:t xml:space="preserve"> </w:t>
      </w:r>
      <w:r w:rsidRPr="006E3300">
        <w:t>detalizuojant</w:t>
      </w:r>
      <w:r w:rsidR="00B21D4C">
        <w:t>ys</w:t>
      </w:r>
      <w:r w:rsidR="009B754D" w:rsidRPr="009B754D">
        <w:t xml:space="preserve"> </w:t>
      </w:r>
      <w:r w:rsidRPr="006E3300">
        <w:t>dokumen</w:t>
      </w:r>
      <w:r w:rsidR="003F4193">
        <w:t>t</w:t>
      </w:r>
      <w:r w:rsidR="00B21D4C">
        <w:t>ai,</w:t>
      </w:r>
      <w:r w:rsidR="009B754D" w:rsidRPr="009B754D">
        <w:t xml:space="preserve"> </w:t>
      </w:r>
      <w:r w:rsidRPr="006E3300">
        <w:t>kuri</w:t>
      </w:r>
      <w:r w:rsidR="00B21D4C">
        <w:t>e</w:t>
      </w:r>
      <w:r w:rsidR="009B754D" w:rsidRPr="009B754D">
        <w:t xml:space="preserve"> </w:t>
      </w:r>
      <w:r w:rsidRPr="006E3300">
        <w:t>rengiam</w:t>
      </w:r>
      <w:r w:rsidR="00B21D4C">
        <w:t>i</w:t>
      </w:r>
      <w:r w:rsidR="009B754D" w:rsidRPr="009B754D">
        <w:t xml:space="preserve"> </w:t>
      </w:r>
      <w:r w:rsidRPr="006E3300">
        <w:t>atsižvelgiant</w:t>
      </w:r>
      <w:r w:rsidR="009B754D" w:rsidRPr="009B754D">
        <w:t xml:space="preserve"> </w:t>
      </w:r>
      <w:r w:rsidRPr="006E3300">
        <w:t>į</w:t>
      </w:r>
      <w:r w:rsidR="009B754D" w:rsidRPr="009B754D">
        <w:t xml:space="preserve"> </w:t>
      </w:r>
      <w:r w:rsidR="00804DDD">
        <w:t>S</w:t>
      </w:r>
      <w:r w:rsidRPr="006E3300">
        <w:t>avivaldybės</w:t>
      </w:r>
      <w:r w:rsidR="009B754D" w:rsidRPr="009B754D">
        <w:t xml:space="preserve"> </w:t>
      </w:r>
      <w:r w:rsidRPr="006E3300">
        <w:t>biudžete</w:t>
      </w:r>
      <w:r w:rsidR="009B754D" w:rsidRPr="009B754D">
        <w:t xml:space="preserve"> </w:t>
      </w:r>
      <w:r w:rsidRPr="006E3300">
        <w:t>numatomus</w:t>
      </w:r>
      <w:r w:rsidR="009B754D" w:rsidRPr="009B754D">
        <w:t xml:space="preserve"> </w:t>
      </w:r>
      <w:r w:rsidRPr="006E3300">
        <w:t>j</w:t>
      </w:r>
      <w:r w:rsidR="00B21D4C">
        <w:t>iems</w:t>
      </w:r>
      <w:r w:rsidR="009B754D" w:rsidRPr="009B754D">
        <w:t xml:space="preserve"> </w:t>
      </w:r>
      <w:r w:rsidRPr="006E3300">
        <w:t>skirti</w:t>
      </w:r>
      <w:r w:rsidR="009B754D" w:rsidRPr="009B754D">
        <w:t xml:space="preserve"> </w:t>
      </w:r>
      <w:r w:rsidRPr="006E3300">
        <w:t>asignavimus.</w:t>
      </w:r>
      <w:r w:rsidR="009B754D" w:rsidRPr="009B754D">
        <w:t xml:space="preserve"> </w:t>
      </w:r>
    </w:p>
    <w:p w14:paraId="52004D11" w14:textId="57669E94" w:rsidR="000973D8" w:rsidRPr="006E3300" w:rsidRDefault="000973D8" w:rsidP="001A041F">
      <w:pPr>
        <w:pStyle w:val="Default"/>
        <w:ind w:firstLine="1247"/>
        <w:jc w:val="both"/>
      </w:pPr>
      <w:r w:rsidRPr="00AA28D6">
        <w:t>2.</w:t>
      </w:r>
      <w:r w:rsidR="00EF6F4B" w:rsidRPr="00AA28D6">
        <w:t>2</w:t>
      </w:r>
      <w:r w:rsidRPr="00AA28D6">
        <w:t>.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Anykščių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rajono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savivaldybės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atskiros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ūkio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šakos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(sektoriaus)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plėtros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programa</w:t>
      </w:r>
      <w:r w:rsidR="009B754D" w:rsidRPr="009B754D">
        <w:t xml:space="preserve"> </w:t>
      </w:r>
      <w:r w:rsidR="00E57AB9" w:rsidRPr="006E3300">
        <w:t>(toliau</w:t>
      </w:r>
      <w:r w:rsidR="009B754D" w:rsidRPr="009B754D">
        <w:t xml:space="preserve"> </w:t>
      </w:r>
      <w:r w:rsidR="00E57AB9" w:rsidRPr="006E3300">
        <w:t>–</w:t>
      </w:r>
      <w:r w:rsidR="009B754D" w:rsidRPr="009B754D">
        <w:t xml:space="preserve"> </w:t>
      </w:r>
      <w:r w:rsidR="00E57AB9" w:rsidRPr="006E3300">
        <w:t>atskiros</w:t>
      </w:r>
      <w:r w:rsidR="009B754D" w:rsidRPr="009B754D">
        <w:t xml:space="preserve"> </w:t>
      </w:r>
      <w:r w:rsidR="00E57AB9" w:rsidRPr="006E3300">
        <w:t>ūkio</w:t>
      </w:r>
      <w:r w:rsidR="009B754D" w:rsidRPr="009B754D">
        <w:t xml:space="preserve"> </w:t>
      </w:r>
      <w:r w:rsidR="00E57AB9" w:rsidRPr="006E3300">
        <w:t>šakos</w:t>
      </w:r>
      <w:r w:rsidR="009B754D" w:rsidRPr="009B754D">
        <w:t xml:space="preserve"> </w:t>
      </w:r>
      <w:r w:rsidR="00E57AB9" w:rsidRPr="006E3300">
        <w:t>(sektoriaus)</w:t>
      </w:r>
      <w:r w:rsidR="009B754D" w:rsidRPr="009B754D">
        <w:t xml:space="preserve"> </w:t>
      </w:r>
      <w:r w:rsidR="00E57AB9" w:rsidRPr="006E3300">
        <w:t>plėtros</w:t>
      </w:r>
      <w:r w:rsidR="009B754D" w:rsidRPr="009B754D">
        <w:t xml:space="preserve"> </w:t>
      </w:r>
      <w:r w:rsidR="00E57AB9" w:rsidRPr="006E3300">
        <w:t>programa)</w:t>
      </w:r>
      <w:r w:rsidR="009B754D" w:rsidRPr="009B754D">
        <w:t xml:space="preserve"> </w:t>
      </w:r>
      <w:r w:rsidR="00E57AB9" w:rsidRPr="006E3300">
        <w:t>–</w:t>
      </w:r>
      <w:r w:rsidR="009B754D" w:rsidRPr="009B754D">
        <w:t xml:space="preserve"> </w:t>
      </w:r>
      <w:r w:rsidR="001A041F" w:rsidRPr="006E3300">
        <w:t>4–10</w:t>
      </w:r>
      <w:r w:rsidR="009B754D" w:rsidRPr="009B754D">
        <w:t xml:space="preserve"> </w:t>
      </w:r>
      <w:r w:rsidR="00E57AB9" w:rsidRPr="00AA28D6">
        <w:t>met</w:t>
      </w:r>
      <w:r w:rsidR="00E57AB9" w:rsidRPr="006E3300">
        <w:t>ų</w:t>
      </w:r>
      <w:r w:rsidR="009B754D" w:rsidRPr="009B754D">
        <w:t xml:space="preserve"> </w:t>
      </w:r>
      <w:r w:rsidR="00E57AB9" w:rsidRPr="006E3300">
        <w:t>trukmės</w:t>
      </w:r>
      <w:r w:rsidR="009B754D" w:rsidRPr="009B754D">
        <w:t xml:space="preserve"> </w:t>
      </w:r>
      <w:r w:rsidR="00453BA7" w:rsidRPr="006E3300">
        <w:t>konkrečios</w:t>
      </w:r>
      <w:r w:rsidR="009B754D" w:rsidRPr="009B754D">
        <w:t xml:space="preserve"> </w:t>
      </w:r>
      <w:r w:rsidR="00453BA7" w:rsidRPr="006E3300">
        <w:t>ūkio</w:t>
      </w:r>
      <w:r w:rsidR="009B754D" w:rsidRPr="009B754D">
        <w:t xml:space="preserve"> </w:t>
      </w:r>
      <w:r w:rsidR="00453BA7" w:rsidRPr="006E3300">
        <w:t>šakos</w:t>
      </w:r>
      <w:r w:rsidR="009B754D" w:rsidRPr="009B754D">
        <w:t xml:space="preserve"> </w:t>
      </w:r>
      <w:r w:rsidR="00453BA7" w:rsidRPr="006E3300">
        <w:t>(sektoriaus)</w:t>
      </w:r>
      <w:r w:rsidR="009B754D" w:rsidRPr="009B754D">
        <w:t xml:space="preserve"> </w:t>
      </w:r>
      <w:r w:rsidR="00E57AB9" w:rsidRPr="006E3300">
        <w:t>strateginio</w:t>
      </w:r>
      <w:r w:rsidR="009B754D" w:rsidRPr="009B754D">
        <w:t xml:space="preserve"> </w:t>
      </w:r>
      <w:r w:rsidR="00E57AB9" w:rsidRPr="006E3300">
        <w:t>planavimo</w:t>
      </w:r>
      <w:r w:rsidR="009B754D" w:rsidRPr="009B754D">
        <w:t xml:space="preserve"> </w:t>
      </w:r>
      <w:r w:rsidR="00E57AB9" w:rsidRPr="006E3300">
        <w:t>dokumentas,</w:t>
      </w:r>
      <w:r w:rsidR="009B754D" w:rsidRPr="009B754D">
        <w:t xml:space="preserve"> </w:t>
      </w:r>
      <w:r w:rsidR="00E57AB9" w:rsidRPr="006E3300">
        <w:t>skirtas</w:t>
      </w:r>
      <w:r w:rsidR="009B754D" w:rsidRPr="009B754D">
        <w:t xml:space="preserve"> </w:t>
      </w:r>
      <w:r w:rsidR="00E57AB9" w:rsidRPr="006E3300">
        <w:t>aplinkos,</w:t>
      </w:r>
      <w:r w:rsidR="009B754D" w:rsidRPr="009B754D">
        <w:t xml:space="preserve"> </w:t>
      </w:r>
      <w:r w:rsidR="00E57AB9" w:rsidRPr="006E3300">
        <w:t>socialinei</w:t>
      </w:r>
      <w:r w:rsidR="009B754D" w:rsidRPr="009B754D">
        <w:t xml:space="preserve"> </w:t>
      </w:r>
      <w:r w:rsidR="00E57AB9" w:rsidRPr="006E3300">
        <w:t>ir</w:t>
      </w:r>
      <w:r w:rsidR="009B754D" w:rsidRPr="009B754D">
        <w:t xml:space="preserve"> </w:t>
      </w:r>
      <w:r w:rsidR="00E57AB9" w:rsidRPr="006E3300">
        <w:t>ekonominei</w:t>
      </w:r>
      <w:r w:rsidR="009B754D" w:rsidRPr="009B754D">
        <w:t xml:space="preserve"> </w:t>
      </w:r>
      <w:r w:rsidR="00E57AB9" w:rsidRPr="006E3300">
        <w:t>raidai</w:t>
      </w:r>
      <w:r w:rsidR="009B754D" w:rsidRPr="009B754D">
        <w:t xml:space="preserve"> </w:t>
      </w:r>
      <w:r w:rsidR="00CB714C">
        <w:t>S</w:t>
      </w:r>
      <w:r w:rsidR="00E57AB9" w:rsidRPr="006E3300">
        <w:t>avivaldybės</w:t>
      </w:r>
      <w:r w:rsidR="009B754D" w:rsidRPr="009B754D">
        <w:t xml:space="preserve"> </w:t>
      </w:r>
      <w:r w:rsidR="00E57AB9" w:rsidRPr="006E3300">
        <w:t>teritorijoje</w:t>
      </w:r>
      <w:r w:rsidR="009B754D" w:rsidRPr="009B754D">
        <w:t xml:space="preserve"> </w:t>
      </w:r>
      <w:r w:rsidR="00E57AB9" w:rsidRPr="006E3300">
        <w:t>numatyti.</w:t>
      </w:r>
    </w:p>
    <w:p w14:paraId="56A1A74B" w14:textId="136F8870" w:rsidR="00460CFA" w:rsidRPr="006E3300" w:rsidRDefault="00460CFA" w:rsidP="009A7BF5">
      <w:pPr>
        <w:pStyle w:val="Default"/>
        <w:ind w:firstLine="1247"/>
        <w:jc w:val="both"/>
      </w:pPr>
      <w:r w:rsidRPr="006E3300">
        <w:t>2.</w:t>
      </w:r>
      <w:r w:rsidR="00EF6F4B" w:rsidRPr="006E3300">
        <w:t>3</w:t>
      </w:r>
      <w:r w:rsidRPr="006E3300">
        <w:t>.</w:t>
      </w:r>
      <w:r w:rsidR="009B754D" w:rsidRPr="009B754D">
        <w:t xml:space="preserve"> </w:t>
      </w:r>
      <w:r w:rsidRPr="006E3300">
        <w:rPr>
          <w:b/>
          <w:bCs/>
        </w:rPr>
        <w:t>Anykščių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rajono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savivaldybės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strateginis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plėtros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planas</w:t>
      </w:r>
      <w:r w:rsidR="009B754D" w:rsidRPr="009B754D">
        <w:rPr>
          <w:bCs/>
        </w:rPr>
        <w:t xml:space="preserve"> </w:t>
      </w:r>
      <w:r w:rsidRPr="006E3300">
        <w:t>(toliau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="007E3EC6">
        <w:t>SPP</w:t>
      </w:r>
      <w:r w:rsidRPr="006E3300">
        <w:t>)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="00732EB5" w:rsidRPr="006E3300">
        <w:rPr>
          <w:bCs/>
          <w:lang w:eastAsia="lv-LV"/>
        </w:rPr>
        <w:t>4–10</w:t>
      </w:r>
      <w:r w:rsidR="009B754D" w:rsidRPr="009B754D">
        <w:rPr>
          <w:bCs/>
          <w:lang w:eastAsia="lv-LV"/>
        </w:rPr>
        <w:t xml:space="preserve"> </w:t>
      </w:r>
      <w:r w:rsidR="009B754D" w:rsidRPr="009B754D">
        <w:t xml:space="preserve"> </w:t>
      </w:r>
      <w:r w:rsidRPr="006E3300">
        <w:t>metų</w:t>
      </w:r>
      <w:r w:rsidR="009B754D" w:rsidRPr="009B754D">
        <w:t xml:space="preserve"> </w:t>
      </w:r>
      <w:r w:rsidRPr="006E3300">
        <w:t>trukmės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dokumentas,</w:t>
      </w:r>
      <w:r w:rsidR="009B754D" w:rsidRPr="009B754D">
        <w:t xml:space="preserve"> </w:t>
      </w:r>
      <w:r w:rsidRPr="006E3300">
        <w:t>skirtas</w:t>
      </w:r>
      <w:r w:rsidR="009B754D" w:rsidRPr="009B754D">
        <w:t xml:space="preserve"> </w:t>
      </w:r>
      <w:r w:rsidRPr="006E3300">
        <w:t>aplinkos,</w:t>
      </w:r>
      <w:r w:rsidR="009B754D" w:rsidRPr="009B754D">
        <w:t xml:space="preserve"> </w:t>
      </w:r>
      <w:r w:rsidRPr="006E3300">
        <w:t>socialinei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ekonominei</w:t>
      </w:r>
      <w:r w:rsidR="009B754D" w:rsidRPr="009B754D">
        <w:t xml:space="preserve"> </w:t>
      </w:r>
      <w:r w:rsidRPr="006E3300">
        <w:t>raidai</w:t>
      </w:r>
      <w:r w:rsidR="009B754D" w:rsidRPr="009B754D">
        <w:t xml:space="preserve"> </w:t>
      </w:r>
      <w:r w:rsidR="00804DDD">
        <w:t>S</w:t>
      </w:r>
      <w:r w:rsidRPr="006E3300">
        <w:t>avivaldybės</w:t>
      </w:r>
      <w:r w:rsidR="009B754D" w:rsidRPr="009B754D">
        <w:t xml:space="preserve"> </w:t>
      </w:r>
      <w:r w:rsidRPr="006E3300">
        <w:t>teritorijoje</w:t>
      </w:r>
      <w:r w:rsidR="009B754D" w:rsidRPr="009B754D">
        <w:t xml:space="preserve"> </w:t>
      </w:r>
      <w:r w:rsidRPr="006E3300">
        <w:t>numatyti</w:t>
      </w:r>
      <w:r w:rsidR="00B21D4C">
        <w:t>,</w:t>
      </w:r>
      <w:r w:rsidR="009B754D" w:rsidRPr="009B754D">
        <w:t xml:space="preserve"> </w:t>
      </w:r>
      <w:r w:rsidR="00B21D4C" w:rsidRPr="00005EA5">
        <w:t>rengiami</w:t>
      </w:r>
      <w:r w:rsidR="009B754D" w:rsidRPr="009B754D">
        <w:t xml:space="preserve"> </w:t>
      </w:r>
      <w:r w:rsidR="00B21D4C" w:rsidRPr="00005EA5">
        <w:t>atsižvelgiant</w:t>
      </w:r>
      <w:r w:rsidR="009B754D" w:rsidRPr="009B754D">
        <w:t xml:space="preserve"> </w:t>
      </w:r>
      <w:r w:rsidR="00B21D4C" w:rsidRPr="00005EA5">
        <w:t>į</w:t>
      </w:r>
      <w:r w:rsidR="009B754D" w:rsidRPr="009B754D">
        <w:t xml:space="preserve"> </w:t>
      </w:r>
      <w:r w:rsidR="00B21D4C" w:rsidRPr="00005EA5">
        <w:t>kitus</w:t>
      </w:r>
      <w:r w:rsidR="009B754D" w:rsidRPr="009B754D">
        <w:t xml:space="preserve"> </w:t>
      </w:r>
      <w:r w:rsidR="00B21D4C" w:rsidRPr="00005EA5">
        <w:t>strateginio</w:t>
      </w:r>
      <w:r w:rsidR="009B754D" w:rsidRPr="009B754D">
        <w:t xml:space="preserve"> </w:t>
      </w:r>
      <w:r w:rsidR="00B21D4C" w:rsidRPr="00005EA5">
        <w:t>ir</w:t>
      </w:r>
      <w:r w:rsidR="009B754D" w:rsidRPr="009B754D">
        <w:t xml:space="preserve"> </w:t>
      </w:r>
      <w:r w:rsidR="00B21D4C" w:rsidRPr="00005EA5">
        <w:t>programavimo</w:t>
      </w:r>
      <w:r w:rsidR="009B754D" w:rsidRPr="009B754D">
        <w:t xml:space="preserve"> </w:t>
      </w:r>
      <w:r w:rsidR="00B21D4C" w:rsidRPr="00005EA5">
        <w:t>lygmens</w:t>
      </w:r>
      <w:r w:rsidR="009B754D" w:rsidRPr="009B754D">
        <w:t xml:space="preserve"> </w:t>
      </w:r>
      <w:r w:rsidR="00B21D4C" w:rsidRPr="00005EA5">
        <w:t>planavimo</w:t>
      </w:r>
      <w:r w:rsidR="009B754D" w:rsidRPr="009B754D">
        <w:t xml:space="preserve"> </w:t>
      </w:r>
      <w:r w:rsidR="00B21D4C" w:rsidRPr="00005EA5">
        <w:t>dokumentus</w:t>
      </w:r>
      <w:r w:rsidRPr="006E3300">
        <w:t>.</w:t>
      </w:r>
      <w:r w:rsidR="009B754D" w:rsidRPr="009B754D">
        <w:t xml:space="preserve"> </w:t>
      </w:r>
    </w:p>
    <w:p w14:paraId="129BDC03" w14:textId="0160546B" w:rsidR="00460CFA" w:rsidRPr="006E3300" w:rsidRDefault="00460CFA" w:rsidP="009A7BF5">
      <w:pPr>
        <w:pStyle w:val="Default"/>
        <w:ind w:firstLine="1247"/>
        <w:jc w:val="both"/>
      </w:pPr>
      <w:r w:rsidRPr="006E3300">
        <w:t>2.</w:t>
      </w:r>
      <w:r w:rsidR="00EF6F4B" w:rsidRPr="006E3300">
        <w:t>4</w:t>
      </w:r>
      <w:r w:rsidRPr="006E3300">
        <w:t>.</w:t>
      </w:r>
      <w:r w:rsidR="009B754D" w:rsidRPr="009B754D">
        <w:t xml:space="preserve"> </w:t>
      </w:r>
      <w:r w:rsidRPr="006E3300">
        <w:rPr>
          <w:b/>
          <w:bCs/>
        </w:rPr>
        <w:t>Anykščių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rajono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savivaldybės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strateginis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veiklos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planas</w:t>
      </w:r>
      <w:r w:rsidR="009B754D" w:rsidRPr="009B754D">
        <w:rPr>
          <w:bCs/>
        </w:rPr>
        <w:t xml:space="preserve"> </w:t>
      </w:r>
      <w:r w:rsidRPr="006E3300">
        <w:t>(toliau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="009C00E9">
        <w:t>SVP</w:t>
      </w:r>
      <w:r w:rsidRPr="006E3300">
        <w:t>)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Pr="006E3300">
        <w:t>3</w:t>
      </w:r>
      <w:r w:rsidR="009B754D" w:rsidRPr="009B754D">
        <w:t xml:space="preserve"> </w:t>
      </w:r>
      <w:r w:rsidRPr="006E3300">
        <w:t>metų</w:t>
      </w:r>
      <w:r w:rsidR="009B754D" w:rsidRPr="009B754D">
        <w:t xml:space="preserve"> </w:t>
      </w:r>
      <w:r w:rsidRPr="006E3300">
        <w:t>trukmės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dokumentas,</w:t>
      </w:r>
      <w:r w:rsidR="009B754D" w:rsidRPr="009B754D">
        <w:t xml:space="preserve"> </w:t>
      </w:r>
      <w:r w:rsidRPr="006E3300">
        <w:t>detalizuojantis</w:t>
      </w:r>
      <w:r w:rsidR="009B754D" w:rsidRPr="009B754D">
        <w:t xml:space="preserve"> </w:t>
      </w:r>
      <w:r w:rsidR="00804DDD">
        <w:t>SPP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atskirų</w:t>
      </w:r>
      <w:r w:rsidR="009B754D" w:rsidRPr="009B754D">
        <w:t xml:space="preserve"> </w:t>
      </w:r>
      <w:r w:rsidRPr="006E3300">
        <w:t>ūkio</w:t>
      </w:r>
      <w:r w:rsidR="009B754D" w:rsidRPr="009B754D">
        <w:t xml:space="preserve"> </w:t>
      </w:r>
      <w:r w:rsidRPr="006E3300">
        <w:t>šakų</w:t>
      </w:r>
      <w:r w:rsidR="009B754D" w:rsidRPr="009B754D">
        <w:t xml:space="preserve"> </w:t>
      </w:r>
      <w:r w:rsidRPr="006E3300">
        <w:t>(sektorių)</w:t>
      </w:r>
      <w:r w:rsidR="009B754D" w:rsidRPr="009B754D">
        <w:t xml:space="preserve"> </w:t>
      </w:r>
      <w:r w:rsidRPr="006E3300">
        <w:t>plėtros</w:t>
      </w:r>
      <w:r w:rsidR="009B754D" w:rsidRPr="009B754D">
        <w:t xml:space="preserve"> </w:t>
      </w:r>
      <w:r w:rsidRPr="006E3300">
        <w:t>programų</w:t>
      </w:r>
      <w:r w:rsidR="00DD0FD9">
        <w:t>,</w:t>
      </w:r>
      <w:r w:rsidR="009B754D" w:rsidRPr="009B754D">
        <w:t xml:space="preserve"> </w:t>
      </w:r>
      <w:r w:rsidR="00DD0FD9">
        <w:t>tikslų</w:t>
      </w:r>
      <w:r w:rsidR="009B754D" w:rsidRPr="009B754D">
        <w:t xml:space="preserve"> </w:t>
      </w:r>
      <w:r w:rsidR="00DD0FD9">
        <w:t>ir</w:t>
      </w:r>
      <w:r w:rsidR="009B754D" w:rsidRPr="009B754D">
        <w:t xml:space="preserve"> </w:t>
      </w:r>
      <w:r w:rsidR="00DD0FD9">
        <w:t>uždavinių</w:t>
      </w:r>
      <w:r w:rsidR="009B754D" w:rsidRPr="009B754D">
        <w:t xml:space="preserve"> </w:t>
      </w:r>
      <w:r w:rsidRPr="006E3300">
        <w:t>įgyvendinimą,</w:t>
      </w:r>
      <w:r w:rsidR="009B754D" w:rsidRPr="009B754D">
        <w:t xml:space="preserve"> </w:t>
      </w:r>
      <w:r w:rsidRPr="006E3300">
        <w:t>sudaromas</w:t>
      </w:r>
      <w:r w:rsidR="009B754D" w:rsidRPr="009B754D">
        <w:t xml:space="preserve"> </w:t>
      </w:r>
      <w:r w:rsidRPr="006E3300">
        <w:t>atsižvelgiant</w:t>
      </w:r>
      <w:r w:rsidR="009B754D" w:rsidRPr="009B754D">
        <w:t xml:space="preserve"> </w:t>
      </w:r>
      <w:r w:rsidRPr="006E3300">
        <w:t>į</w:t>
      </w:r>
      <w:r w:rsidR="009B754D" w:rsidRPr="009B754D">
        <w:t xml:space="preserve"> </w:t>
      </w:r>
      <w:r w:rsidRPr="006E3300">
        <w:t>planuojamus</w:t>
      </w:r>
      <w:r w:rsidR="009B754D" w:rsidRPr="009B754D">
        <w:t xml:space="preserve"> </w:t>
      </w:r>
      <w:r w:rsidR="00804DDD">
        <w:t>S</w:t>
      </w:r>
      <w:r w:rsidRPr="006E3300">
        <w:t>avivaldybės</w:t>
      </w:r>
      <w:r w:rsidR="009B754D" w:rsidRPr="009B754D">
        <w:t xml:space="preserve"> </w:t>
      </w:r>
      <w:r w:rsidRPr="006E3300">
        <w:t>finansinius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žmogiškuosius</w:t>
      </w:r>
      <w:r w:rsidR="009B754D" w:rsidRPr="009B754D">
        <w:t xml:space="preserve"> </w:t>
      </w:r>
      <w:r w:rsidRPr="006E3300">
        <w:t>išteklius.</w:t>
      </w:r>
      <w:r w:rsidR="009B754D" w:rsidRPr="009B754D">
        <w:t xml:space="preserve"> </w:t>
      </w:r>
    </w:p>
    <w:p w14:paraId="00542AEC" w14:textId="3B97F163" w:rsidR="00460CFA" w:rsidRPr="006E3300" w:rsidRDefault="00460CFA" w:rsidP="009A7BF5">
      <w:pPr>
        <w:pStyle w:val="Default"/>
        <w:ind w:firstLine="1247"/>
        <w:jc w:val="both"/>
      </w:pPr>
      <w:r w:rsidRPr="006E3300">
        <w:t>2.</w:t>
      </w:r>
      <w:r w:rsidR="00EF6F4B" w:rsidRPr="006E3300">
        <w:t>5</w:t>
      </w:r>
      <w:r w:rsidRPr="006E3300">
        <w:t>.</w:t>
      </w:r>
      <w:r w:rsidR="009B754D" w:rsidRPr="009B754D">
        <w:t xml:space="preserve"> </w:t>
      </w:r>
      <w:r w:rsidRPr="006E3300">
        <w:rPr>
          <w:b/>
          <w:bCs/>
        </w:rPr>
        <w:t>Anykščių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rajono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savivaldybės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strateginio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veiklos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plano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programa</w:t>
      </w:r>
      <w:r w:rsidR="009B754D" w:rsidRPr="009B754D">
        <w:rPr>
          <w:bCs/>
        </w:rPr>
        <w:t xml:space="preserve"> </w:t>
      </w:r>
      <w:r w:rsidRPr="006E3300">
        <w:t>(toliau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Pr="006E3300">
        <w:t>programa)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Pr="006E3300">
        <w:t>esminė</w:t>
      </w:r>
      <w:r w:rsidR="009B754D" w:rsidRPr="009B754D">
        <w:t xml:space="preserve"> </w:t>
      </w:r>
      <w:r w:rsidR="00496FA8">
        <w:t>S</w:t>
      </w:r>
      <w:r w:rsidRPr="006E3300">
        <w:t>avivaldybės</w:t>
      </w:r>
      <w:r w:rsidR="009B754D" w:rsidRPr="009B754D">
        <w:t xml:space="preserve"> </w:t>
      </w:r>
      <w:r w:rsidR="00496FA8">
        <w:t>SVP</w:t>
      </w:r>
      <w:r w:rsidR="009B754D" w:rsidRPr="009B754D">
        <w:t xml:space="preserve"> </w:t>
      </w:r>
      <w:r w:rsidRPr="006E3300">
        <w:t>dalis,</w:t>
      </w:r>
      <w:r w:rsidR="009B754D" w:rsidRPr="009B754D">
        <w:t xml:space="preserve"> </w:t>
      </w:r>
      <w:r w:rsidRPr="006E3300">
        <w:t>skirta</w:t>
      </w:r>
      <w:r w:rsidR="009B754D" w:rsidRPr="009B754D">
        <w:t xml:space="preserve"> </w:t>
      </w:r>
      <w:r w:rsidRPr="006E3300">
        <w:t>strateginiam</w:t>
      </w:r>
      <w:r w:rsidR="009B754D" w:rsidRPr="009B754D">
        <w:t xml:space="preserve"> </w:t>
      </w:r>
      <w:r w:rsidRPr="006E3300">
        <w:t>tikslui</w:t>
      </w:r>
      <w:r w:rsidR="009B754D" w:rsidRPr="009B754D">
        <w:t xml:space="preserve"> </w:t>
      </w:r>
      <w:r w:rsidRPr="006E3300">
        <w:t>pasiekti,</w:t>
      </w:r>
      <w:r w:rsidR="009B754D" w:rsidRPr="009B754D">
        <w:t xml:space="preserve"> </w:t>
      </w:r>
      <w:r w:rsidRPr="006E3300">
        <w:t>kurioje</w:t>
      </w:r>
      <w:r w:rsidR="009B754D" w:rsidRPr="009B754D">
        <w:t xml:space="preserve"> </w:t>
      </w:r>
      <w:r w:rsidRPr="006E3300">
        <w:t>nustatomi</w:t>
      </w:r>
      <w:r w:rsidR="009B754D" w:rsidRPr="009B754D">
        <w:t xml:space="preserve"> </w:t>
      </w:r>
      <w:r w:rsidRPr="006E3300">
        <w:t>šios</w:t>
      </w:r>
      <w:r w:rsidR="009B754D" w:rsidRPr="009B754D">
        <w:t xml:space="preserve"> </w:t>
      </w:r>
      <w:r w:rsidRPr="006E3300">
        <w:t>programos</w:t>
      </w:r>
      <w:r w:rsidR="009B754D" w:rsidRPr="009B754D">
        <w:t xml:space="preserve"> </w:t>
      </w:r>
      <w:r w:rsidRPr="006E3300">
        <w:t>uždaviniai,</w:t>
      </w:r>
      <w:r w:rsidR="009B754D" w:rsidRPr="009B754D">
        <w:t xml:space="preserve"> </w:t>
      </w:r>
      <w:r w:rsidRPr="006E3300">
        <w:t>priemonės</w:t>
      </w:r>
      <w:r w:rsidR="009B754D" w:rsidRPr="009B754D">
        <w:t xml:space="preserve"> </w:t>
      </w:r>
      <w:r w:rsidRPr="006E3300">
        <w:t>(projektai),</w:t>
      </w:r>
      <w:r w:rsidR="009B754D" w:rsidRPr="009B754D">
        <w:t xml:space="preserve"> </w:t>
      </w:r>
      <w:r w:rsidRPr="006E3300">
        <w:t>vertinimo</w:t>
      </w:r>
      <w:r w:rsidR="009B754D" w:rsidRPr="009B754D">
        <w:t xml:space="preserve"> </w:t>
      </w:r>
      <w:r w:rsidRPr="006E3300">
        <w:t>kriterijai,</w:t>
      </w:r>
      <w:r w:rsidR="009B754D" w:rsidRPr="009B754D">
        <w:t xml:space="preserve"> </w:t>
      </w:r>
      <w:r w:rsidRPr="006E3300">
        <w:t>jų</w:t>
      </w:r>
      <w:r w:rsidR="009B754D" w:rsidRPr="009B754D">
        <w:t xml:space="preserve"> </w:t>
      </w:r>
      <w:r w:rsidRPr="006E3300">
        <w:t>reikšmės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asignavimai.</w:t>
      </w:r>
      <w:r w:rsidR="009B754D" w:rsidRPr="009B754D">
        <w:t xml:space="preserve"> </w:t>
      </w:r>
    </w:p>
    <w:p w14:paraId="73CD584E" w14:textId="33A31F28" w:rsidR="00EF6F4B" w:rsidRPr="006E3300" w:rsidRDefault="00EF6F4B" w:rsidP="00EF6F4B">
      <w:pPr>
        <w:pStyle w:val="Sraopastraipa0"/>
        <w:ind w:left="0" w:firstLine="1247"/>
        <w:jc w:val="both"/>
        <w:rPr>
          <w:bCs/>
          <w:szCs w:val="24"/>
        </w:rPr>
      </w:pPr>
      <w:r w:rsidRPr="006E3300">
        <w:rPr>
          <w:szCs w:val="24"/>
        </w:rPr>
        <w:t>2.6.</w:t>
      </w:r>
      <w:r w:rsidR="009B754D" w:rsidRPr="009B754D">
        <w:rPr>
          <w:szCs w:val="24"/>
        </w:rPr>
        <w:t xml:space="preserve"> </w:t>
      </w:r>
      <w:r w:rsidRPr="006E3300">
        <w:rPr>
          <w:b/>
          <w:bCs/>
          <w:szCs w:val="24"/>
        </w:rPr>
        <w:t>Nacionalinis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pažangos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planas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(toliau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–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NPP)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–</w:t>
      </w:r>
      <w:r w:rsidR="009B754D" w:rsidRPr="009B754D">
        <w:rPr>
          <w:szCs w:val="24"/>
        </w:rPr>
        <w:t xml:space="preserve"> </w:t>
      </w:r>
      <w:r w:rsidR="003F4193" w:rsidRPr="00A04DA8">
        <w:rPr>
          <w:szCs w:val="24"/>
        </w:rPr>
        <w:t>1</w:t>
      </w:r>
      <w:r w:rsidR="003F4193">
        <w:rPr>
          <w:color w:val="000000"/>
        </w:rPr>
        <w:t>0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metų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trukmės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planavimo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dokumentas,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rengiamas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vadovaujantis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šiuo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įstatymu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ir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apimantis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visas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valstybės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veiklos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sritis,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kuriame,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atsižvelgiant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į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Valstybės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pažangos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strategiją,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Nacionalinio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saugumo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strategiją,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Lietuvos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Respublikos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teritorijos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bendrojo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plano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koncepciją,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nacionalines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darbotvarkes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ir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Europos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Sąjungos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teisės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aktus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ir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(arba)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kitus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tarptautinius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įsipareigojimus,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nustatomi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strateginiai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tikslai,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pažangos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uždaviniai,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poveikio</w:t>
      </w:r>
      <w:r w:rsidR="009B754D" w:rsidRPr="009B754D">
        <w:rPr>
          <w:color w:val="000000"/>
        </w:rPr>
        <w:t xml:space="preserve"> </w:t>
      </w:r>
      <w:r w:rsidR="00767998">
        <w:rPr>
          <w:color w:val="000000"/>
        </w:rPr>
        <w:t>vertinimo</w:t>
      </w:r>
      <w:r w:rsidR="009B754D" w:rsidRPr="009B754D">
        <w:rPr>
          <w:color w:val="000000"/>
        </w:rPr>
        <w:t xml:space="preserve"> </w:t>
      </w:r>
      <w:r w:rsidR="00767998">
        <w:rPr>
          <w:color w:val="000000"/>
        </w:rPr>
        <w:t>kriterijai</w:t>
      </w:r>
      <w:r w:rsidR="003F4193">
        <w:rPr>
          <w:color w:val="000000"/>
        </w:rPr>
        <w:t>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nurodomi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horizontalieji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principai,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nustatomi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už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pažangos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uždavinių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įgyvendinimą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ir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horizontaliųjų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principų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įgyvendinimo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koordinavimą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atsakingi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strateginio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valdymo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sistemos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dalyviai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ir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pažangos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uždavinius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įgyvendinant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dalyvaujantys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strateginio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valdymo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sistemos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dalyviai,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taip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pat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finansinės</w:t>
      </w:r>
      <w:r w:rsidR="009B754D" w:rsidRPr="009B754D">
        <w:rPr>
          <w:color w:val="000000"/>
        </w:rPr>
        <w:t xml:space="preserve"> </w:t>
      </w:r>
      <w:r w:rsidR="003F4193">
        <w:rPr>
          <w:color w:val="000000"/>
        </w:rPr>
        <w:t>projekcijos</w:t>
      </w:r>
      <w:r w:rsidRPr="006E3300">
        <w:rPr>
          <w:szCs w:val="24"/>
        </w:rPr>
        <w:t>.</w:t>
      </w:r>
    </w:p>
    <w:p w14:paraId="1855C0D2" w14:textId="4162F9C0" w:rsidR="00EF6F4B" w:rsidRDefault="00EF6F4B" w:rsidP="00EF6F4B">
      <w:pPr>
        <w:pStyle w:val="Default"/>
        <w:ind w:firstLine="1247"/>
        <w:jc w:val="both"/>
        <w:rPr>
          <w:color w:val="auto"/>
        </w:rPr>
      </w:pPr>
      <w:r w:rsidRPr="006E3300">
        <w:rPr>
          <w:color w:val="auto"/>
        </w:rPr>
        <w:t>2.7.</w:t>
      </w:r>
      <w:r w:rsidR="009B754D" w:rsidRPr="009B754D">
        <w:rPr>
          <w:color w:val="auto"/>
        </w:rPr>
        <w:t xml:space="preserve"> </w:t>
      </w:r>
      <w:r w:rsidRPr="006E3300">
        <w:rPr>
          <w:b/>
          <w:bCs/>
          <w:color w:val="auto"/>
        </w:rPr>
        <w:t>Priemonė</w:t>
      </w:r>
      <w:r w:rsidR="009B754D" w:rsidRPr="009B754D">
        <w:rPr>
          <w:bCs/>
          <w:color w:val="auto"/>
        </w:rPr>
        <w:t xml:space="preserve"> </w:t>
      </w:r>
      <w:r w:rsidRPr="006E3300">
        <w:rPr>
          <w:color w:val="auto"/>
        </w:rPr>
        <w:t>–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užsibrėžto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uždavinio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įgyvendinimo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būdas,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kuriam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naudojami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finansiniai,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materialiniai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žmogiškieji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ištekliai.</w:t>
      </w:r>
      <w:r w:rsidR="009B754D" w:rsidRPr="009B754D">
        <w:rPr>
          <w:color w:val="auto"/>
        </w:rPr>
        <w:t xml:space="preserve"> </w:t>
      </w:r>
      <w:r w:rsidR="007970B3">
        <w:rPr>
          <w:color w:val="auto"/>
        </w:rPr>
        <w:t>Priemonės</w:t>
      </w:r>
      <w:r w:rsidR="009B754D" w:rsidRPr="009B754D">
        <w:rPr>
          <w:color w:val="auto"/>
        </w:rPr>
        <w:t xml:space="preserve"> </w:t>
      </w:r>
      <w:r w:rsidR="007970B3">
        <w:rPr>
          <w:color w:val="auto"/>
        </w:rPr>
        <w:t>gali</w:t>
      </w:r>
      <w:r w:rsidR="009B754D" w:rsidRPr="009B754D">
        <w:rPr>
          <w:color w:val="auto"/>
        </w:rPr>
        <w:t xml:space="preserve"> </w:t>
      </w:r>
      <w:r w:rsidR="007970B3">
        <w:rPr>
          <w:color w:val="auto"/>
        </w:rPr>
        <w:t>būti:</w:t>
      </w:r>
    </w:p>
    <w:p w14:paraId="701C3662" w14:textId="13CF5E7D" w:rsidR="007970B3" w:rsidRPr="00A04DA8" w:rsidRDefault="007970B3" w:rsidP="00EF6F4B">
      <w:pPr>
        <w:pStyle w:val="Default"/>
        <w:ind w:firstLine="1247"/>
        <w:jc w:val="both"/>
        <w:rPr>
          <w:color w:val="auto"/>
        </w:rPr>
      </w:pPr>
      <w:r w:rsidRPr="00A04DA8">
        <w:rPr>
          <w:color w:val="auto"/>
        </w:rPr>
        <w:t>2.7.1.</w:t>
      </w:r>
      <w:r w:rsidR="009B754D" w:rsidRPr="009B754D">
        <w:t xml:space="preserve"> </w:t>
      </w:r>
      <w:r w:rsidR="009C3B04" w:rsidRPr="009C3B04">
        <w:rPr>
          <w:b/>
          <w:bCs/>
        </w:rPr>
        <w:t>pažangos</w:t>
      </w:r>
      <w:r w:rsidR="009B754D" w:rsidRPr="009B754D">
        <w:rPr>
          <w:b/>
          <w:bCs/>
        </w:rPr>
        <w:t xml:space="preserve"> </w:t>
      </w:r>
      <w:r w:rsidR="009C3B04" w:rsidRPr="009C3B04">
        <w:rPr>
          <w:b/>
          <w:bCs/>
        </w:rPr>
        <w:t>priemonė</w:t>
      </w:r>
      <w:r w:rsidR="009B754D" w:rsidRPr="009B754D">
        <w:t xml:space="preserve"> </w:t>
      </w:r>
      <w:r w:rsidR="009C3B04">
        <w:t>–</w:t>
      </w:r>
      <w:r w:rsidR="009B754D" w:rsidRPr="009B754D">
        <w:t xml:space="preserve"> </w:t>
      </w:r>
      <w:r w:rsidR="009C3B04">
        <w:t>kryptingas</w:t>
      </w:r>
      <w:r w:rsidR="009B754D" w:rsidRPr="009B754D">
        <w:t xml:space="preserve"> </w:t>
      </w:r>
      <w:r w:rsidR="009C3B04">
        <w:t>strateginio</w:t>
      </w:r>
      <w:r w:rsidR="009B754D" w:rsidRPr="009B754D">
        <w:t xml:space="preserve"> </w:t>
      </w:r>
      <w:r w:rsidR="009C3B04">
        <w:t>valdymo</w:t>
      </w:r>
      <w:r w:rsidR="009B754D" w:rsidRPr="009B754D">
        <w:t xml:space="preserve"> </w:t>
      </w:r>
      <w:r w:rsidR="009C3B04">
        <w:t>sistemos</w:t>
      </w:r>
      <w:r w:rsidR="009B754D" w:rsidRPr="009B754D">
        <w:t xml:space="preserve"> </w:t>
      </w:r>
      <w:r w:rsidR="009C3B04">
        <w:t>dalyvių</w:t>
      </w:r>
      <w:r w:rsidR="009B754D" w:rsidRPr="009B754D">
        <w:t xml:space="preserve"> </w:t>
      </w:r>
      <w:r w:rsidR="009C3B04">
        <w:t>veiksmų</w:t>
      </w:r>
      <w:r w:rsidR="009B754D" w:rsidRPr="009B754D">
        <w:t xml:space="preserve"> </w:t>
      </w:r>
      <w:r w:rsidR="009C3B04">
        <w:t>rinkinys,</w:t>
      </w:r>
      <w:r w:rsidR="009B754D" w:rsidRPr="009B754D">
        <w:t xml:space="preserve"> </w:t>
      </w:r>
      <w:r w:rsidR="009C3B04">
        <w:t>nustatantis</w:t>
      </w:r>
      <w:r w:rsidR="009B754D" w:rsidRPr="009B754D">
        <w:t xml:space="preserve"> </w:t>
      </w:r>
      <w:r w:rsidR="009C3B04">
        <w:t>tam</w:t>
      </w:r>
      <w:r w:rsidR="009B754D" w:rsidRPr="009B754D">
        <w:t xml:space="preserve"> </w:t>
      </w:r>
      <w:r w:rsidR="009C3B04">
        <w:t>tikro</w:t>
      </w:r>
      <w:r w:rsidR="009B754D" w:rsidRPr="009B754D">
        <w:t xml:space="preserve"> </w:t>
      </w:r>
      <w:r w:rsidR="009C3B04">
        <w:t>pažangos</w:t>
      </w:r>
      <w:r w:rsidR="009B754D" w:rsidRPr="009B754D">
        <w:t xml:space="preserve"> </w:t>
      </w:r>
      <w:r w:rsidR="009C3B04">
        <w:t>uždavinio</w:t>
      </w:r>
      <w:r w:rsidR="009B754D" w:rsidRPr="009B754D">
        <w:t xml:space="preserve"> </w:t>
      </w:r>
      <w:r w:rsidR="009C3B04">
        <w:t>įgyvendinimo</w:t>
      </w:r>
      <w:r w:rsidR="009B754D" w:rsidRPr="009B754D">
        <w:t xml:space="preserve"> </w:t>
      </w:r>
      <w:r w:rsidR="009C3B04">
        <w:t>būdą;</w:t>
      </w:r>
    </w:p>
    <w:p w14:paraId="71134050" w14:textId="18C906AB" w:rsidR="007970B3" w:rsidRPr="00A04DA8" w:rsidRDefault="007970B3" w:rsidP="00EF6F4B">
      <w:pPr>
        <w:pStyle w:val="Default"/>
        <w:ind w:firstLine="1247"/>
        <w:jc w:val="both"/>
        <w:rPr>
          <w:color w:val="auto"/>
        </w:rPr>
      </w:pPr>
      <w:r w:rsidRPr="00A04DA8">
        <w:rPr>
          <w:color w:val="auto"/>
        </w:rPr>
        <w:lastRenderedPageBreak/>
        <w:t>2.7.2.</w:t>
      </w:r>
      <w:r w:rsidR="009B754D" w:rsidRPr="009B754D">
        <w:rPr>
          <w:color w:val="auto"/>
        </w:rPr>
        <w:t xml:space="preserve"> </w:t>
      </w:r>
      <w:r w:rsidR="009C3B04" w:rsidRPr="009C3B04">
        <w:rPr>
          <w:b/>
          <w:bCs/>
        </w:rPr>
        <w:t>tęstinė</w:t>
      </w:r>
      <w:r w:rsidR="009B754D" w:rsidRPr="009B754D">
        <w:rPr>
          <w:b/>
          <w:bCs/>
        </w:rPr>
        <w:t xml:space="preserve"> </w:t>
      </w:r>
      <w:r w:rsidR="003F4193">
        <w:rPr>
          <w:b/>
          <w:bCs/>
        </w:rPr>
        <w:t>veikla</w:t>
      </w:r>
      <w:r w:rsidR="009B754D" w:rsidRPr="009B754D">
        <w:rPr>
          <w:b/>
          <w:bCs/>
        </w:rPr>
        <w:t xml:space="preserve"> </w:t>
      </w:r>
      <w:r w:rsidR="009C3B04">
        <w:t>–</w:t>
      </w:r>
      <w:r w:rsidR="009B754D" w:rsidRPr="009B754D">
        <w:t xml:space="preserve"> </w:t>
      </w:r>
      <w:r w:rsidR="009C3B04">
        <w:t>strateginio</w:t>
      </w:r>
      <w:r w:rsidR="009B754D" w:rsidRPr="009B754D">
        <w:t xml:space="preserve"> </w:t>
      </w:r>
      <w:r w:rsidR="009C3B04">
        <w:t>valdymo</w:t>
      </w:r>
      <w:r w:rsidR="009B754D" w:rsidRPr="009B754D">
        <w:t xml:space="preserve"> </w:t>
      </w:r>
      <w:r w:rsidR="009C3B04">
        <w:t>sistemos</w:t>
      </w:r>
      <w:r w:rsidR="009B754D" w:rsidRPr="009B754D">
        <w:t xml:space="preserve"> </w:t>
      </w:r>
      <w:r w:rsidR="009C3B04">
        <w:t>dalyvio</w:t>
      </w:r>
      <w:r w:rsidR="009B754D" w:rsidRPr="009B754D">
        <w:t xml:space="preserve"> </w:t>
      </w:r>
      <w:r w:rsidR="009C3B04">
        <w:t>veikla</w:t>
      </w:r>
      <w:r w:rsidR="009B754D" w:rsidRPr="009B754D">
        <w:t xml:space="preserve"> </w:t>
      </w:r>
      <w:r w:rsidR="009C3B04">
        <w:t>įgyvendinant</w:t>
      </w:r>
      <w:r w:rsidR="009B754D" w:rsidRPr="009B754D">
        <w:t xml:space="preserve"> </w:t>
      </w:r>
      <w:r w:rsidR="009C3B04">
        <w:t>nustatytas</w:t>
      </w:r>
      <w:r w:rsidR="009B754D" w:rsidRPr="009B754D">
        <w:t xml:space="preserve"> </w:t>
      </w:r>
      <w:r w:rsidR="009C3B04">
        <w:t>funkcijas,</w:t>
      </w:r>
      <w:r w:rsidR="009B754D" w:rsidRPr="009B754D">
        <w:t xml:space="preserve"> </w:t>
      </w:r>
      <w:r w:rsidR="009C3B04">
        <w:t>kuria</w:t>
      </w:r>
      <w:r w:rsidR="009B754D" w:rsidRPr="009B754D">
        <w:t xml:space="preserve"> </w:t>
      </w:r>
      <w:r w:rsidR="009C3B04">
        <w:t>tiesiogiai</w:t>
      </w:r>
      <w:r w:rsidR="009B754D" w:rsidRPr="009B754D">
        <w:t xml:space="preserve"> </w:t>
      </w:r>
      <w:r w:rsidR="009C3B04">
        <w:t>neįgyvendinami</w:t>
      </w:r>
      <w:r w:rsidR="009B754D" w:rsidRPr="009B754D">
        <w:t xml:space="preserve"> </w:t>
      </w:r>
      <w:r w:rsidR="009C3B04">
        <w:t>strateginiai</w:t>
      </w:r>
      <w:r w:rsidR="009B754D" w:rsidRPr="009B754D">
        <w:t xml:space="preserve"> </w:t>
      </w:r>
      <w:r w:rsidR="009C3B04">
        <w:t>tikslai,</w:t>
      </w:r>
      <w:r w:rsidR="009B754D" w:rsidRPr="009B754D">
        <w:t xml:space="preserve"> </w:t>
      </w:r>
      <w:r w:rsidR="009C3B04">
        <w:t>tačiau</w:t>
      </w:r>
      <w:r w:rsidR="009B754D" w:rsidRPr="009B754D">
        <w:t xml:space="preserve"> </w:t>
      </w:r>
      <w:r w:rsidR="009C3B04">
        <w:t>ja</w:t>
      </w:r>
      <w:r w:rsidR="009B754D" w:rsidRPr="009B754D">
        <w:t xml:space="preserve"> </w:t>
      </w:r>
      <w:r w:rsidR="009C3B04">
        <w:t>galima</w:t>
      </w:r>
      <w:r w:rsidR="009B754D" w:rsidRPr="009B754D">
        <w:t xml:space="preserve"> </w:t>
      </w:r>
      <w:r w:rsidR="009C3B04">
        <w:t>prisidėti</w:t>
      </w:r>
      <w:r w:rsidR="009B754D" w:rsidRPr="009B754D">
        <w:t xml:space="preserve"> </w:t>
      </w:r>
      <w:r w:rsidR="009C3B04">
        <w:t>prie</w:t>
      </w:r>
      <w:r w:rsidR="009B754D" w:rsidRPr="009B754D">
        <w:t xml:space="preserve"> </w:t>
      </w:r>
      <w:r w:rsidR="009C3B04">
        <w:t>strateginių</w:t>
      </w:r>
      <w:r w:rsidR="009B754D" w:rsidRPr="009B754D">
        <w:t xml:space="preserve"> </w:t>
      </w:r>
      <w:r w:rsidR="009C3B04">
        <w:t>tikslų</w:t>
      </w:r>
      <w:r w:rsidR="009B754D" w:rsidRPr="009B754D">
        <w:t xml:space="preserve"> </w:t>
      </w:r>
      <w:r w:rsidR="009C3B04">
        <w:t>įgyvendinimo.</w:t>
      </w:r>
    </w:p>
    <w:p w14:paraId="2CD2EB9E" w14:textId="1FE4E435" w:rsidR="00EF6F4B" w:rsidRPr="006E3300" w:rsidRDefault="00EF6F4B" w:rsidP="00EF6F4B">
      <w:pPr>
        <w:pStyle w:val="Default"/>
        <w:ind w:firstLine="1247"/>
        <w:jc w:val="both"/>
        <w:rPr>
          <w:color w:val="auto"/>
        </w:rPr>
      </w:pPr>
      <w:r w:rsidRPr="006E3300">
        <w:rPr>
          <w:color w:val="auto"/>
        </w:rPr>
        <w:t>2.8.</w:t>
      </w:r>
      <w:r w:rsidR="009B754D" w:rsidRPr="009B754D">
        <w:rPr>
          <w:color w:val="auto"/>
        </w:rPr>
        <w:t xml:space="preserve"> </w:t>
      </w:r>
      <w:r w:rsidRPr="006E3300">
        <w:rPr>
          <w:b/>
          <w:bCs/>
          <w:color w:val="auto"/>
        </w:rPr>
        <w:t>Projektas</w:t>
      </w:r>
      <w:r w:rsidR="009B754D" w:rsidRPr="009B754D">
        <w:rPr>
          <w:bCs/>
          <w:color w:val="auto"/>
        </w:rPr>
        <w:t xml:space="preserve"> </w:t>
      </w:r>
      <w:r w:rsidRPr="006E3300">
        <w:rPr>
          <w:color w:val="auto"/>
        </w:rPr>
        <w:t>–</w:t>
      </w:r>
      <w:r w:rsidR="009B754D" w:rsidRPr="009B754D">
        <w:rPr>
          <w:color w:val="auto"/>
        </w:rPr>
        <w:t xml:space="preserve"> </w:t>
      </w:r>
      <w:r w:rsidR="003F4193">
        <w:t>laikina,</w:t>
      </w:r>
      <w:r w:rsidR="009B754D" w:rsidRPr="009B754D">
        <w:t xml:space="preserve"> </w:t>
      </w:r>
      <w:r w:rsidR="003F4193">
        <w:t>aiškią</w:t>
      </w:r>
      <w:r w:rsidR="009B754D" w:rsidRPr="009B754D">
        <w:t xml:space="preserve"> </w:t>
      </w:r>
      <w:r w:rsidR="003F4193">
        <w:t>pradžią</w:t>
      </w:r>
      <w:r w:rsidR="00A04DA8">
        <w:t>,</w:t>
      </w:r>
      <w:r w:rsidR="009B754D" w:rsidRPr="009B754D">
        <w:t xml:space="preserve"> </w:t>
      </w:r>
      <w:r w:rsidR="003F4193">
        <w:t>pabaigą</w:t>
      </w:r>
      <w:r w:rsidR="009B754D" w:rsidRPr="009B754D">
        <w:t xml:space="preserve"> </w:t>
      </w:r>
      <w:r w:rsidR="00A04DA8">
        <w:t>ir</w:t>
      </w:r>
      <w:r w:rsidR="009B754D" w:rsidRPr="009B754D">
        <w:t xml:space="preserve"> </w:t>
      </w:r>
      <w:r w:rsidR="003F4193">
        <w:t>ribotus</w:t>
      </w:r>
      <w:r w:rsidR="009B754D" w:rsidRPr="009B754D">
        <w:t xml:space="preserve"> </w:t>
      </w:r>
      <w:r w:rsidR="003F4193">
        <w:t>išteklius</w:t>
      </w:r>
      <w:r w:rsidR="009B754D" w:rsidRPr="009B754D">
        <w:t xml:space="preserve"> </w:t>
      </w:r>
      <w:r w:rsidR="003F4193">
        <w:t>turinti</w:t>
      </w:r>
      <w:r w:rsidR="009B754D" w:rsidRPr="009B754D">
        <w:t xml:space="preserve"> </w:t>
      </w:r>
      <w:r w:rsidR="003F4193">
        <w:t>pažangos</w:t>
      </w:r>
      <w:r w:rsidR="009B754D" w:rsidRPr="009B754D">
        <w:t xml:space="preserve"> </w:t>
      </w:r>
      <w:r w:rsidR="003F4193">
        <w:t>veikla,</w:t>
      </w:r>
      <w:r w:rsidR="009B754D" w:rsidRPr="009B754D">
        <w:t xml:space="preserve"> </w:t>
      </w:r>
      <w:r w:rsidR="003F4193">
        <w:t>skirta</w:t>
      </w:r>
      <w:r w:rsidR="009B754D" w:rsidRPr="009B754D">
        <w:t xml:space="preserve"> </w:t>
      </w:r>
      <w:r w:rsidR="003F4193">
        <w:t>naujam</w:t>
      </w:r>
      <w:r w:rsidR="009B754D" w:rsidRPr="009B754D">
        <w:t xml:space="preserve"> </w:t>
      </w:r>
      <w:r w:rsidR="003F4193">
        <w:t>produktui</w:t>
      </w:r>
      <w:r w:rsidR="009B754D" w:rsidRPr="009B754D">
        <w:t xml:space="preserve"> </w:t>
      </w:r>
      <w:r w:rsidR="003F4193">
        <w:t>sukurti,</w:t>
      </w:r>
      <w:r w:rsidR="009B754D" w:rsidRPr="009B754D">
        <w:t xml:space="preserve"> </w:t>
      </w:r>
      <w:r w:rsidR="003F4193">
        <w:t>siekiant</w:t>
      </w:r>
      <w:r w:rsidR="009B754D" w:rsidRPr="009B754D">
        <w:t xml:space="preserve"> </w:t>
      </w:r>
      <w:r w:rsidR="003F4193">
        <w:t>įgyvendinti</w:t>
      </w:r>
      <w:r w:rsidR="009B754D" w:rsidRPr="009B754D">
        <w:t xml:space="preserve"> </w:t>
      </w:r>
      <w:r w:rsidR="003F4193">
        <w:t>pažangos</w:t>
      </w:r>
      <w:r w:rsidR="009B754D" w:rsidRPr="009B754D">
        <w:t xml:space="preserve"> </w:t>
      </w:r>
      <w:r w:rsidR="003F4193">
        <w:t>priemonę.</w:t>
      </w:r>
      <w:r w:rsidR="009B754D" w:rsidRPr="009B754D">
        <w:t xml:space="preserve"> </w:t>
      </w:r>
      <w:r w:rsidR="003F4193">
        <w:t>Projektai</w:t>
      </w:r>
      <w:r w:rsidR="009B754D" w:rsidRPr="009B754D">
        <w:t xml:space="preserve"> </w:t>
      </w:r>
      <w:r w:rsidR="003F4193">
        <w:t>apima</w:t>
      </w:r>
      <w:r w:rsidR="009B754D" w:rsidRPr="009B754D">
        <w:t xml:space="preserve"> </w:t>
      </w:r>
      <w:r w:rsidR="003F4193">
        <w:t>investicines</w:t>
      </w:r>
      <w:r w:rsidR="009B754D" w:rsidRPr="009B754D">
        <w:t xml:space="preserve"> </w:t>
      </w:r>
      <w:r w:rsidR="003F4193">
        <w:t>veiklas,</w:t>
      </w:r>
      <w:r w:rsidR="009B754D" w:rsidRPr="009B754D">
        <w:t xml:space="preserve"> </w:t>
      </w:r>
      <w:r w:rsidR="003F4193">
        <w:t>teisinio</w:t>
      </w:r>
      <w:r w:rsidR="009B754D" w:rsidRPr="009B754D">
        <w:t xml:space="preserve"> </w:t>
      </w:r>
      <w:r w:rsidR="003F4193">
        <w:t>reguliavimo</w:t>
      </w:r>
      <w:r w:rsidR="009B754D" w:rsidRPr="009B754D">
        <w:t xml:space="preserve"> </w:t>
      </w:r>
      <w:r w:rsidR="003F4193">
        <w:t>iniciatyvas,</w:t>
      </w:r>
      <w:r w:rsidR="009B754D" w:rsidRPr="009B754D">
        <w:t xml:space="preserve"> </w:t>
      </w:r>
      <w:r w:rsidR="003F4193">
        <w:t>struktūrinių</w:t>
      </w:r>
      <w:r w:rsidR="009B754D" w:rsidRPr="009B754D">
        <w:t xml:space="preserve"> </w:t>
      </w:r>
      <w:r w:rsidR="003F4193">
        <w:t>reformų</w:t>
      </w:r>
      <w:r w:rsidR="009B754D" w:rsidRPr="009B754D">
        <w:t xml:space="preserve"> </w:t>
      </w:r>
      <w:r w:rsidR="003F4193">
        <w:t>ir</w:t>
      </w:r>
      <w:r w:rsidR="009B754D" w:rsidRPr="009B754D">
        <w:t xml:space="preserve"> </w:t>
      </w:r>
      <w:r w:rsidR="003F4193">
        <w:t>viešojo</w:t>
      </w:r>
      <w:r w:rsidR="009B754D" w:rsidRPr="009B754D">
        <w:t xml:space="preserve"> </w:t>
      </w:r>
      <w:r w:rsidR="003F4193">
        <w:t>sektoriaus</w:t>
      </w:r>
      <w:r w:rsidR="009B754D" w:rsidRPr="009B754D">
        <w:t xml:space="preserve"> </w:t>
      </w:r>
      <w:r w:rsidR="003F4193">
        <w:t>pertvarkų</w:t>
      </w:r>
      <w:r w:rsidR="009B754D" w:rsidRPr="009B754D">
        <w:t xml:space="preserve"> </w:t>
      </w:r>
      <w:r w:rsidR="003F4193">
        <w:t>iniciatyvas</w:t>
      </w:r>
      <w:r w:rsidR="009B754D" w:rsidRPr="009B754D">
        <w:t xml:space="preserve"> </w:t>
      </w:r>
      <w:r w:rsidR="003F4193">
        <w:t>ir</w:t>
      </w:r>
      <w:r w:rsidR="009B754D" w:rsidRPr="009B754D">
        <w:t xml:space="preserve"> </w:t>
      </w:r>
      <w:r w:rsidR="003F4193">
        <w:t>kitą</w:t>
      </w:r>
      <w:r w:rsidR="009B754D" w:rsidRPr="009B754D">
        <w:t xml:space="preserve"> </w:t>
      </w:r>
      <w:r w:rsidR="003F4193">
        <w:t>pažangos</w:t>
      </w:r>
      <w:r w:rsidR="009B754D" w:rsidRPr="009B754D">
        <w:t xml:space="preserve"> </w:t>
      </w:r>
      <w:r w:rsidR="003F4193">
        <w:t>veiklą,</w:t>
      </w:r>
      <w:r w:rsidR="009B754D" w:rsidRPr="009B754D">
        <w:t xml:space="preserve"> </w:t>
      </w:r>
      <w:r w:rsidR="003F4193">
        <w:t>kuri</w:t>
      </w:r>
      <w:r w:rsidR="009B754D" w:rsidRPr="009B754D">
        <w:t xml:space="preserve"> </w:t>
      </w:r>
      <w:r w:rsidR="003F4193">
        <w:t>įgyvendina</w:t>
      </w:r>
      <w:r w:rsidR="009B754D" w:rsidRPr="009B754D">
        <w:t xml:space="preserve"> </w:t>
      </w:r>
      <w:r w:rsidR="003F4193">
        <w:t>pažangos</w:t>
      </w:r>
      <w:r w:rsidR="009B754D" w:rsidRPr="009B754D">
        <w:t xml:space="preserve"> </w:t>
      </w:r>
      <w:r w:rsidR="003F4193">
        <w:t>uždavinius</w:t>
      </w:r>
      <w:r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</w:p>
    <w:p w14:paraId="3D8B645E" w14:textId="583EA031" w:rsidR="009A4ABD" w:rsidRDefault="00EF6F4B" w:rsidP="009A4ABD">
      <w:pPr>
        <w:pStyle w:val="Sraopastraipa0"/>
        <w:ind w:left="0" w:firstLine="1247"/>
        <w:jc w:val="both"/>
        <w:rPr>
          <w:szCs w:val="24"/>
        </w:rPr>
      </w:pPr>
      <w:r w:rsidRPr="006E3300">
        <w:rPr>
          <w:szCs w:val="24"/>
        </w:rPr>
        <w:t>2.9.</w:t>
      </w:r>
      <w:r w:rsidR="009B754D" w:rsidRPr="009B754D">
        <w:rPr>
          <w:szCs w:val="24"/>
        </w:rPr>
        <w:t xml:space="preserve"> </w:t>
      </w:r>
      <w:r w:rsidRPr="006E3300">
        <w:rPr>
          <w:b/>
          <w:bCs/>
          <w:szCs w:val="24"/>
        </w:rPr>
        <w:t>Savivaldybės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strateginio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planavimo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priežiūros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komisija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szCs w:val="24"/>
        </w:rPr>
        <w:t>(toliau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–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Komisija)</w:t>
      </w:r>
      <w:r w:rsidR="009B754D" w:rsidRPr="009B754D">
        <w:rPr>
          <w:bCs/>
          <w:szCs w:val="24"/>
        </w:rPr>
        <w:t xml:space="preserve"> </w:t>
      </w:r>
      <w:r w:rsidRPr="006E3300">
        <w:rPr>
          <w:bCs/>
          <w:szCs w:val="24"/>
        </w:rPr>
        <w:t>–</w:t>
      </w:r>
      <w:r w:rsidR="009B754D" w:rsidRPr="009B754D">
        <w:rPr>
          <w:bCs/>
          <w:szCs w:val="24"/>
        </w:rPr>
        <w:t xml:space="preserve"> </w:t>
      </w:r>
      <w:r w:rsidR="00182F1A">
        <w:rPr>
          <w:szCs w:val="24"/>
        </w:rPr>
        <w:t>Savivaldybės</w:t>
      </w:r>
      <w:r w:rsidR="009B754D" w:rsidRPr="009B754D">
        <w:rPr>
          <w:szCs w:val="24"/>
        </w:rPr>
        <w:t xml:space="preserve"> </w:t>
      </w:r>
      <w:r w:rsidR="00182F1A">
        <w:rPr>
          <w:szCs w:val="24"/>
        </w:rPr>
        <w:t>T</w:t>
      </w:r>
      <w:r w:rsidRPr="006E3300">
        <w:rPr>
          <w:szCs w:val="24"/>
        </w:rPr>
        <w:t>arybos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sprendimu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sudaryta</w:t>
      </w:r>
      <w:r w:rsidR="009B754D" w:rsidRPr="009B754D">
        <w:rPr>
          <w:szCs w:val="24"/>
        </w:rPr>
        <w:t xml:space="preserve"> </w:t>
      </w:r>
      <w:r w:rsidR="00B62057">
        <w:rPr>
          <w:szCs w:val="24"/>
        </w:rPr>
        <w:t>K</w:t>
      </w:r>
      <w:r w:rsidRPr="006E3300">
        <w:rPr>
          <w:szCs w:val="24"/>
        </w:rPr>
        <w:t>omisija</w:t>
      </w:r>
      <w:r w:rsidR="00496FA8">
        <w:rPr>
          <w:szCs w:val="24"/>
        </w:rPr>
        <w:t>,</w:t>
      </w:r>
      <w:r w:rsidR="009B754D" w:rsidRPr="009B754D">
        <w:rPr>
          <w:szCs w:val="24"/>
        </w:rPr>
        <w:t xml:space="preserve"> </w:t>
      </w:r>
      <w:r w:rsidR="00B62057">
        <w:rPr>
          <w:szCs w:val="24"/>
        </w:rPr>
        <w:t>kurią</w:t>
      </w:r>
      <w:r w:rsidR="009B754D" w:rsidRPr="009B754D">
        <w:rPr>
          <w:szCs w:val="24"/>
        </w:rPr>
        <w:t xml:space="preserve"> </w:t>
      </w:r>
      <w:r w:rsidR="00B62057">
        <w:rPr>
          <w:szCs w:val="24"/>
        </w:rPr>
        <w:t>sudaro</w:t>
      </w:r>
      <w:r w:rsidR="009B754D" w:rsidRPr="009B754D">
        <w:rPr>
          <w:szCs w:val="24"/>
        </w:rPr>
        <w:t xml:space="preserve"> </w:t>
      </w:r>
      <w:r w:rsidR="00B62057">
        <w:rPr>
          <w:szCs w:val="24"/>
        </w:rPr>
        <w:t>Savivaldybės</w:t>
      </w:r>
      <w:r w:rsidR="009B754D" w:rsidRPr="009B754D">
        <w:rPr>
          <w:szCs w:val="24"/>
        </w:rPr>
        <w:t xml:space="preserve"> </w:t>
      </w:r>
      <w:r w:rsidR="00B62057">
        <w:rPr>
          <w:szCs w:val="24"/>
        </w:rPr>
        <w:t>meras,</w:t>
      </w:r>
      <w:r w:rsidR="009B754D" w:rsidRPr="009B754D">
        <w:rPr>
          <w:szCs w:val="24"/>
        </w:rPr>
        <w:t xml:space="preserve"> </w:t>
      </w:r>
      <w:r w:rsidR="00B62057">
        <w:rPr>
          <w:szCs w:val="24"/>
        </w:rPr>
        <w:t>Savivaldybės</w:t>
      </w:r>
      <w:r w:rsidR="009B754D" w:rsidRPr="009B754D">
        <w:rPr>
          <w:szCs w:val="24"/>
        </w:rPr>
        <w:t xml:space="preserve"> </w:t>
      </w:r>
      <w:r w:rsidR="00B62057">
        <w:rPr>
          <w:szCs w:val="24"/>
        </w:rPr>
        <w:t>Tarybos</w:t>
      </w:r>
      <w:r w:rsidR="009B754D" w:rsidRPr="009B754D">
        <w:rPr>
          <w:szCs w:val="24"/>
        </w:rPr>
        <w:t xml:space="preserve"> </w:t>
      </w:r>
      <w:r w:rsidR="00B62057">
        <w:rPr>
          <w:szCs w:val="24"/>
        </w:rPr>
        <w:t>nariai.</w:t>
      </w:r>
      <w:r w:rsidR="009B754D" w:rsidRPr="009B754D">
        <w:rPr>
          <w:szCs w:val="24"/>
        </w:rPr>
        <w:t xml:space="preserve"> </w:t>
      </w:r>
      <w:r w:rsidR="00B62057">
        <w:rPr>
          <w:szCs w:val="24"/>
        </w:rPr>
        <w:t>Komisija</w:t>
      </w:r>
      <w:r w:rsidR="009B754D" w:rsidRPr="009B754D">
        <w:rPr>
          <w:szCs w:val="24"/>
        </w:rPr>
        <w:t xml:space="preserve"> </w:t>
      </w:r>
      <w:r w:rsidRPr="006E3300">
        <w:rPr>
          <w:color w:val="000000"/>
          <w:szCs w:val="24"/>
          <w:shd w:val="clear" w:color="auto" w:fill="FFFFFF"/>
        </w:rPr>
        <w:t>koordinuoja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="00496FA8">
        <w:rPr>
          <w:color w:val="000000"/>
          <w:szCs w:val="24"/>
          <w:shd w:val="clear" w:color="auto" w:fill="FFFFFF"/>
        </w:rPr>
        <w:t>Savivaldybės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Pr="006E3300">
        <w:rPr>
          <w:color w:val="000000"/>
          <w:szCs w:val="24"/>
          <w:shd w:val="clear" w:color="auto" w:fill="FFFFFF"/>
        </w:rPr>
        <w:t>strateginio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="004B7EE8" w:rsidRPr="006E3300">
        <w:rPr>
          <w:color w:val="000000"/>
          <w:szCs w:val="24"/>
          <w:shd w:val="clear" w:color="auto" w:fill="FFFFFF"/>
        </w:rPr>
        <w:t>planavimo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="004B7EE8" w:rsidRPr="006E3300">
        <w:rPr>
          <w:color w:val="000000"/>
          <w:szCs w:val="24"/>
          <w:shd w:val="clear" w:color="auto" w:fill="FFFFFF"/>
        </w:rPr>
        <w:t>dokumentų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="004B7EE8" w:rsidRPr="006E3300">
        <w:rPr>
          <w:color w:val="000000"/>
          <w:szCs w:val="24"/>
          <w:shd w:val="clear" w:color="auto" w:fill="FFFFFF"/>
        </w:rPr>
        <w:t>rengimo</w:t>
      </w:r>
      <w:r w:rsidR="00615DD3" w:rsidRPr="006E3300">
        <w:rPr>
          <w:color w:val="000000"/>
          <w:szCs w:val="24"/>
          <w:shd w:val="clear" w:color="auto" w:fill="FFFFFF"/>
        </w:rPr>
        <w:t>,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="00615DD3" w:rsidRPr="006E3300">
        <w:rPr>
          <w:color w:val="000000"/>
          <w:szCs w:val="24"/>
          <w:shd w:val="clear" w:color="auto" w:fill="FFFFFF"/>
        </w:rPr>
        <w:t>tvirtinimo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Pr="006E3300">
        <w:rPr>
          <w:color w:val="000000"/>
          <w:szCs w:val="24"/>
          <w:shd w:val="clear" w:color="auto" w:fill="FFFFFF"/>
        </w:rPr>
        <w:t>ir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="00615DD3" w:rsidRPr="006E3300">
        <w:rPr>
          <w:color w:val="000000"/>
          <w:szCs w:val="24"/>
          <w:shd w:val="clear" w:color="auto" w:fill="FFFFFF"/>
        </w:rPr>
        <w:t>atsiskaitymo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="00615DD3" w:rsidRPr="006E3300">
        <w:rPr>
          <w:color w:val="000000"/>
          <w:szCs w:val="24"/>
          <w:shd w:val="clear" w:color="auto" w:fill="FFFFFF"/>
        </w:rPr>
        <w:t>už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="00615DD3" w:rsidRPr="006E3300">
        <w:rPr>
          <w:color w:val="000000"/>
          <w:szCs w:val="24"/>
          <w:shd w:val="clear" w:color="auto" w:fill="FFFFFF"/>
        </w:rPr>
        <w:t>įgyvendintus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="00615DD3" w:rsidRPr="006E3300">
        <w:rPr>
          <w:color w:val="000000"/>
          <w:szCs w:val="24"/>
          <w:shd w:val="clear" w:color="auto" w:fill="FFFFFF"/>
        </w:rPr>
        <w:t>rezultatus</w:t>
      </w:r>
      <w:r w:rsidR="009B754D" w:rsidRPr="009B754D">
        <w:rPr>
          <w:color w:val="000000"/>
          <w:szCs w:val="24"/>
          <w:shd w:val="clear" w:color="auto" w:fill="FFFFFF"/>
        </w:rPr>
        <w:t xml:space="preserve"> </w:t>
      </w:r>
      <w:r w:rsidRPr="006E3300">
        <w:rPr>
          <w:color w:val="000000"/>
          <w:szCs w:val="24"/>
          <w:shd w:val="clear" w:color="auto" w:fill="FFFFFF"/>
        </w:rPr>
        <w:t>eigą</w:t>
      </w:r>
      <w:r w:rsidR="001B7142">
        <w:rPr>
          <w:color w:val="000000"/>
          <w:szCs w:val="24"/>
          <w:shd w:val="clear" w:color="auto" w:fill="FFFFFF"/>
        </w:rPr>
        <w:t>.</w:t>
      </w:r>
      <w:r w:rsidR="009B754D" w:rsidRPr="009B754D">
        <w:rPr>
          <w:szCs w:val="24"/>
        </w:rPr>
        <w:t xml:space="preserve"> </w:t>
      </w:r>
    </w:p>
    <w:p w14:paraId="34DBC8E6" w14:textId="6662C0B6" w:rsidR="00604CC3" w:rsidRDefault="00EF6F4B" w:rsidP="009177C4">
      <w:pPr>
        <w:pStyle w:val="Default"/>
        <w:ind w:firstLine="1247"/>
        <w:jc w:val="both"/>
      </w:pPr>
      <w:r w:rsidRPr="006E3300">
        <w:t>2.10.</w:t>
      </w:r>
      <w:r w:rsidR="009B754D" w:rsidRPr="009B754D">
        <w:t xml:space="preserve"> </w:t>
      </w:r>
      <w:r w:rsidRPr="006E3300">
        <w:rPr>
          <w:b/>
          <w:bCs/>
        </w:rPr>
        <w:t>Savivaldybės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strateginio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planavimo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grupė</w:t>
      </w:r>
      <w:r w:rsidR="009B754D" w:rsidRPr="009B754D">
        <w:rPr>
          <w:b/>
          <w:bCs/>
        </w:rPr>
        <w:t xml:space="preserve"> </w:t>
      </w:r>
      <w:r w:rsidRPr="006E3300">
        <w:t>(toliau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="00FA75E9">
        <w:t>SPG</w:t>
      </w:r>
      <w:r w:rsidRPr="006E3300">
        <w:t>)</w:t>
      </w:r>
      <w:r w:rsidR="009B754D" w:rsidRPr="009B754D">
        <w:rPr>
          <w:bCs/>
        </w:rPr>
        <w:t xml:space="preserve"> </w:t>
      </w:r>
      <w:r w:rsidRPr="006E3300">
        <w:t>–</w:t>
      </w:r>
      <w:r w:rsidR="009B754D" w:rsidRPr="009B754D">
        <w:t xml:space="preserve"> </w:t>
      </w:r>
      <w:r w:rsidR="00FD70B1">
        <w:t>S</w:t>
      </w:r>
      <w:r w:rsidRPr="006E3300">
        <w:t>avivaldybės</w:t>
      </w:r>
      <w:r w:rsidR="009B754D" w:rsidRPr="009B754D">
        <w:t xml:space="preserve"> </w:t>
      </w:r>
      <w:r w:rsidRPr="006E3300">
        <w:t>administracijos</w:t>
      </w:r>
      <w:r w:rsidR="009B754D" w:rsidRPr="009B754D">
        <w:t xml:space="preserve"> </w:t>
      </w:r>
      <w:r w:rsidRPr="006E3300">
        <w:t>direktoriaus</w:t>
      </w:r>
      <w:r w:rsidR="009B754D" w:rsidRPr="009B754D">
        <w:t xml:space="preserve"> </w:t>
      </w:r>
      <w:r w:rsidRPr="006E3300">
        <w:t>įsakymu</w:t>
      </w:r>
      <w:r w:rsidR="009B754D" w:rsidRPr="009B754D">
        <w:t xml:space="preserve"> </w:t>
      </w:r>
      <w:r w:rsidRPr="006E3300">
        <w:t>sudaryta</w:t>
      </w:r>
      <w:r w:rsidR="009B754D" w:rsidRPr="009B754D">
        <w:t xml:space="preserve"> </w:t>
      </w:r>
      <w:r w:rsidRPr="006E3300">
        <w:t>darbo</w:t>
      </w:r>
      <w:r w:rsidR="009B754D" w:rsidRPr="009B754D">
        <w:t xml:space="preserve"> </w:t>
      </w:r>
      <w:r w:rsidRPr="006E3300">
        <w:t>grupė,</w:t>
      </w:r>
      <w:r w:rsidR="009B754D" w:rsidRPr="009B754D">
        <w:t xml:space="preserve"> </w:t>
      </w:r>
      <w:r w:rsidR="0078740B" w:rsidRPr="006E3300">
        <w:t>kuri</w:t>
      </w:r>
      <w:r w:rsidR="009B754D" w:rsidRPr="009B754D">
        <w:t xml:space="preserve"> </w:t>
      </w:r>
      <w:r w:rsidR="0078740B" w:rsidRPr="006E3300">
        <w:t>organizuoja</w:t>
      </w:r>
      <w:r w:rsidR="009B754D" w:rsidRPr="009B754D">
        <w:t xml:space="preserve"> </w:t>
      </w:r>
      <w:r w:rsidR="0078740B" w:rsidRPr="006E3300">
        <w:t>ir</w:t>
      </w:r>
      <w:r w:rsidR="009B754D" w:rsidRPr="009B754D">
        <w:t xml:space="preserve"> </w:t>
      </w:r>
      <w:r w:rsidR="0078740B" w:rsidRPr="00604CC3">
        <w:t>koordinuoja</w:t>
      </w:r>
      <w:r w:rsidR="009B754D" w:rsidRPr="009B754D">
        <w:t xml:space="preserve"> </w:t>
      </w:r>
      <w:r w:rsidR="00F1042C" w:rsidRPr="00604CC3">
        <w:t>SPP,</w:t>
      </w:r>
      <w:r w:rsidR="009B754D" w:rsidRPr="009B754D">
        <w:t xml:space="preserve"> </w:t>
      </w:r>
      <w:r w:rsidR="00F1042C" w:rsidRPr="00604CC3">
        <w:t>SVP</w:t>
      </w:r>
      <w:r w:rsidR="009B754D" w:rsidRPr="009B754D">
        <w:t xml:space="preserve"> </w:t>
      </w:r>
      <w:r w:rsidR="00DB6CD2" w:rsidRPr="00604CC3">
        <w:t>ir</w:t>
      </w:r>
      <w:r w:rsidR="009B754D" w:rsidRPr="009B754D">
        <w:t xml:space="preserve"> </w:t>
      </w:r>
      <w:r w:rsidR="00F1042C" w:rsidRPr="00604CC3">
        <w:t>MVP</w:t>
      </w:r>
      <w:r w:rsidR="009B754D" w:rsidRPr="009B754D">
        <w:t xml:space="preserve"> </w:t>
      </w:r>
      <w:r w:rsidR="0078740B" w:rsidRPr="00604CC3">
        <w:t>rengimą</w:t>
      </w:r>
      <w:r w:rsidR="005D5089" w:rsidRPr="00604CC3">
        <w:t>,</w:t>
      </w:r>
      <w:r w:rsidR="009B754D" w:rsidRPr="009B754D">
        <w:t xml:space="preserve"> </w:t>
      </w:r>
      <w:r w:rsidR="0078740B" w:rsidRPr="00604CC3">
        <w:t>įgyvendinimą</w:t>
      </w:r>
      <w:r w:rsidR="009B754D" w:rsidRPr="009B754D">
        <w:t xml:space="preserve"> </w:t>
      </w:r>
      <w:r w:rsidR="005D5089" w:rsidRPr="00604CC3">
        <w:t>ir</w:t>
      </w:r>
      <w:r w:rsidR="009B754D" w:rsidRPr="009B754D">
        <w:t xml:space="preserve"> </w:t>
      </w:r>
      <w:r w:rsidR="005D5089" w:rsidRPr="00604CC3">
        <w:t>tikslinimą</w:t>
      </w:r>
      <w:r w:rsidR="0078740B" w:rsidRPr="00604CC3">
        <w:t>.</w:t>
      </w:r>
      <w:r w:rsidR="009B754D" w:rsidRPr="009B754D">
        <w:t xml:space="preserve"> </w:t>
      </w:r>
      <w:r w:rsidR="009A4ABD" w:rsidRPr="00604CC3">
        <w:t>SPG</w:t>
      </w:r>
      <w:r w:rsidR="009B754D" w:rsidRPr="009B754D">
        <w:t xml:space="preserve"> </w:t>
      </w:r>
      <w:r w:rsidRPr="00604CC3">
        <w:t>sudaro</w:t>
      </w:r>
      <w:r w:rsidR="009B754D" w:rsidRPr="009B754D">
        <w:t xml:space="preserve"> </w:t>
      </w:r>
      <w:r w:rsidRPr="00604CC3">
        <w:t>programų</w:t>
      </w:r>
      <w:r w:rsidR="009B754D" w:rsidRPr="009B754D">
        <w:t xml:space="preserve"> </w:t>
      </w:r>
      <w:r w:rsidRPr="00604CC3">
        <w:t>koordinatoriai</w:t>
      </w:r>
      <w:r w:rsidR="009B754D" w:rsidRPr="009B754D">
        <w:t xml:space="preserve"> </w:t>
      </w:r>
      <w:r w:rsidRPr="00604CC3">
        <w:t>ir</w:t>
      </w:r>
      <w:r w:rsidR="009B754D" w:rsidRPr="009B754D">
        <w:t xml:space="preserve"> </w:t>
      </w:r>
      <w:r w:rsidRPr="00604CC3">
        <w:t>/</w:t>
      </w:r>
      <w:r w:rsidR="009B754D" w:rsidRPr="009B754D">
        <w:t xml:space="preserve"> </w:t>
      </w:r>
      <w:r w:rsidRPr="00604CC3">
        <w:t>ar</w:t>
      </w:r>
      <w:r w:rsidR="009B754D" w:rsidRPr="009B754D">
        <w:t xml:space="preserve"> </w:t>
      </w:r>
      <w:r w:rsidRPr="00604CC3">
        <w:t>kiti</w:t>
      </w:r>
      <w:r w:rsidR="009B754D" w:rsidRPr="009B754D">
        <w:t xml:space="preserve"> </w:t>
      </w:r>
      <w:r w:rsidRPr="00604CC3">
        <w:t>suinteresuoti</w:t>
      </w:r>
      <w:r w:rsidR="009B754D" w:rsidRPr="009B754D">
        <w:t xml:space="preserve"> </w:t>
      </w:r>
      <w:r w:rsidRPr="00604CC3">
        <w:t>asmenys</w:t>
      </w:r>
      <w:r w:rsidR="009177C4">
        <w:t>,</w:t>
      </w:r>
      <w:r w:rsidR="009B754D" w:rsidRPr="009B754D">
        <w:t xml:space="preserve"> </w:t>
      </w:r>
      <w:r w:rsidR="009177C4" w:rsidRPr="00B538F4">
        <w:t>esant</w:t>
      </w:r>
      <w:r w:rsidR="009B754D" w:rsidRPr="009B754D">
        <w:t xml:space="preserve"> </w:t>
      </w:r>
      <w:r w:rsidR="00DC602F" w:rsidRPr="00B538F4">
        <w:t>poreikiui</w:t>
      </w:r>
      <w:r w:rsidR="009B754D" w:rsidRPr="009B754D">
        <w:t xml:space="preserve"> </w:t>
      </w:r>
      <w:r w:rsidR="009177C4" w:rsidRPr="00B538F4">
        <w:t>–</w:t>
      </w:r>
      <w:r w:rsidR="009B754D" w:rsidRPr="009B754D">
        <w:t xml:space="preserve"> </w:t>
      </w:r>
      <w:r w:rsidR="009177C4" w:rsidRPr="00B538F4">
        <w:t>Savivaldybės</w:t>
      </w:r>
      <w:r w:rsidR="009B754D" w:rsidRPr="009B754D">
        <w:t xml:space="preserve"> </w:t>
      </w:r>
      <w:r w:rsidR="009177C4" w:rsidRPr="00B538F4">
        <w:t>administracijos</w:t>
      </w:r>
      <w:r w:rsidR="009B754D" w:rsidRPr="009B754D">
        <w:t xml:space="preserve"> </w:t>
      </w:r>
      <w:r w:rsidR="009177C4" w:rsidRPr="00B538F4">
        <w:t>direktorius</w:t>
      </w:r>
      <w:r w:rsidRPr="00B538F4">
        <w:t>.</w:t>
      </w:r>
      <w:r w:rsidR="009B754D" w:rsidRPr="009B754D">
        <w:t xml:space="preserve"> </w:t>
      </w:r>
    </w:p>
    <w:p w14:paraId="4D931833" w14:textId="3D056C44" w:rsidR="00EF6F4B" w:rsidRDefault="00EF6F4B" w:rsidP="009A4ABD">
      <w:pPr>
        <w:pStyle w:val="Default"/>
        <w:ind w:firstLine="1247"/>
        <w:jc w:val="both"/>
      </w:pPr>
      <w:r w:rsidRPr="006E3300">
        <w:t>2.11.</w:t>
      </w:r>
      <w:r w:rsidR="009B754D" w:rsidRPr="009B754D">
        <w:t xml:space="preserve"> </w:t>
      </w:r>
      <w:r w:rsidRPr="006E3300">
        <w:rPr>
          <w:b/>
          <w:bCs/>
        </w:rPr>
        <w:t>Strateginis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planavimas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savivaldybėje</w:t>
      </w:r>
      <w:r w:rsidR="009B754D" w:rsidRPr="009B754D">
        <w:rPr>
          <w:bCs/>
        </w:rPr>
        <w:t xml:space="preserve"> </w:t>
      </w:r>
      <w:r w:rsidRPr="006E3300">
        <w:t>–</w:t>
      </w:r>
      <w:r w:rsidR="009B754D" w:rsidRPr="009B754D">
        <w:t xml:space="preserve"> </w:t>
      </w:r>
      <w:r w:rsidRPr="006E3300">
        <w:t>procesas,</w:t>
      </w:r>
      <w:r w:rsidR="009B754D" w:rsidRPr="009B754D">
        <w:t xml:space="preserve"> </w:t>
      </w:r>
      <w:r w:rsidRPr="006E3300">
        <w:t>kurio</w:t>
      </w:r>
      <w:r w:rsidR="009B754D" w:rsidRPr="009B754D">
        <w:t xml:space="preserve"> </w:t>
      </w:r>
      <w:r w:rsidRPr="006E3300">
        <w:t>metu</w:t>
      </w:r>
      <w:r w:rsidR="009B754D" w:rsidRPr="009B754D">
        <w:t xml:space="preserve"> </w:t>
      </w:r>
      <w:r w:rsidRPr="006E3300">
        <w:t>nustatomos</w:t>
      </w:r>
      <w:r w:rsidR="009B754D" w:rsidRPr="009B754D">
        <w:t xml:space="preserve"> </w:t>
      </w:r>
      <w:r w:rsidRPr="006E3300">
        <w:t>strateginės</w:t>
      </w:r>
      <w:r w:rsidR="009B754D" w:rsidRPr="009B754D">
        <w:t xml:space="preserve"> </w:t>
      </w:r>
      <w:r w:rsidRPr="006E3300">
        <w:t>veiklos</w:t>
      </w:r>
      <w:r w:rsidR="009B754D" w:rsidRPr="009B754D">
        <w:t xml:space="preserve"> </w:t>
      </w:r>
      <w:r w:rsidRPr="006E3300">
        <w:t>kryptys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būdai</w:t>
      </w:r>
      <w:r w:rsidR="009B754D" w:rsidRPr="009B754D">
        <w:t xml:space="preserve"> </w:t>
      </w:r>
      <w:r w:rsidRPr="006E3300">
        <w:t>vykdyti</w:t>
      </w:r>
      <w:r w:rsidR="009B754D" w:rsidRPr="009B754D">
        <w:t xml:space="preserve"> </w:t>
      </w:r>
      <w:r w:rsidRPr="006E3300">
        <w:t>savivaldybės</w:t>
      </w:r>
      <w:r w:rsidR="009B754D" w:rsidRPr="009B754D">
        <w:t xml:space="preserve"> </w:t>
      </w:r>
      <w:r w:rsidRPr="006E3300">
        <w:t>viziją</w:t>
      </w:r>
      <w:r w:rsidR="009B754D" w:rsidRPr="009B754D">
        <w:t xml:space="preserve"> </w:t>
      </w:r>
      <w:r w:rsidRPr="006E3300">
        <w:t>ar</w:t>
      </w:r>
      <w:r w:rsidR="009B754D" w:rsidRPr="009B754D">
        <w:t xml:space="preserve"> </w:t>
      </w:r>
      <w:r w:rsidRPr="006E3300">
        <w:t>misiją,</w:t>
      </w:r>
      <w:r w:rsidR="009B754D" w:rsidRPr="009B754D">
        <w:t xml:space="preserve"> </w:t>
      </w:r>
      <w:r w:rsidRPr="006E3300">
        <w:t>pasiekti</w:t>
      </w:r>
      <w:r w:rsidR="009B754D" w:rsidRPr="009B754D">
        <w:t xml:space="preserve"> </w:t>
      </w:r>
      <w:r w:rsidRPr="006E3300">
        <w:t>numatytus</w:t>
      </w:r>
      <w:r w:rsidR="009B754D" w:rsidRPr="009B754D">
        <w:t xml:space="preserve"> </w:t>
      </w:r>
      <w:r w:rsidRPr="006E3300">
        <w:t>tikslus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rezultatus</w:t>
      </w:r>
      <w:r w:rsidR="009B754D" w:rsidRPr="009B754D">
        <w:t xml:space="preserve"> </w:t>
      </w:r>
      <w:r w:rsidRPr="006E3300">
        <w:t>veiksmingai</w:t>
      </w:r>
      <w:r w:rsidR="009B754D" w:rsidRPr="009B754D">
        <w:t xml:space="preserve"> </w:t>
      </w:r>
      <w:r w:rsidRPr="006E3300">
        <w:t>panaudojant</w:t>
      </w:r>
      <w:r w:rsidR="009B754D" w:rsidRPr="009B754D">
        <w:t xml:space="preserve"> </w:t>
      </w:r>
      <w:r w:rsidRPr="006E3300">
        <w:t>finansinius,</w:t>
      </w:r>
      <w:r w:rsidR="009B754D" w:rsidRPr="009B754D">
        <w:t xml:space="preserve"> </w:t>
      </w:r>
      <w:r w:rsidRPr="006E3300">
        <w:t>materialinius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žmogiškuosius</w:t>
      </w:r>
      <w:r w:rsidR="009B754D" w:rsidRPr="009B754D">
        <w:t xml:space="preserve"> </w:t>
      </w:r>
      <w:r w:rsidRPr="006E3300">
        <w:t>išteklius.</w:t>
      </w:r>
      <w:r w:rsidR="009B754D" w:rsidRPr="009B754D">
        <w:t xml:space="preserve"> </w:t>
      </w:r>
    </w:p>
    <w:p w14:paraId="408FBC95" w14:textId="18FFFF9B" w:rsidR="002F315F" w:rsidRPr="006E3300" w:rsidRDefault="002F315F" w:rsidP="002F315F">
      <w:pPr>
        <w:pStyle w:val="Default"/>
        <w:ind w:firstLine="1247"/>
        <w:jc w:val="both"/>
      </w:pPr>
      <w:r>
        <w:t>2.12.</w:t>
      </w:r>
      <w:r w:rsidR="009B754D" w:rsidRPr="009B754D">
        <w:t xml:space="preserve"> </w:t>
      </w:r>
      <w:r w:rsidRPr="002F315F">
        <w:rPr>
          <w:b/>
          <w:bCs/>
        </w:rPr>
        <w:t>Strateginio</w:t>
      </w:r>
      <w:r w:rsidR="009B754D" w:rsidRPr="009B754D">
        <w:rPr>
          <w:b/>
          <w:bCs/>
        </w:rPr>
        <w:t xml:space="preserve"> </w:t>
      </w:r>
      <w:r w:rsidRPr="002F315F">
        <w:rPr>
          <w:b/>
          <w:bCs/>
        </w:rPr>
        <w:t>planavimo</w:t>
      </w:r>
      <w:r w:rsidR="009B754D" w:rsidRPr="009B754D">
        <w:rPr>
          <w:b/>
          <w:bCs/>
        </w:rPr>
        <w:t xml:space="preserve"> </w:t>
      </w:r>
      <w:r w:rsidRPr="002F315F">
        <w:rPr>
          <w:b/>
          <w:bCs/>
        </w:rPr>
        <w:t>koordinatorius</w:t>
      </w:r>
      <w:r w:rsidR="009B754D" w:rsidRPr="009B754D">
        <w:t xml:space="preserve"> </w:t>
      </w:r>
      <w:r>
        <w:t>–</w:t>
      </w:r>
      <w:r w:rsidR="009B754D" w:rsidRPr="009B754D">
        <w:t xml:space="preserve"> </w:t>
      </w:r>
      <w:r w:rsidRPr="002F315F">
        <w:t>Savivaldybės</w:t>
      </w:r>
      <w:r w:rsidR="009B754D" w:rsidRPr="009B754D">
        <w:t xml:space="preserve"> </w:t>
      </w:r>
      <w:r w:rsidRPr="002F315F">
        <w:t>administracijos</w:t>
      </w:r>
      <w:r w:rsidR="009B754D" w:rsidRPr="009B754D">
        <w:t xml:space="preserve"> </w:t>
      </w:r>
      <w:r w:rsidRPr="002F315F">
        <w:t>padalinys,</w:t>
      </w:r>
      <w:r w:rsidR="009B754D" w:rsidRPr="009B754D">
        <w:t xml:space="preserve"> </w:t>
      </w:r>
      <w:r w:rsidRPr="002F315F">
        <w:t>atsakingas</w:t>
      </w:r>
      <w:r w:rsidR="009B754D" w:rsidRPr="009B754D">
        <w:t xml:space="preserve"> </w:t>
      </w:r>
      <w:r w:rsidRPr="002F315F">
        <w:t>už</w:t>
      </w:r>
      <w:r w:rsidR="009B754D" w:rsidRPr="009B754D">
        <w:t xml:space="preserve"> </w:t>
      </w:r>
      <w:r w:rsidRPr="002F315F">
        <w:t>Savivaldybės</w:t>
      </w:r>
      <w:r w:rsidR="009B754D" w:rsidRPr="009B754D">
        <w:t xml:space="preserve"> </w:t>
      </w:r>
      <w:r>
        <w:t>SPP,</w:t>
      </w:r>
      <w:r w:rsidR="009B754D" w:rsidRPr="009B754D">
        <w:t xml:space="preserve"> </w:t>
      </w:r>
      <w:r>
        <w:t>SVP</w:t>
      </w:r>
      <w:r w:rsidR="009B754D" w:rsidRPr="009B754D">
        <w:t xml:space="preserve"> </w:t>
      </w:r>
      <w:r>
        <w:t>ir</w:t>
      </w:r>
      <w:r w:rsidR="009B754D" w:rsidRPr="009B754D">
        <w:t xml:space="preserve"> </w:t>
      </w:r>
      <w:r>
        <w:t>MVP</w:t>
      </w:r>
      <w:r w:rsidR="009B754D" w:rsidRPr="009B754D">
        <w:t xml:space="preserve"> </w:t>
      </w:r>
      <w:r w:rsidRPr="002F315F">
        <w:t>rengimo</w:t>
      </w:r>
      <w:r>
        <w:t>,</w:t>
      </w:r>
      <w:r w:rsidR="009B754D" w:rsidRPr="009B754D">
        <w:t xml:space="preserve"> </w:t>
      </w:r>
      <w:r>
        <w:t>tikslinimo</w:t>
      </w:r>
      <w:r w:rsidR="009B754D" w:rsidRPr="009B754D">
        <w:t xml:space="preserve"> </w:t>
      </w:r>
      <w:r w:rsidRPr="002F315F">
        <w:t>ir</w:t>
      </w:r>
      <w:r w:rsidR="009B754D" w:rsidRPr="009B754D">
        <w:t xml:space="preserve"> </w:t>
      </w:r>
      <w:r w:rsidRPr="002F315F">
        <w:t>įgyvendinimo</w:t>
      </w:r>
      <w:r w:rsidR="009B754D" w:rsidRPr="009B754D">
        <w:t xml:space="preserve"> </w:t>
      </w:r>
      <w:r w:rsidRPr="002F315F">
        <w:t>stebėsenos</w:t>
      </w:r>
      <w:r w:rsidR="009B754D" w:rsidRPr="009B754D">
        <w:t xml:space="preserve"> </w:t>
      </w:r>
      <w:r w:rsidRPr="002F315F">
        <w:t>koordinavimą.</w:t>
      </w:r>
    </w:p>
    <w:p w14:paraId="581F9C30" w14:textId="5EF49B0A" w:rsidR="00460CFA" w:rsidRPr="006E3300" w:rsidRDefault="00460CFA" w:rsidP="009A7BF5">
      <w:pPr>
        <w:pStyle w:val="Default"/>
        <w:ind w:firstLine="1247"/>
        <w:jc w:val="both"/>
      </w:pPr>
      <w:r w:rsidRPr="006E3300">
        <w:t>2.</w:t>
      </w:r>
      <w:r w:rsidR="00EF6F4B" w:rsidRPr="006E3300">
        <w:t>1</w:t>
      </w:r>
      <w:r w:rsidR="002F315F">
        <w:t>3</w:t>
      </w:r>
      <w:r w:rsidRPr="006E3300">
        <w:t>.</w:t>
      </w:r>
      <w:r w:rsidR="009B754D" w:rsidRPr="009B754D">
        <w:t xml:space="preserve"> </w:t>
      </w:r>
      <w:r w:rsidRPr="006E3300">
        <w:rPr>
          <w:b/>
          <w:bCs/>
        </w:rPr>
        <w:t>Tikslas</w:t>
      </w:r>
      <w:r w:rsidR="009B754D" w:rsidRPr="009B754D">
        <w:rPr>
          <w:bCs/>
        </w:rPr>
        <w:t xml:space="preserve"> </w:t>
      </w:r>
      <w:r w:rsidRPr="006E3300">
        <w:t>–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="002E452D" w:rsidRPr="006E3300">
        <w:t>lygmens</w:t>
      </w:r>
      <w:r w:rsidR="009B754D" w:rsidRPr="009B754D">
        <w:t xml:space="preserve"> </w:t>
      </w:r>
      <w:r w:rsidRPr="006E3300">
        <w:t>dokumentuose</w:t>
      </w:r>
      <w:r w:rsidR="009B754D" w:rsidRPr="009B754D">
        <w:t xml:space="preserve"> </w:t>
      </w:r>
      <w:r w:rsidR="002E452D" w:rsidRPr="006E3300">
        <w:t>įtvirtintas</w:t>
      </w:r>
      <w:r w:rsidR="009B754D" w:rsidRPr="009B754D">
        <w:t xml:space="preserve"> </w:t>
      </w:r>
      <w:r w:rsidR="002E452D" w:rsidRPr="006E3300">
        <w:t>esamos</w:t>
      </w:r>
      <w:r w:rsidR="009B754D" w:rsidRPr="009B754D">
        <w:t xml:space="preserve"> </w:t>
      </w:r>
      <w:r w:rsidR="002E452D" w:rsidRPr="006E3300">
        <w:t>būklės</w:t>
      </w:r>
      <w:r w:rsidR="009B754D" w:rsidRPr="009B754D">
        <w:t xml:space="preserve"> </w:t>
      </w:r>
      <w:r w:rsidR="002E452D" w:rsidRPr="006E3300">
        <w:t>pokytis,</w:t>
      </w:r>
      <w:r w:rsidR="009B754D" w:rsidRPr="009B754D">
        <w:t xml:space="preserve"> </w:t>
      </w:r>
      <w:r w:rsidR="002E452D" w:rsidRPr="006E3300">
        <w:t>kur</w:t>
      </w:r>
      <w:r w:rsidR="005C1508" w:rsidRPr="006E3300">
        <w:t>į</w:t>
      </w:r>
      <w:r w:rsidR="009B754D" w:rsidRPr="009B754D">
        <w:t xml:space="preserve"> </w:t>
      </w:r>
      <w:r w:rsidR="005C1508" w:rsidRPr="006E3300">
        <w:t>planuojama</w:t>
      </w:r>
      <w:r w:rsidR="009B754D" w:rsidRPr="009B754D">
        <w:t xml:space="preserve"> </w:t>
      </w:r>
      <w:r w:rsidR="002E452D" w:rsidRPr="006E3300">
        <w:t>pasiekti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dokumento</w:t>
      </w:r>
      <w:r w:rsidR="009B754D" w:rsidRPr="009B754D">
        <w:t xml:space="preserve"> </w:t>
      </w:r>
      <w:r w:rsidRPr="006E3300">
        <w:t>įgyvendinimo</w:t>
      </w:r>
      <w:r w:rsidR="009B754D" w:rsidRPr="009B754D">
        <w:t xml:space="preserve"> </w:t>
      </w:r>
      <w:r w:rsidRPr="006E3300">
        <w:t>laikotarp</w:t>
      </w:r>
      <w:r w:rsidR="00A04DA8">
        <w:t>iu</w:t>
      </w:r>
      <w:r w:rsidRPr="006E3300">
        <w:t>.</w:t>
      </w:r>
      <w:r w:rsidR="009B754D" w:rsidRPr="009B754D">
        <w:t xml:space="preserve"> </w:t>
      </w:r>
    </w:p>
    <w:p w14:paraId="4FB7C0B8" w14:textId="451150F4" w:rsidR="00460CFA" w:rsidRPr="006E3300" w:rsidRDefault="00460CFA" w:rsidP="009A7BF5">
      <w:pPr>
        <w:pStyle w:val="Default"/>
        <w:ind w:firstLine="1247"/>
        <w:jc w:val="both"/>
        <w:rPr>
          <w:color w:val="auto"/>
        </w:rPr>
      </w:pPr>
      <w:r w:rsidRPr="006E3300">
        <w:t>2.</w:t>
      </w:r>
      <w:r w:rsidR="00EF6F4B" w:rsidRPr="006E3300">
        <w:t>1</w:t>
      </w:r>
      <w:r w:rsidR="002F315F">
        <w:t>4</w:t>
      </w:r>
      <w:r w:rsidRPr="006E3300">
        <w:t>.</w:t>
      </w:r>
      <w:r w:rsidR="009B754D" w:rsidRPr="009B754D">
        <w:t xml:space="preserve"> </w:t>
      </w:r>
      <w:r w:rsidRPr="006E3300">
        <w:rPr>
          <w:b/>
          <w:bCs/>
        </w:rPr>
        <w:t>Uždavinys</w:t>
      </w:r>
      <w:r w:rsidR="009B754D" w:rsidRPr="009B754D">
        <w:rPr>
          <w:bCs/>
        </w:rPr>
        <w:t xml:space="preserve"> </w:t>
      </w:r>
      <w:r w:rsidRPr="006E3300">
        <w:t>–</w:t>
      </w:r>
      <w:r w:rsidR="009B754D" w:rsidRPr="009B754D">
        <w:t xml:space="preserve"> </w:t>
      </w:r>
      <w:r w:rsidRPr="006E3300">
        <w:t>per</w:t>
      </w:r>
      <w:r w:rsidR="009B754D" w:rsidRPr="009B754D">
        <w:t xml:space="preserve"> </w:t>
      </w:r>
      <w:r w:rsidRPr="006E3300">
        <w:t>nustatytą</w:t>
      </w:r>
      <w:r w:rsidR="009B754D" w:rsidRPr="009B754D">
        <w:t xml:space="preserve"> </w:t>
      </w:r>
      <w:r w:rsidRPr="006E3300">
        <w:t>laikotarpį</w:t>
      </w:r>
      <w:r w:rsidR="009B754D" w:rsidRPr="009B754D">
        <w:t xml:space="preserve"> </w:t>
      </w:r>
      <w:r w:rsidRPr="006E3300">
        <w:t>planuojama</w:t>
      </w:r>
      <w:r w:rsidR="009B754D" w:rsidRPr="009B754D">
        <w:t xml:space="preserve"> </w:t>
      </w:r>
      <w:r w:rsidRPr="006E3300">
        <w:t>veikla,</w:t>
      </w:r>
      <w:r w:rsidR="009B754D" w:rsidRPr="009B754D">
        <w:t xml:space="preserve"> </w:t>
      </w:r>
      <w:r w:rsidRPr="006E3300">
        <w:t>užtikrinanti,</w:t>
      </w:r>
      <w:r w:rsidR="009B754D" w:rsidRPr="009B754D">
        <w:t xml:space="preserve"> </w:t>
      </w:r>
      <w:r w:rsidRPr="006E3300">
        <w:t>kad</w:t>
      </w:r>
      <w:r w:rsidR="009B754D" w:rsidRPr="009B754D">
        <w:t xml:space="preserve"> </w:t>
      </w:r>
      <w:r w:rsidRPr="006E3300">
        <w:t>bus</w:t>
      </w:r>
      <w:r w:rsidR="009B754D" w:rsidRPr="009B754D">
        <w:t xml:space="preserve"> </w:t>
      </w:r>
      <w:r w:rsidRPr="006E3300">
        <w:t>pasiektas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dokumente</w:t>
      </w:r>
      <w:r w:rsidR="009B754D" w:rsidRPr="009B754D">
        <w:t xml:space="preserve"> </w:t>
      </w:r>
      <w:r w:rsidRPr="006E3300">
        <w:rPr>
          <w:color w:val="auto"/>
        </w:rPr>
        <w:t>nustatytas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tikslas.</w:t>
      </w:r>
      <w:r w:rsidR="009B754D" w:rsidRPr="009B754D">
        <w:rPr>
          <w:color w:val="auto"/>
        </w:rPr>
        <w:t xml:space="preserve"> </w:t>
      </w:r>
    </w:p>
    <w:p w14:paraId="6F07C188" w14:textId="7D1F2224" w:rsidR="00460CFA" w:rsidRPr="006E3300" w:rsidRDefault="00460CFA" w:rsidP="009A7BF5">
      <w:pPr>
        <w:pStyle w:val="Default"/>
        <w:ind w:firstLine="1247"/>
        <w:jc w:val="both"/>
      </w:pPr>
      <w:r w:rsidRPr="006E3300">
        <w:t>2.</w:t>
      </w:r>
      <w:r w:rsidR="00EF6F4B" w:rsidRPr="006E3300">
        <w:t>1</w:t>
      </w:r>
      <w:r w:rsidR="002F315F">
        <w:t>5</w:t>
      </w:r>
      <w:r w:rsidRPr="006E3300">
        <w:t>.</w:t>
      </w:r>
      <w:r w:rsidR="009B754D" w:rsidRPr="009B754D">
        <w:t xml:space="preserve"> </w:t>
      </w:r>
      <w:r w:rsidRPr="006E3300">
        <w:rPr>
          <w:b/>
          <w:bCs/>
        </w:rPr>
        <w:t>Vertinimo</w:t>
      </w:r>
      <w:r w:rsidR="009B754D" w:rsidRPr="009B754D">
        <w:rPr>
          <w:b/>
          <w:bCs/>
        </w:rPr>
        <w:t xml:space="preserve"> </w:t>
      </w:r>
      <w:r w:rsidRPr="006E3300">
        <w:rPr>
          <w:b/>
          <w:bCs/>
        </w:rPr>
        <w:t>kriterijus</w:t>
      </w:r>
      <w:r w:rsidR="009B754D" w:rsidRPr="009B754D">
        <w:rPr>
          <w:bCs/>
        </w:rPr>
        <w:t xml:space="preserve"> </w:t>
      </w:r>
      <w:r w:rsidRPr="006E3300">
        <w:t>–</w:t>
      </w:r>
      <w:r w:rsidR="009B754D" w:rsidRPr="009B754D">
        <w:t xml:space="preserve"> </w:t>
      </w:r>
      <w:r w:rsidRPr="006E3300">
        <w:t>rodiklis,</w:t>
      </w:r>
      <w:r w:rsidR="009B754D" w:rsidRPr="009B754D">
        <w:t xml:space="preserve"> </w:t>
      </w:r>
      <w:r w:rsidRPr="006E3300">
        <w:t>suteikiantis</w:t>
      </w:r>
      <w:r w:rsidR="009B754D" w:rsidRPr="009B754D">
        <w:t xml:space="preserve"> </w:t>
      </w:r>
      <w:r w:rsidRPr="006E3300">
        <w:t>informaciją</w:t>
      </w:r>
      <w:r w:rsidR="009B754D" w:rsidRPr="009B754D">
        <w:t xml:space="preserve"> </w:t>
      </w:r>
      <w:r w:rsidRPr="006E3300">
        <w:t>apie</w:t>
      </w:r>
      <w:r w:rsidR="009B754D" w:rsidRPr="009B754D">
        <w:t xml:space="preserve"> </w:t>
      </w:r>
      <w:r w:rsidRPr="006E3300">
        <w:t>tikslo,</w:t>
      </w:r>
      <w:r w:rsidR="009B754D" w:rsidRPr="009B754D">
        <w:t xml:space="preserve"> </w:t>
      </w:r>
      <w:r w:rsidRPr="006E3300">
        <w:t>uždavinio</w:t>
      </w:r>
      <w:r w:rsidR="009B754D" w:rsidRPr="009B754D">
        <w:t xml:space="preserve"> </w:t>
      </w:r>
      <w:r w:rsidRPr="006E3300">
        <w:t>ar</w:t>
      </w:r>
      <w:r w:rsidR="009B754D" w:rsidRPr="009B754D">
        <w:t xml:space="preserve"> </w:t>
      </w:r>
      <w:r w:rsidRPr="006E3300">
        <w:t>priemonės</w:t>
      </w:r>
      <w:r w:rsidR="009B754D" w:rsidRPr="009B754D">
        <w:t xml:space="preserve"> </w:t>
      </w:r>
      <w:r w:rsidRPr="006E3300">
        <w:t>įgyvendinimą.</w:t>
      </w:r>
      <w:r w:rsidR="009B754D" w:rsidRPr="009B754D">
        <w:t xml:space="preserve"> </w:t>
      </w:r>
    </w:p>
    <w:p w14:paraId="25F1BC44" w14:textId="1FECD565" w:rsidR="00772E7C" w:rsidRPr="00D567E8" w:rsidRDefault="00772E7C" w:rsidP="00C06D30">
      <w:pPr>
        <w:tabs>
          <w:tab w:val="left" w:pos="567"/>
        </w:tabs>
        <w:ind w:firstLine="1247"/>
        <w:jc w:val="both"/>
        <w:rPr>
          <w:lang w:val="lt-LT"/>
        </w:rPr>
      </w:pPr>
      <w:r w:rsidRPr="00506091">
        <w:rPr>
          <w:lang w:val="lt-LT"/>
        </w:rPr>
        <w:t>3.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Kitos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Tvarkos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apraše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vartojamos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sąvokos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apibrėžtos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Lietuvos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Respublikos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vietos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savivaldos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įstatyme</w:t>
      </w:r>
      <w:r w:rsidR="009C4F38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Lietuvos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Respublikos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biudžeto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sandaros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įstatyme</w:t>
      </w:r>
      <w:r w:rsidR="00A87938" w:rsidRPr="00506091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Lietuvos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Respublikos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valdymo</w:t>
      </w:r>
      <w:r w:rsidR="009B754D" w:rsidRPr="009B754D">
        <w:rPr>
          <w:lang w:val="lt-LT"/>
        </w:rPr>
        <w:t xml:space="preserve"> </w:t>
      </w:r>
      <w:r w:rsidRPr="00506091">
        <w:rPr>
          <w:lang w:val="lt-LT"/>
        </w:rPr>
        <w:t>įstatyme</w:t>
      </w:r>
      <w:r w:rsidR="009B754D" w:rsidRPr="009B754D">
        <w:rPr>
          <w:lang w:val="lt-LT"/>
        </w:rPr>
        <w:t xml:space="preserve"> </w:t>
      </w:r>
      <w:r w:rsidR="006E3300" w:rsidRPr="00506091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6E3300" w:rsidRPr="00506091">
        <w:rPr>
          <w:lang w:val="lt-LT"/>
        </w:rPr>
        <w:t>kituose</w:t>
      </w:r>
      <w:r w:rsidR="009B754D" w:rsidRPr="009B754D">
        <w:rPr>
          <w:lang w:val="lt-LT"/>
        </w:rPr>
        <w:t xml:space="preserve"> </w:t>
      </w:r>
      <w:r w:rsidR="006E3300" w:rsidRPr="00506091">
        <w:rPr>
          <w:lang w:val="lt-LT"/>
        </w:rPr>
        <w:t>teisės</w:t>
      </w:r>
      <w:r w:rsidR="009B754D" w:rsidRPr="009B754D">
        <w:rPr>
          <w:lang w:val="lt-LT"/>
        </w:rPr>
        <w:t xml:space="preserve"> </w:t>
      </w:r>
      <w:r w:rsidR="006E3300" w:rsidRPr="00506091">
        <w:rPr>
          <w:lang w:val="lt-LT"/>
        </w:rPr>
        <w:t>aktuose,</w:t>
      </w:r>
      <w:r w:rsidR="009B754D" w:rsidRPr="009B754D">
        <w:rPr>
          <w:lang w:val="lt-LT"/>
        </w:rPr>
        <w:t xml:space="preserve"> </w:t>
      </w:r>
      <w:r w:rsidR="006E3300" w:rsidRPr="00506091">
        <w:rPr>
          <w:lang w:val="lt-LT"/>
        </w:rPr>
        <w:t>reglamentuojančiuose</w:t>
      </w:r>
      <w:r w:rsidR="009B754D" w:rsidRPr="009B754D">
        <w:rPr>
          <w:lang w:val="lt-LT"/>
        </w:rPr>
        <w:t xml:space="preserve"> </w:t>
      </w:r>
      <w:r w:rsidR="006E3300" w:rsidRPr="00506091">
        <w:rPr>
          <w:lang w:val="lt-LT"/>
        </w:rPr>
        <w:t>strateginį</w:t>
      </w:r>
      <w:r w:rsidR="009B754D" w:rsidRPr="009B754D">
        <w:rPr>
          <w:lang w:val="lt-LT"/>
        </w:rPr>
        <w:t xml:space="preserve"> </w:t>
      </w:r>
      <w:r w:rsidR="006E3300" w:rsidRPr="00506091">
        <w:rPr>
          <w:lang w:val="lt-LT"/>
        </w:rPr>
        <w:t>planavimą</w:t>
      </w:r>
      <w:r w:rsidRPr="00506091">
        <w:rPr>
          <w:lang w:val="lt-LT"/>
        </w:rPr>
        <w:t>.</w:t>
      </w:r>
    </w:p>
    <w:p w14:paraId="7EA745D5" w14:textId="77777777" w:rsidR="00460CFA" w:rsidRPr="006E3300" w:rsidRDefault="00460CFA" w:rsidP="00201EA3">
      <w:pPr>
        <w:jc w:val="both"/>
        <w:rPr>
          <w:lang w:val="lt-LT"/>
        </w:rPr>
      </w:pPr>
    </w:p>
    <w:p w14:paraId="722F099E" w14:textId="1D0EF59D" w:rsidR="00460CFA" w:rsidRPr="006E3300" w:rsidRDefault="00460CFA" w:rsidP="00201EA3">
      <w:pPr>
        <w:pStyle w:val="Sraopastraipa0"/>
        <w:tabs>
          <w:tab w:val="left" w:pos="900"/>
          <w:tab w:val="left" w:pos="978"/>
          <w:tab w:val="left" w:pos="1038"/>
          <w:tab w:val="left" w:pos="1140"/>
          <w:tab w:val="left" w:pos="1200"/>
          <w:tab w:val="left" w:pos="1260"/>
        </w:tabs>
        <w:ind w:left="426"/>
        <w:jc w:val="center"/>
        <w:rPr>
          <w:b/>
          <w:bCs/>
          <w:szCs w:val="24"/>
        </w:rPr>
      </w:pPr>
      <w:r w:rsidRPr="006E3300">
        <w:rPr>
          <w:b/>
          <w:bCs/>
          <w:szCs w:val="24"/>
        </w:rPr>
        <w:t>II.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STRATEGINIO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PLANAVIMO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SAVIVALDYBĖJE</w:t>
      </w:r>
      <w:r w:rsidR="009B754D" w:rsidRPr="009B754D">
        <w:rPr>
          <w:b/>
          <w:bCs/>
          <w:szCs w:val="24"/>
        </w:rPr>
        <w:t xml:space="preserve"> </w:t>
      </w:r>
      <w:r w:rsidRPr="006E3300">
        <w:rPr>
          <w:b/>
          <w:bCs/>
          <w:szCs w:val="24"/>
        </w:rPr>
        <w:t>SISTEMA</w:t>
      </w:r>
    </w:p>
    <w:p w14:paraId="1190DB60" w14:textId="77777777" w:rsidR="00460CFA" w:rsidRPr="006E3300" w:rsidRDefault="00460CFA" w:rsidP="00201EA3">
      <w:pPr>
        <w:pStyle w:val="Sraopastraipa0"/>
        <w:tabs>
          <w:tab w:val="left" w:pos="900"/>
          <w:tab w:val="left" w:pos="978"/>
          <w:tab w:val="left" w:pos="1038"/>
          <w:tab w:val="left" w:pos="1140"/>
          <w:tab w:val="left" w:pos="1200"/>
          <w:tab w:val="left" w:pos="1260"/>
        </w:tabs>
        <w:ind w:left="426"/>
        <w:jc w:val="both"/>
        <w:rPr>
          <w:bCs/>
          <w:color w:val="000000"/>
          <w:szCs w:val="24"/>
        </w:rPr>
      </w:pPr>
    </w:p>
    <w:p w14:paraId="7D3CB7C8" w14:textId="39E95561" w:rsidR="00460CFA" w:rsidRPr="006E3300" w:rsidRDefault="00460CFA" w:rsidP="00EC6066">
      <w:pPr>
        <w:tabs>
          <w:tab w:val="left" w:pos="567"/>
          <w:tab w:val="left" w:pos="978"/>
          <w:tab w:val="left" w:pos="1134"/>
        </w:tabs>
        <w:ind w:right="107" w:firstLine="1247"/>
        <w:jc w:val="both"/>
        <w:rPr>
          <w:lang w:val="lt-LT"/>
        </w:rPr>
      </w:pPr>
      <w:r w:rsidRPr="006E3300">
        <w:rPr>
          <w:lang w:val="lt-LT"/>
        </w:rPr>
        <w:t>4.</w:t>
      </w:r>
      <w:r w:rsidR="009B754D" w:rsidRPr="009B754D">
        <w:rPr>
          <w:lang w:val="lt-LT"/>
        </w:rPr>
        <w:t xml:space="preserve"> </w:t>
      </w:r>
      <w:r w:rsidR="00C24492">
        <w:rPr>
          <w:lang w:val="lt-LT"/>
        </w:rPr>
        <w:t>S</w:t>
      </w:r>
      <w:r w:rsidRPr="006E3300">
        <w:rPr>
          <w:lang w:val="lt-LT"/>
        </w:rPr>
        <w:t>avivaldybės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sistemą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sudaro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ilgos,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vidutinės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trumpos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trukmės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dokumentai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C24492">
        <w:rPr>
          <w:lang w:val="lt-LT"/>
        </w:rPr>
        <w:t>S</w:t>
      </w:r>
      <w:r w:rsidRPr="006E3300">
        <w:rPr>
          <w:lang w:val="lt-LT"/>
        </w:rPr>
        <w:t>avivaldybės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institucijos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bei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įstaigos,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atsakingos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už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dokumentų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rengimą,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tvirtinimą,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įgyvendinimą,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vertinimą</w:t>
      </w:r>
      <w:r w:rsidR="006E330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atsiskaitymą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už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rezultatus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jų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viešinimą.</w:t>
      </w:r>
    </w:p>
    <w:p w14:paraId="38EB9240" w14:textId="08B1469A" w:rsidR="00090F68" w:rsidRPr="006E3300" w:rsidRDefault="00090F68" w:rsidP="00EC606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ar-SA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5.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Strateginio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dokumentai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rengiami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vadovaujantis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šiais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strateginio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valdymo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sistemos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principais:</w:t>
      </w:r>
    </w:p>
    <w:p w14:paraId="40566237" w14:textId="7954679B" w:rsidR="00090F68" w:rsidRPr="006E3300" w:rsidRDefault="00090F68" w:rsidP="00EC606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ar-SA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5.1.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darnumo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integralumo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–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viešojo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valdymo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sprendimai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dokumentai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tarpusavyje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susieti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aiškiais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loginiais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ryšiais,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jų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visuma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sudaryti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sąlygas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pasiekti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ilgalaikę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darnią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valstybės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pažangą,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užtikrinti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veiksmingą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valdžios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sektoriaus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finansų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planavimą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naudojimą;</w:t>
      </w:r>
    </w:p>
    <w:p w14:paraId="4D029DF7" w14:textId="789B0D79" w:rsidR="00090F68" w:rsidRPr="006E3300" w:rsidRDefault="00090F68" w:rsidP="00EC606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ar-SA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5.2.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veiksmingumo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orientavimosi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rezultatus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–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priimant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viešojo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valdymo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sprendimus,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planuojant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įgyvendinant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dokumentus,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pagrindinis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dėmesys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skiriamas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strateginiams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tikslams,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pažangos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uždaviniams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tęstinės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veiklos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uždaviniams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(toliau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kartu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–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uždaviniai)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nustatyti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jiems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įgyvendinti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laiku,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tinkamiausiais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būdais,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atsisakant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vertės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nekuriančios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veiklos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funkcijų;</w:t>
      </w:r>
    </w:p>
    <w:p w14:paraId="7872D93B" w14:textId="09C88CCF" w:rsidR="00090F68" w:rsidRPr="006E3300" w:rsidRDefault="00090F68" w:rsidP="00EC606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ar-SA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5.3.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įrodymais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grindžiamo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valdymo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–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viešojo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valdymo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sprendimų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priėmimas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grindžiamas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pasiektų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rezultatų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stebėsenos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duomenimis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sprendimų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finansinio,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administracinio,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socialinio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kito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poveikio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vertinimu;</w:t>
      </w:r>
    </w:p>
    <w:p w14:paraId="690497BB" w14:textId="5C3C4203" w:rsidR="00090F68" w:rsidRPr="006E3300" w:rsidRDefault="00090F68" w:rsidP="00EC606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ar-SA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5.4.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efektyvumo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finansinio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ilgalaikio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tvarumo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–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viešojo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valdymo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sprendimai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dokumentai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įgyvendinami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siekiant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didžiausios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naudos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mažiausiomis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sąnaudomis,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racionaliai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skirstant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turimus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finansinius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išteklius,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atsižvelgiant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strateginius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tikslus,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uždavinius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finansines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galimybes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naudoti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išlaikyti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pasiektus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rezultatus;</w:t>
      </w:r>
    </w:p>
    <w:p w14:paraId="703DBEF7" w14:textId="69720C63" w:rsidR="00090F68" w:rsidRPr="006E3300" w:rsidRDefault="00090F68" w:rsidP="00EC606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ar-SA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5.5.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bendradarbiavimo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–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dokumentai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rengiami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įgyvendinami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bendradarbiaujant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visiems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strateginio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valdymo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sistemos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dalyviams,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racionaliai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naudojant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jų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turimus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žmogiškuosius,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materialinius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finansinius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išteklius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strateginiams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tikslams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pasiekti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uždaviniams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įgyvendinti;</w:t>
      </w:r>
    </w:p>
    <w:p w14:paraId="0BD4085D" w14:textId="76AB5278" w:rsidR="00090F68" w:rsidRPr="006E3300" w:rsidRDefault="00090F68" w:rsidP="00EC606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ar-SA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5.6.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atvirumo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įtraukimo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–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dokumentai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rengiami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įgyvendinami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sprendimų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priėmimo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procesus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įtraukiant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visas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suinteresuotąsias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šalis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konsultuojantis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su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visuomene,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socialiniais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ekonominiais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partneriais.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Informacija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apie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pasiektą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pažangą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panaudotas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lėšas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aiški,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suprantama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viešai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prieinama;</w:t>
      </w:r>
    </w:p>
    <w:p w14:paraId="60518A5C" w14:textId="327C1927" w:rsidR="00090F68" w:rsidRPr="006E3300" w:rsidRDefault="00090F68" w:rsidP="00EC606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ar-SA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5.7.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lyčių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lygybės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nediskriminavimo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–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rengiant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įgyvendinant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dokumentus,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atsižvelgiama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lyčių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lygybės,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lygių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galimybių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nediskriminavimo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(dėl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lyties,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rasės,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tautybės,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pilietybės,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kalbos,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kilmės,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socialinės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padėties,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tikėjimo,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įsitikinimų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pažiūrų,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amžiaus,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negalios,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lytinės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orientacijos,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etninės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priklausomybės,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religijos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kitų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diskriminacinių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motyvų)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aspektų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integravimą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įgyvendinimo,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stebėsenos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vertinimo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etapais,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siekiant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užkirsti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kelią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susidaryti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kliūtims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arba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galimybių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apribojimams,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kurie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gali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sukelti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nepageidaujam</w:t>
      </w:r>
      <w:r w:rsidR="00A04DA8">
        <w:rPr>
          <w:rFonts w:ascii="Times New Roman" w:hAnsi="Times New Roman"/>
          <w:sz w:val="24"/>
          <w:szCs w:val="24"/>
          <w:lang w:eastAsia="ar-SA"/>
        </w:rPr>
        <w:t>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pasekm</w:t>
      </w:r>
      <w:r w:rsidR="00A04DA8">
        <w:rPr>
          <w:rFonts w:ascii="Times New Roman" w:hAnsi="Times New Roman"/>
          <w:sz w:val="24"/>
          <w:szCs w:val="24"/>
          <w:lang w:eastAsia="ar-SA"/>
        </w:rPr>
        <w:t>ių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moterims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vyrams,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taip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visuomenės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grupėms,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galinčioms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patirti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diskriminaciją;</w:t>
      </w:r>
    </w:p>
    <w:p w14:paraId="6E0D0363" w14:textId="2B847FD6" w:rsidR="00090F68" w:rsidRPr="006E3300" w:rsidRDefault="00090F68" w:rsidP="00EC606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ar-SA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5.8.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ateities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vertinimo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–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strateginis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valdymas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grindžiamas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ateities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įžvalgomis,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</w:t>
      </w:r>
      <w:r w:rsidR="00A04DA8">
        <w:rPr>
          <w:rFonts w:ascii="Times New Roman" w:hAnsi="Times New Roman"/>
          <w:sz w:val="24"/>
          <w:szCs w:val="24"/>
          <w:lang w:eastAsia="ar-SA"/>
        </w:rPr>
        <w:t>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y</w:t>
      </w:r>
      <w:r w:rsidR="00A04DA8">
        <w:rPr>
          <w:rFonts w:ascii="Times New Roman" w:hAnsi="Times New Roman"/>
          <w:sz w:val="24"/>
          <w:szCs w:val="24"/>
          <w:lang w:eastAsia="ar-SA"/>
        </w:rPr>
        <w:t>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rengiant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dokumentus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sistemiškai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kompleksiškai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nagrinėjamos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vertinamos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įvairios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ateities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galimybės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jų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įtaka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Lietuvai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Europos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pasaulio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pokyčių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kontekste,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vertinimo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rezultatai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pateikiami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kartu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su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planavimo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dokumentais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juos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tvirtinantiems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strateginio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valdymo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sistemos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dalyviams.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Strateginiai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tikslai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turi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būti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formuluojami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vertinant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valstybės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pažangos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scenarijų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įtaką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Lietuvai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ir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atskiroms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valstybės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veiklos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ar-SA"/>
        </w:rPr>
        <w:t>sritims.</w:t>
      </w:r>
    </w:p>
    <w:p w14:paraId="12CAF409" w14:textId="0F235040" w:rsidR="00460CFA" w:rsidRPr="006E3300" w:rsidRDefault="00460CFA" w:rsidP="00EC6066">
      <w:pPr>
        <w:pStyle w:val="Betarp"/>
        <w:tabs>
          <w:tab w:val="left" w:pos="1260"/>
        </w:tabs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  <w:lang w:eastAsia="ar-SA"/>
        </w:rPr>
        <w:t>6.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4492">
        <w:rPr>
          <w:rFonts w:ascii="Times New Roman" w:hAnsi="Times New Roman"/>
          <w:sz w:val="24"/>
          <w:szCs w:val="24"/>
          <w:lang w:eastAsia="ar-SA"/>
        </w:rPr>
        <w:t>Savivaldybės</w:t>
      </w:r>
      <w:r w:rsidR="009B754D" w:rsidRPr="009B754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strateginio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planavimo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dokumentai: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</w:p>
    <w:p w14:paraId="0F00AEE0" w14:textId="6643C086" w:rsidR="00460CFA" w:rsidRPr="006E3300" w:rsidRDefault="00460CFA" w:rsidP="00EC6066">
      <w:pPr>
        <w:pStyle w:val="Default"/>
        <w:ind w:firstLine="1247"/>
        <w:jc w:val="both"/>
      </w:pPr>
      <w:r w:rsidRPr="006E3300">
        <w:t>6.1.</w:t>
      </w:r>
      <w:r w:rsidR="009B754D" w:rsidRPr="009B754D">
        <w:t xml:space="preserve"> </w:t>
      </w:r>
      <w:r w:rsidR="006A0613">
        <w:t>SPP</w:t>
      </w:r>
      <w:r w:rsidRPr="006E3300">
        <w:t>;</w:t>
      </w:r>
      <w:r w:rsidR="009B754D" w:rsidRPr="009B754D">
        <w:t xml:space="preserve"> </w:t>
      </w:r>
    </w:p>
    <w:p w14:paraId="2841844B" w14:textId="696EC647" w:rsidR="00460CFA" w:rsidRPr="006E3300" w:rsidRDefault="00460CFA" w:rsidP="00EC6066">
      <w:pPr>
        <w:pStyle w:val="Default"/>
        <w:ind w:firstLine="1247"/>
        <w:jc w:val="both"/>
      </w:pPr>
      <w:r w:rsidRPr="006E3300">
        <w:t>6.2.</w:t>
      </w:r>
      <w:bookmarkStart w:id="0" w:name="_Hlk108605256"/>
      <w:r w:rsidR="009B754D" w:rsidRPr="009B754D">
        <w:t xml:space="preserve"> </w:t>
      </w:r>
      <w:r w:rsidRPr="006E3300">
        <w:t>atskiros</w:t>
      </w:r>
      <w:r w:rsidR="009B754D" w:rsidRPr="009B754D">
        <w:t xml:space="preserve"> </w:t>
      </w:r>
      <w:r w:rsidRPr="006E3300">
        <w:t>ūkio</w:t>
      </w:r>
      <w:r w:rsidR="009B754D" w:rsidRPr="009B754D">
        <w:t xml:space="preserve"> </w:t>
      </w:r>
      <w:r w:rsidRPr="006E3300">
        <w:t>šakos</w:t>
      </w:r>
      <w:r w:rsidR="009B754D" w:rsidRPr="009B754D">
        <w:t xml:space="preserve"> </w:t>
      </w:r>
      <w:r w:rsidRPr="006E3300">
        <w:t>(sektoriaus)</w:t>
      </w:r>
      <w:r w:rsidR="009B754D" w:rsidRPr="009B754D">
        <w:t xml:space="preserve"> </w:t>
      </w:r>
      <w:r w:rsidRPr="006E3300">
        <w:t>plėtros</w:t>
      </w:r>
      <w:bookmarkEnd w:id="0"/>
      <w:r w:rsidR="009B754D" w:rsidRPr="009B754D">
        <w:t xml:space="preserve"> </w:t>
      </w:r>
      <w:r w:rsidR="007D2CEE" w:rsidRPr="006E3300">
        <w:t>program</w:t>
      </w:r>
      <w:r w:rsidR="007D2CEE">
        <w:t>os</w:t>
      </w:r>
      <w:r w:rsidRPr="006E3300">
        <w:t>;</w:t>
      </w:r>
      <w:r w:rsidR="009B754D" w:rsidRPr="009B754D">
        <w:t xml:space="preserve"> </w:t>
      </w:r>
    </w:p>
    <w:p w14:paraId="747CFE92" w14:textId="3BC45C1B" w:rsidR="00460CFA" w:rsidRPr="006E3300" w:rsidRDefault="00460CFA" w:rsidP="00EC6066">
      <w:pPr>
        <w:pStyle w:val="Default"/>
        <w:ind w:firstLine="1247"/>
        <w:jc w:val="both"/>
      </w:pPr>
      <w:r w:rsidRPr="006E3300">
        <w:t>6.3.</w:t>
      </w:r>
      <w:r w:rsidR="009B754D" w:rsidRPr="009B754D">
        <w:t xml:space="preserve"> </w:t>
      </w:r>
      <w:r w:rsidR="006A0613">
        <w:t>SVP</w:t>
      </w:r>
      <w:r w:rsidRPr="006E3300">
        <w:t>;</w:t>
      </w:r>
      <w:r w:rsidR="009B754D" w:rsidRPr="009B754D">
        <w:t xml:space="preserve"> </w:t>
      </w:r>
    </w:p>
    <w:p w14:paraId="7A3F1242" w14:textId="7C9B50BF" w:rsidR="00460CFA" w:rsidRPr="006E3300" w:rsidRDefault="00460CFA" w:rsidP="00EC6066">
      <w:pPr>
        <w:pStyle w:val="Default"/>
        <w:ind w:firstLine="1247"/>
        <w:jc w:val="both"/>
      </w:pPr>
      <w:r w:rsidRPr="006E3300">
        <w:t>6.4.</w:t>
      </w:r>
      <w:r w:rsidR="009B754D" w:rsidRPr="009B754D">
        <w:t xml:space="preserve"> </w:t>
      </w:r>
      <w:r w:rsidR="006A0613">
        <w:t>MVP</w:t>
      </w:r>
      <w:r w:rsidRPr="006E3300">
        <w:t>.</w:t>
      </w:r>
      <w:r w:rsidR="009B754D" w:rsidRPr="009B754D">
        <w:t xml:space="preserve"> </w:t>
      </w:r>
    </w:p>
    <w:p w14:paraId="60AC6B7B" w14:textId="7EB564C7" w:rsidR="00460CFA" w:rsidRPr="006E3300" w:rsidRDefault="00460CFA" w:rsidP="00EC6066">
      <w:pPr>
        <w:pStyle w:val="Default"/>
        <w:ind w:firstLine="1247"/>
        <w:jc w:val="both"/>
      </w:pPr>
      <w:r w:rsidRPr="006E3300">
        <w:t>7.</w:t>
      </w:r>
      <w:r w:rsidR="009B754D" w:rsidRPr="009B754D">
        <w:t xml:space="preserve"> </w:t>
      </w:r>
      <w:r w:rsidRPr="006E3300">
        <w:t>Aprašo</w:t>
      </w:r>
      <w:r w:rsidR="009B754D" w:rsidRPr="009B754D">
        <w:t xml:space="preserve"> </w:t>
      </w:r>
      <w:r w:rsidRPr="006E3300">
        <w:t>6.1–6.3</w:t>
      </w:r>
      <w:r w:rsidR="009B754D" w:rsidRPr="009B754D">
        <w:t xml:space="preserve"> </w:t>
      </w:r>
      <w:r w:rsidRPr="006E3300">
        <w:t>punktuose</w:t>
      </w:r>
      <w:r w:rsidR="009B754D" w:rsidRPr="009B754D">
        <w:t xml:space="preserve"> </w:t>
      </w:r>
      <w:r w:rsidRPr="006E3300">
        <w:t>nurodytus</w:t>
      </w:r>
      <w:r w:rsidR="009B754D" w:rsidRPr="009B754D">
        <w:t xml:space="preserve"> </w:t>
      </w:r>
      <w:r w:rsidRPr="006E3300">
        <w:t>dokumentus</w:t>
      </w:r>
      <w:r w:rsidR="009B754D" w:rsidRPr="009B754D">
        <w:t xml:space="preserve"> </w:t>
      </w:r>
      <w:r w:rsidRPr="006E3300">
        <w:t>tvirtina</w:t>
      </w:r>
      <w:r w:rsidR="009B754D" w:rsidRPr="009B754D">
        <w:t xml:space="preserve"> </w:t>
      </w:r>
      <w:r w:rsidRPr="006E3300">
        <w:t>Savivaldybės</w:t>
      </w:r>
      <w:r w:rsidR="009B754D" w:rsidRPr="009B754D">
        <w:t xml:space="preserve"> </w:t>
      </w:r>
      <w:r w:rsidR="00C24492">
        <w:t>T</w:t>
      </w:r>
      <w:r w:rsidRPr="006E3300">
        <w:t>aryba,</w:t>
      </w:r>
      <w:r w:rsidR="009B754D" w:rsidRPr="009B754D">
        <w:t xml:space="preserve"> </w:t>
      </w:r>
      <w:r w:rsidRPr="006E3300">
        <w:t>o</w:t>
      </w:r>
      <w:r w:rsidR="009B754D" w:rsidRPr="009B754D">
        <w:t xml:space="preserve"> </w:t>
      </w:r>
      <w:r w:rsidRPr="006E3300">
        <w:t>6.4</w:t>
      </w:r>
      <w:r w:rsidR="009B754D" w:rsidRPr="009B754D">
        <w:t xml:space="preserve"> </w:t>
      </w:r>
      <w:r w:rsidRPr="006E3300">
        <w:t>punkte</w:t>
      </w:r>
      <w:r w:rsidR="009B754D" w:rsidRPr="009B754D">
        <w:t xml:space="preserve"> </w:t>
      </w:r>
      <w:r w:rsidR="009622DD">
        <w:t>nurodytus</w:t>
      </w:r>
      <w:r w:rsidR="009B754D" w:rsidRPr="009B754D">
        <w:t xml:space="preserve"> </w:t>
      </w:r>
      <w:r w:rsidR="00C24492">
        <w:t>MVP</w:t>
      </w:r>
      <w:r w:rsidR="009B754D" w:rsidRPr="009B754D">
        <w:rPr>
          <w:color w:val="auto"/>
        </w:rPr>
        <w:t xml:space="preserve"> </w:t>
      </w:r>
      <w:r w:rsidR="009622DD">
        <w:rPr>
          <w:color w:val="auto"/>
        </w:rPr>
        <w:t>(</w:t>
      </w:r>
      <w:r w:rsidR="009F1A15">
        <w:rPr>
          <w:color w:val="auto"/>
        </w:rPr>
        <w:t>Sa</w:t>
      </w:r>
      <w:r w:rsidR="009622DD" w:rsidRPr="006E3300">
        <w:t>vivaldybės</w:t>
      </w:r>
      <w:r w:rsidR="009B754D" w:rsidRPr="009B754D">
        <w:t xml:space="preserve"> </w:t>
      </w:r>
      <w:r w:rsidR="009622DD" w:rsidRPr="006E3300">
        <w:t>administracijos</w:t>
      </w:r>
      <w:r w:rsidR="009B754D" w:rsidRPr="009B754D">
        <w:t xml:space="preserve"> </w:t>
      </w:r>
      <w:r w:rsidR="009622DD" w:rsidRPr="006E3300">
        <w:t>ir</w:t>
      </w:r>
      <w:r w:rsidR="009B754D" w:rsidRPr="009B754D">
        <w:t xml:space="preserve"> </w:t>
      </w:r>
      <w:r w:rsidR="009622DD" w:rsidRPr="006E3300">
        <w:t>seniūnijų</w:t>
      </w:r>
      <w:r w:rsidR="009622DD">
        <w:t>)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–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administracijos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direktorius</w:t>
      </w:r>
      <w:r w:rsidR="009622DD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biudžetinių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įstaigų</w:t>
      </w:r>
      <w:r w:rsidR="009B754D" w:rsidRPr="009B754D">
        <w:rPr>
          <w:color w:val="auto"/>
        </w:rPr>
        <w:t xml:space="preserve"> </w:t>
      </w:r>
      <w:r w:rsidR="00B12F4A">
        <w:rPr>
          <w:color w:val="auto"/>
        </w:rPr>
        <w:t>MV</w:t>
      </w:r>
      <w:r w:rsidR="00B12F4A" w:rsidRPr="005E4B3C">
        <w:rPr>
          <w:color w:val="auto"/>
        </w:rPr>
        <w:t>P</w:t>
      </w:r>
      <w:r w:rsidRPr="005E4B3C">
        <w:rPr>
          <w:color w:val="auto"/>
        </w:rPr>
        <w:t>,</w:t>
      </w:r>
      <w:r w:rsidR="009B754D" w:rsidRPr="009B754D">
        <w:rPr>
          <w:color w:val="auto"/>
        </w:rPr>
        <w:t xml:space="preserve"> </w:t>
      </w:r>
      <w:r w:rsidRPr="005E4B3C">
        <w:rPr>
          <w:color w:val="auto"/>
        </w:rPr>
        <w:t>suderinęs</w:t>
      </w:r>
      <w:r w:rsidR="009B754D" w:rsidRPr="009B754D">
        <w:rPr>
          <w:color w:val="auto"/>
        </w:rPr>
        <w:t xml:space="preserve"> </w:t>
      </w:r>
      <w:r w:rsidRPr="005E4B3C">
        <w:rPr>
          <w:color w:val="auto"/>
        </w:rPr>
        <w:t>su</w:t>
      </w:r>
      <w:r w:rsidR="009B754D" w:rsidRPr="009B754D">
        <w:rPr>
          <w:color w:val="auto"/>
        </w:rPr>
        <w:t xml:space="preserve"> </w:t>
      </w:r>
      <w:r w:rsidRPr="005E4B3C">
        <w:rPr>
          <w:color w:val="auto"/>
        </w:rPr>
        <w:t>koordinuojančiais</w:t>
      </w:r>
      <w:r w:rsidR="009B754D" w:rsidRPr="009B754D">
        <w:rPr>
          <w:color w:val="auto"/>
        </w:rPr>
        <w:t xml:space="preserve"> </w:t>
      </w:r>
      <w:r w:rsidRPr="005E4B3C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Pr="005E4B3C">
        <w:rPr>
          <w:color w:val="auto"/>
        </w:rPr>
        <w:t>administracijos</w:t>
      </w:r>
      <w:r w:rsidR="009B754D" w:rsidRPr="009B754D">
        <w:rPr>
          <w:color w:val="auto"/>
        </w:rPr>
        <w:t xml:space="preserve"> </w:t>
      </w:r>
      <w:r w:rsidRPr="005E4B3C">
        <w:rPr>
          <w:color w:val="auto"/>
        </w:rPr>
        <w:t>skyriais</w:t>
      </w:r>
      <w:r w:rsidR="009622DD" w:rsidRPr="005E4B3C">
        <w:rPr>
          <w:color w:val="auto"/>
        </w:rPr>
        <w:t>,</w:t>
      </w:r>
      <w:r w:rsidR="009B754D" w:rsidRPr="009B754D">
        <w:rPr>
          <w:color w:val="auto"/>
        </w:rPr>
        <w:t xml:space="preserve"> </w:t>
      </w:r>
      <w:r w:rsidR="009622DD" w:rsidRPr="005E4B3C">
        <w:rPr>
          <w:color w:val="auto"/>
        </w:rPr>
        <w:t>tvirtina</w:t>
      </w:r>
      <w:r w:rsidR="009B754D" w:rsidRPr="009B754D">
        <w:t xml:space="preserve"> </w:t>
      </w:r>
      <w:r w:rsidRPr="005E4B3C">
        <w:t>biudžetinės</w:t>
      </w:r>
      <w:r w:rsidR="009B754D" w:rsidRPr="009B754D">
        <w:t xml:space="preserve"> </w:t>
      </w:r>
      <w:r w:rsidRPr="005E4B3C">
        <w:t>įstaigos</w:t>
      </w:r>
      <w:r w:rsidR="009B754D" w:rsidRPr="009B754D">
        <w:t xml:space="preserve"> </w:t>
      </w:r>
      <w:r w:rsidRPr="005E4B3C">
        <w:t>vadovas.</w:t>
      </w:r>
      <w:r w:rsidR="009B754D" w:rsidRPr="009B754D">
        <w:t xml:space="preserve"> </w:t>
      </w:r>
    </w:p>
    <w:p w14:paraId="51A4311D" w14:textId="2DD3C326" w:rsidR="00460CFA" w:rsidRPr="006E3300" w:rsidRDefault="00460CFA" w:rsidP="00EC6066">
      <w:pPr>
        <w:pStyle w:val="Default"/>
        <w:ind w:firstLine="1247"/>
        <w:jc w:val="both"/>
      </w:pPr>
      <w:r w:rsidRPr="006E3300">
        <w:t>8.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dokumentai</w:t>
      </w:r>
      <w:r w:rsidR="009B754D" w:rsidRPr="009B754D">
        <w:t xml:space="preserve"> </w:t>
      </w:r>
      <w:r w:rsidRPr="006E3300">
        <w:t>rengiami</w:t>
      </w:r>
      <w:r w:rsidR="009B754D" w:rsidRPr="009B754D">
        <w:t xml:space="preserve"> </w:t>
      </w:r>
      <w:r w:rsidRPr="006E3300">
        <w:t>atsižvelgiant</w:t>
      </w:r>
      <w:r w:rsidR="009B754D" w:rsidRPr="009B754D">
        <w:t xml:space="preserve"> </w:t>
      </w:r>
      <w:r w:rsidRPr="006E3300">
        <w:t>į</w:t>
      </w:r>
      <w:r w:rsidR="009B754D" w:rsidRPr="009B754D">
        <w:t xml:space="preserve"> </w:t>
      </w:r>
      <w:r w:rsidRPr="006E3300">
        <w:t>valstybės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regiono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dokumentus,</w:t>
      </w:r>
      <w:r w:rsidR="009B754D" w:rsidRPr="009B754D">
        <w:t xml:space="preserve"> </w:t>
      </w:r>
      <w:r w:rsidRPr="006E3300">
        <w:t>taip</w:t>
      </w:r>
      <w:r w:rsidR="009B754D" w:rsidRPr="009B754D">
        <w:t xml:space="preserve"> </w:t>
      </w:r>
      <w:r w:rsidRPr="006E3300">
        <w:t>pat</w:t>
      </w:r>
      <w:r w:rsidR="009B754D" w:rsidRPr="009B754D">
        <w:t xml:space="preserve"> </w:t>
      </w:r>
      <w:r w:rsidRPr="006E3300">
        <w:t>užtikrinant</w:t>
      </w:r>
      <w:r w:rsidR="009B754D" w:rsidRPr="009B754D">
        <w:t xml:space="preserve"> </w:t>
      </w:r>
      <w:r w:rsidRPr="006E3300">
        <w:t>jų</w:t>
      </w:r>
      <w:r w:rsidR="009B754D" w:rsidRPr="009B754D">
        <w:t xml:space="preserve"> </w:t>
      </w:r>
      <w:r w:rsidRPr="006E3300">
        <w:t>tarpusavio</w:t>
      </w:r>
      <w:r w:rsidR="009B754D" w:rsidRPr="009B754D">
        <w:t xml:space="preserve"> </w:t>
      </w:r>
      <w:r w:rsidRPr="006E3300">
        <w:t>suderinamumą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integralumą</w:t>
      </w:r>
      <w:r w:rsidR="009B754D" w:rsidRPr="009B754D">
        <w:t xml:space="preserve"> </w:t>
      </w:r>
      <w:r w:rsidRPr="006E3300">
        <w:t>(</w:t>
      </w:r>
      <w:r w:rsidR="00B93C7A">
        <w:t>žr.</w:t>
      </w:r>
      <w:r w:rsidR="009B754D" w:rsidRPr="009B754D">
        <w:t xml:space="preserve"> </w:t>
      </w:r>
      <w:r w:rsidRPr="006E3300">
        <w:t>Tvarkos</w:t>
      </w:r>
      <w:r w:rsidR="009B754D" w:rsidRPr="009B754D">
        <w:t xml:space="preserve"> </w:t>
      </w:r>
      <w:r w:rsidRPr="006E3300">
        <w:t>aprašo</w:t>
      </w:r>
      <w:r w:rsidR="009B754D" w:rsidRPr="009B754D">
        <w:t xml:space="preserve"> </w:t>
      </w:r>
      <w:r w:rsidRPr="006E3300">
        <w:t>1</w:t>
      </w:r>
      <w:r w:rsidR="009B754D" w:rsidRPr="009B754D">
        <w:t xml:space="preserve"> </w:t>
      </w:r>
      <w:r w:rsidRPr="006E3300">
        <w:t>pried</w:t>
      </w:r>
      <w:r w:rsidR="00B93C7A">
        <w:t>e</w:t>
      </w:r>
      <w:r w:rsidRPr="006E3300">
        <w:t>).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dokumentai</w:t>
      </w:r>
      <w:r w:rsidR="009B754D" w:rsidRPr="009B754D">
        <w:t xml:space="preserve"> </w:t>
      </w:r>
      <w:r w:rsidRPr="006E3300">
        <w:t>tarpusavyje</w:t>
      </w:r>
      <w:r w:rsidR="009B754D" w:rsidRPr="009B754D">
        <w:t xml:space="preserve"> </w:t>
      </w:r>
      <w:r w:rsidRPr="006E3300">
        <w:t>susiejami</w:t>
      </w:r>
      <w:r w:rsidR="009B754D" w:rsidRPr="009B754D">
        <w:t xml:space="preserve"> </w:t>
      </w:r>
      <w:r w:rsidRPr="006E3300">
        <w:t>aiškiais</w:t>
      </w:r>
      <w:r w:rsidR="009B754D" w:rsidRPr="009B754D">
        <w:t xml:space="preserve"> </w:t>
      </w:r>
      <w:r w:rsidRPr="006E3300">
        <w:t>loginiais</w:t>
      </w:r>
      <w:r w:rsidR="009B754D" w:rsidRPr="009B754D">
        <w:t xml:space="preserve"> </w:t>
      </w:r>
      <w:r w:rsidRPr="006E3300">
        <w:t>ryšiais</w:t>
      </w:r>
      <w:r w:rsidR="009B754D" w:rsidRPr="009B754D">
        <w:t xml:space="preserve"> </w:t>
      </w:r>
      <w:r w:rsidRPr="006E3300">
        <w:t>–</w:t>
      </w:r>
      <w:r w:rsidR="009B754D" w:rsidRPr="009B754D">
        <w:t xml:space="preserve"> </w:t>
      </w:r>
      <w:r w:rsidRPr="006E3300">
        <w:t>ilgesnės</w:t>
      </w:r>
      <w:r w:rsidR="009B754D" w:rsidRPr="009B754D">
        <w:t xml:space="preserve"> </w:t>
      </w:r>
      <w:r w:rsidRPr="006E3300">
        <w:t>trukmės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dokumentus</w:t>
      </w:r>
      <w:r w:rsidR="009B754D" w:rsidRPr="009B754D">
        <w:t xml:space="preserve"> </w:t>
      </w:r>
      <w:r w:rsidRPr="006E3300">
        <w:t>įgyvendinti</w:t>
      </w:r>
      <w:r w:rsidR="009B754D" w:rsidRPr="009B754D">
        <w:t xml:space="preserve"> </w:t>
      </w:r>
      <w:r w:rsidRPr="006E3300">
        <w:t>planuojama</w:t>
      </w:r>
      <w:r w:rsidR="009B754D" w:rsidRPr="009B754D">
        <w:t xml:space="preserve"> </w:t>
      </w:r>
      <w:r w:rsidRPr="006E3300">
        <w:t>per</w:t>
      </w:r>
      <w:r w:rsidR="009B754D" w:rsidRPr="009B754D">
        <w:t xml:space="preserve"> </w:t>
      </w:r>
      <w:r w:rsidRPr="006E3300">
        <w:t>trumpesnės</w:t>
      </w:r>
      <w:r w:rsidR="009B754D" w:rsidRPr="009B754D">
        <w:t xml:space="preserve"> </w:t>
      </w:r>
      <w:r w:rsidRPr="006E3300">
        <w:t>trukmės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dokumentus,</w:t>
      </w:r>
      <w:r w:rsidR="009B754D" w:rsidRPr="009B754D">
        <w:t xml:space="preserve"> </w:t>
      </w:r>
      <w:r w:rsidRPr="006E3300">
        <w:t>juose</w:t>
      </w:r>
      <w:r w:rsidR="009B754D" w:rsidRPr="009B754D">
        <w:t xml:space="preserve"> </w:t>
      </w:r>
      <w:r w:rsidRPr="006E3300">
        <w:t>suplanuojamas</w:t>
      </w:r>
      <w:r w:rsidR="009B754D" w:rsidRPr="009B754D">
        <w:t xml:space="preserve"> </w:t>
      </w:r>
      <w:r w:rsidRPr="006E3300">
        <w:t>atitinkamų</w:t>
      </w:r>
      <w:r w:rsidR="009B754D" w:rsidRPr="009B754D">
        <w:t xml:space="preserve"> </w:t>
      </w:r>
      <w:r w:rsidRPr="006E3300">
        <w:t>tikslų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uždavinių</w:t>
      </w:r>
      <w:r w:rsidR="009B754D" w:rsidRPr="009B754D">
        <w:t xml:space="preserve"> </w:t>
      </w:r>
      <w:r w:rsidRPr="006E3300">
        <w:t>įgyvendinimas:</w:t>
      </w:r>
      <w:r w:rsidR="009B754D" w:rsidRPr="009B754D">
        <w:t xml:space="preserve"> </w:t>
      </w:r>
      <w:r w:rsidRPr="006E3300">
        <w:t>priemonės,</w:t>
      </w:r>
      <w:r w:rsidR="009B754D" w:rsidRPr="009B754D">
        <w:t xml:space="preserve"> </w:t>
      </w:r>
      <w:r w:rsidRPr="006E3300">
        <w:t>projektai,</w:t>
      </w:r>
      <w:r w:rsidR="009B754D" w:rsidRPr="009B754D">
        <w:t xml:space="preserve"> </w:t>
      </w:r>
      <w:r w:rsidRPr="006E3300">
        <w:t>veiksmai,</w:t>
      </w:r>
      <w:r w:rsidR="009B754D" w:rsidRPr="009B754D">
        <w:t xml:space="preserve"> </w:t>
      </w:r>
      <w:r w:rsidRPr="006E3300">
        <w:t>numatomos</w:t>
      </w:r>
      <w:r w:rsidR="009B754D" w:rsidRPr="009B754D">
        <w:t xml:space="preserve"> </w:t>
      </w:r>
      <w:r w:rsidRPr="006E3300">
        <w:t>vertinimo</w:t>
      </w:r>
      <w:r w:rsidR="009B754D" w:rsidRPr="009B754D">
        <w:t xml:space="preserve"> </w:t>
      </w:r>
      <w:r w:rsidRPr="006E3300">
        <w:t>kriterijų</w:t>
      </w:r>
      <w:r w:rsidR="009B754D" w:rsidRPr="009B754D">
        <w:t xml:space="preserve"> </w:t>
      </w:r>
      <w:r w:rsidRPr="006E3300">
        <w:t>sąsajos</w:t>
      </w:r>
      <w:r w:rsidR="009B754D" w:rsidRPr="009B754D">
        <w:t xml:space="preserve"> </w:t>
      </w:r>
      <w:r w:rsidRPr="006E3300">
        <w:t>(atsižvelgiant</w:t>
      </w:r>
      <w:r w:rsidR="009B754D" w:rsidRPr="009B754D">
        <w:t xml:space="preserve"> </w:t>
      </w:r>
      <w:r w:rsidRPr="006E3300">
        <w:t>į</w:t>
      </w:r>
      <w:r w:rsidR="009B754D" w:rsidRPr="009B754D">
        <w:t xml:space="preserve"> </w:t>
      </w:r>
      <w:r w:rsidRPr="006E3300">
        <w:t>tai,</w:t>
      </w:r>
      <w:r w:rsidR="009B754D" w:rsidRPr="009B754D">
        <w:t xml:space="preserve"> </w:t>
      </w:r>
      <w:r w:rsidRPr="006E3300">
        <w:t>kokį</w:t>
      </w:r>
      <w:r w:rsidR="009B754D" w:rsidRPr="009B754D">
        <w:t xml:space="preserve"> </w:t>
      </w:r>
      <w:r w:rsidRPr="006E3300">
        <w:t>poveikį</w:t>
      </w:r>
      <w:r w:rsidR="009B754D" w:rsidRPr="009B754D">
        <w:t xml:space="preserve"> </w:t>
      </w:r>
      <w:r w:rsidRPr="006E3300">
        <w:t>trumpesnės</w:t>
      </w:r>
      <w:r w:rsidR="009B754D" w:rsidRPr="009B754D">
        <w:t xml:space="preserve"> </w:t>
      </w:r>
      <w:r w:rsidRPr="006E3300">
        <w:t>trukmės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dokumentų</w:t>
      </w:r>
      <w:r w:rsidR="009B754D" w:rsidRPr="009B754D">
        <w:t xml:space="preserve"> </w:t>
      </w:r>
      <w:r w:rsidRPr="006E3300">
        <w:t>įgyvendinimo</w:t>
      </w:r>
      <w:r w:rsidR="009B754D" w:rsidRPr="009B754D">
        <w:t xml:space="preserve"> </w:t>
      </w:r>
      <w:r w:rsidRPr="006E3300">
        <w:t>rezultatai</w:t>
      </w:r>
      <w:r w:rsidR="009B754D" w:rsidRPr="009B754D">
        <w:t xml:space="preserve"> </w:t>
      </w:r>
      <w:r w:rsidRPr="006E3300">
        <w:t>turės</w:t>
      </w:r>
      <w:r w:rsidR="009B754D" w:rsidRPr="009B754D">
        <w:t xml:space="preserve"> </w:t>
      </w:r>
      <w:r w:rsidRPr="006E3300">
        <w:t>ilgesnės</w:t>
      </w:r>
      <w:r w:rsidR="009B754D" w:rsidRPr="009B754D">
        <w:t xml:space="preserve"> </w:t>
      </w:r>
      <w:r w:rsidRPr="006E3300">
        <w:t>trukmės</w:t>
      </w:r>
      <w:r w:rsidR="009B754D" w:rsidRPr="009B754D">
        <w:t xml:space="preserve"> </w:t>
      </w:r>
      <w:r w:rsidRPr="006E3300">
        <w:t>strateginio</w:t>
      </w:r>
      <w:r w:rsidR="009B754D" w:rsidRPr="009B754D">
        <w:t xml:space="preserve"> </w:t>
      </w:r>
      <w:r w:rsidRPr="006E3300">
        <w:t>planavimo</w:t>
      </w:r>
      <w:r w:rsidR="009B754D" w:rsidRPr="009B754D">
        <w:t xml:space="preserve"> </w:t>
      </w:r>
      <w:r w:rsidRPr="006E3300">
        <w:t>dokumentų</w:t>
      </w:r>
      <w:r w:rsidR="009B754D" w:rsidRPr="009B754D">
        <w:t xml:space="preserve"> </w:t>
      </w:r>
      <w:r w:rsidR="004B2375" w:rsidRPr="006E3300">
        <w:t>tikslams</w:t>
      </w:r>
      <w:r w:rsidR="009B754D" w:rsidRPr="009B754D">
        <w:t xml:space="preserve"> </w:t>
      </w:r>
      <w:r w:rsidR="004B2375" w:rsidRPr="006E3300">
        <w:t>pasiekti</w:t>
      </w:r>
      <w:r w:rsidRPr="006E3300">
        <w:t>).</w:t>
      </w:r>
      <w:r w:rsidR="009B754D" w:rsidRPr="009B754D">
        <w:t xml:space="preserve"> </w:t>
      </w:r>
    </w:p>
    <w:p w14:paraId="2EDCCB2C" w14:textId="65DE38FC" w:rsidR="00460CFA" w:rsidRPr="006E3300" w:rsidRDefault="00976526" w:rsidP="00EC6066">
      <w:pPr>
        <w:tabs>
          <w:tab w:val="left" w:pos="0"/>
          <w:tab w:val="left" w:pos="900"/>
          <w:tab w:val="left" w:pos="978"/>
          <w:tab w:val="left" w:pos="1134"/>
        </w:tabs>
        <w:ind w:right="107" w:firstLine="1247"/>
        <w:jc w:val="both"/>
        <w:rPr>
          <w:lang w:val="lt-LT" w:eastAsia="lt-LT"/>
        </w:rPr>
      </w:pPr>
      <w:bookmarkStart w:id="1" w:name="part_240fbacc0a57442eb3599defca0f072f"/>
      <w:bookmarkEnd w:id="1"/>
      <w:r w:rsidRPr="006E3300">
        <w:rPr>
          <w:lang w:val="lt-LT" w:eastAsia="lt-LT"/>
        </w:rPr>
        <w:t>9</w:t>
      </w:r>
      <w:r w:rsidR="00460CF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Vykdant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strateginį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planavimą</w:t>
      </w:r>
      <w:r w:rsidR="009B754D" w:rsidRPr="009B754D">
        <w:rPr>
          <w:lang w:val="lt-LT" w:eastAsia="lt-LT"/>
        </w:rPr>
        <w:t xml:space="preserve"> </w:t>
      </w:r>
      <w:r w:rsidR="00C24492">
        <w:rPr>
          <w:lang w:val="lt-LT" w:eastAsia="lt-LT"/>
        </w:rPr>
        <w:t>S</w:t>
      </w:r>
      <w:r w:rsidR="00460CFA" w:rsidRPr="006E3300">
        <w:rPr>
          <w:lang w:val="lt-LT" w:eastAsia="lt-LT"/>
        </w:rPr>
        <w:t>avivaldybėje,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procese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dalyvauja:</w:t>
      </w:r>
      <w:r w:rsidR="009B754D" w:rsidRPr="009B754D">
        <w:rPr>
          <w:lang w:val="lt-LT" w:eastAsia="lt-LT"/>
        </w:rPr>
        <w:t xml:space="preserve"> </w:t>
      </w:r>
      <w:r w:rsidR="008E7AA9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C24492">
        <w:rPr>
          <w:lang w:val="lt-LT" w:eastAsia="lt-LT"/>
        </w:rPr>
        <w:t>T</w:t>
      </w:r>
      <w:r w:rsidR="008E7AA9" w:rsidRPr="006E3300">
        <w:rPr>
          <w:lang w:val="lt-LT" w:eastAsia="lt-LT"/>
        </w:rPr>
        <w:t>aryba,</w:t>
      </w:r>
      <w:r w:rsidR="009B754D" w:rsidRPr="009B754D">
        <w:rPr>
          <w:lang w:val="lt-LT" w:eastAsia="lt-LT"/>
        </w:rPr>
        <w:t xml:space="preserve"> </w:t>
      </w:r>
      <w:r w:rsidR="008E7AA9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C24492">
        <w:rPr>
          <w:lang w:val="lt-LT" w:eastAsia="lt-LT"/>
        </w:rPr>
        <w:t>T</w:t>
      </w:r>
      <w:r w:rsidR="008E7AA9" w:rsidRPr="006E3300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8E7AA9" w:rsidRPr="006E3300">
        <w:rPr>
          <w:lang w:val="lt-LT" w:eastAsia="lt-LT"/>
        </w:rPr>
        <w:t>komitetai,</w:t>
      </w:r>
      <w:r w:rsidR="009B754D" w:rsidRPr="009B754D">
        <w:rPr>
          <w:lang w:val="lt-LT" w:eastAsia="lt-LT"/>
        </w:rPr>
        <w:t xml:space="preserve"> </w:t>
      </w:r>
      <w:r w:rsidR="008E7AA9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8E7AA9" w:rsidRPr="006E3300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8E7AA9" w:rsidRPr="006E3300">
        <w:rPr>
          <w:lang w:val="lt-LT" w:eastAsia="lt-LT"/>
        </w:rPr>
        <w:t>direktorius,</w:t>
      </w:r>
      <w:r w:rsidR="009B754D" w:rsidRPr="009B754D">
        <w:rPr>
          <w:lang w:val="lt-LT" w:eastAsia="lt-LT"/>
        </w:rPr>
        <w:t xml:space="preserve"> </w:t>
      </w:r>
      <w:r w:rsidR="000E0088">
        <w:rPr>
          <w:lang w:val="lt-LT" w:eastAsia="lt-LT"/>
        </w:rPr>
        <w:t>SPG</w:t>
      </w:r>
      <w:r w:rsidR="00460CFA" w:rsidRPr="006E3300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Komisija,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koordinatoriai,</w:t>
      </w:r>
      <w:r w:rsidR="009B754D" w:rsidRPr="009B754D">
        <w:rPr>
          <w:lang w:val="lt-LT" w:eastAsia="lt-LT"/>
        </w:rPr>
        <w:t xml:space="preserve"> </w:t>
      </w:r>
      <w:r w:rsidR="006B1AAC" w:rsidRPr="006E3300">
        <w:rPr>
          <w:lang w:val="lt-LT" w:eastAsia="lt-LT"/>
        </w:rPr>
        <w:t>Priemonių</w:t>
      </w:r>
      <w:r w:rsidR="009B754D" w:rsidRPr="009B754D">
        <w:rPr>
          <w:lang w:val="lt-LT" w:eastAsia="lt-LT"/>
        </w:rPr>
        <w:t xml:space="preserve"> </w:t>
      </w:r>
      <w:r w:rsidR="006B1AAC" w:rsidRPr="006E3300">
        <w:rPr>
          <w:lang w:val="lt-LT" w:eastAsia="lt-LT"/>
        </w:rPr>
        <w:t>koordinatoriai,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Priemonių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vykdytojai,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koordinatorius.</w:t>
      </w:r>
      <w:r w:rsidR="009B754D" w:rsidRPr="009B754D">
        <w:rPr>
          <w:lang w:val="lt-LT" w:eastAsia="lt-LT"/>
        </w:rPr>
        <w:t xml:space="preserve"> </w:t>
      </w:r>
    </w:p>
    <w:p w14:paraId="0A389501" w14:textId="35430E9A" w:rsidR="000577E6" w:rsidRDefault="000577E6" w:rsidP="000577E6">
      <w:pPr>
        <w:rPr>
          <w:b/>
          <w:bCs/>
          <w:lang w:val="lt-LT"/>
        </w:rPr>
      </w:pPr>
      <w:bookmarkStart w:id="2" w:name="part_e4cd591a175f4b1e8bec9ac28a1e657f"/>
      <w:bookmarkStart w:id="3" w:name="part_49e8d3e64f0e4ebc96e00602897968ab"/>
      <w:bookmarkEnd w:id="2"/>
      <w:bookmarkEnd w:id="3"/>
    </w:p>
    <w:p w14:paraId="68940D00" w14:textId="5A0673E9" w:rsidR="00BA4F47" w:rsidRDefault="00BA4F47" w:rsidP="000577E6">
      <w:pPr>
        <w:rPr>
          <w:b/>
          <w:bCs/>
          <w:lang w:val="lt-LT"/>
        </w:rPr>
      </w:pPr>
    </w:p>
    <w:p w14:paraId="4499A961" w14:textId="774EB718" w:rsidR="00BA4F47" w:rsidRDefault="00BA4F47" w:rsidP="000577E6">
      <w:pPr>
        <w:rPr>
          <w:b/>
          <w:bCs/>
          <w:lang w:val="lt-LT"/>
        </w:rPr>
      </w:pPr>
    </w:p>
    <w:p w14:paraId="21D31E1D" w14:textId="0A0F2D47" w:rsidR="00BA4F47" w:rsidRDefault="00BA4F47" w:rsidP="000577E6">
      <w:pPr>
        <w:rPr>
          <w:b/>
          <w:bCs/>
          <w:lang w:val="lt-LT"/>
        </w:rPr>
      </w:pPr>
    </w:p>
    <w:p w14:paraId="0348B55E" w14:textId="77777777" w:rsidR="00BA4F47" w:rsidRPr="006E3300" w:rsidRDefault="00BA4F47" w:rsidP="000577E6">
      <w:pPr>
        <w:rPr>
          <w:b/>
          <w:bCs/>
          <w:lang w:val="lt-LT"/>
        </w:rPr>
      </w:pPr>
    </w:p>
    <w:p w14:paraId="0CE9C468" w14:textId="33C69D9E" w:rsidR="00117214" w:rsidRPr="006E3300" w:rsidRDefault="003342F6" w:rsidP="00117214">
      <w:pPr>
        <w:pStyle w:val="Betarp"/>
        <w:jc w:val="center"/>
        <w:rPr>
          <w:rFonts w:ascii="Times New Roman" w:hAnsi="Times New Roman"/>
          <w:b/>
          <w:bCs/>
          <w:sz w:val="24"/>
          <w:szCs w:val="24"/>
        </w:rPr>
      </w:pPr>
      <w:r w:rsidRPr="006E3300">
        <w:rPr>
          <w:rFonts w:ascii="Times New Roman" w:hAnsi="Times New Roman"/>
          <w:b/>
          <w:bCs/>
          <w:sz w:val="24"/>
          <w:szCs w:val="24"/>
        </w:rPr>
        <w:t>III.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9C00E9">
        <w:rPr>
          <w:rFonts w:ascii="Times New Roman" w:hAnsi="Times New Roman"/>
          <w:b/>
          <w:bCs/>
          <w:sz w:val="24"/>
          <w:szCs w:val="24"/>
        </w:rPr>
        <w:t>SPP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6E3300">
        <w:rPr>
          <w:rFonts w:ascii="Times New Roman" w:hAnsi="Times New Roman"/>
          <w:b/>
          <w:bCs/>
          <w:sz w:val="24"/>
          <w:szCs w:val="24"/>
        </w:rPr>
        <w:t>IR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6E3300">
        <w:rPr>
          <w:rFonts w:ascii="Times New Roman" w:hAnsi="Times New Roman"/>
          <w:b/>
          <w:bCs/>
          <w:sz w:val="24"/>
          <w:szCs w:val="24"/>
        </w:rPr>
        <w:t>ATSKIRŲ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6E3300">
        <w:rPr>
          <w:rFonts w:ascii="Times New Roman" w:hAnsi="Times New Roman"/>
          <w:b/>
          <w:bCs/>
          <w:sz w:val="24"/>
          <w:szCs w:val="24"/>
        </w:rPr>
        <w:t>ŪKIO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6E3300">
        <w:rPr>
          <w:rFonts w:ascii="Times New Roman" w:hAnsi="Times New Roman"/>
          <w:b/>
          <w:bCs/>
          <w:sz w:val="24"/>
          <w:szCs w:val="24"/>
        </w:rPr>
        <w:t>ŠAKŲ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6E3300">
        <w:rPr>
          <w:rFonts w:ascii="Times New Roman" w:hAnsi="Times New Roman"/>
          <w:b/>
          <w:bCs/>
          <w:sz w:val="24"/>
          <w:szCs w:val="24"/>
        </w:rPr>
        <w:t>(SEKTORIŲ)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6E3300">
        <w:rPr>
          <w:rFonts w:ascii="Times New Roman" w:hAnsi="Times New Roman"/>
          <w:b/>
          <w:bCs/>
          <w:sz w:val="24"/>
          <w:szCs w:val="24"/>
        </w:rPr>
        <w:t>PLĖTROS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6A0613">
        <w:rPr>
          <w:rFonts w:ascii="Times New Roman" w:hAnsi="Times New Roman"/>
          <w:b/>
          <w:bCs/>
          <w:sz w:val="24"/>
          <w:szCs w:val="24"/>
        </w:rPr>
        <w:br/>
      </w:r>
      <w:r w:rsidRPr="006E3300">
        <w:rPr>
          <w:rFonts w:ascii="Times New Roman" w:hAnsi="Times New Roman"/>
          <w:b/>
          <w:bCs/>
          <w:sz w:val="24"/>
          <w:szCs w:val="24"/>
        </w:rPr>
        <w:t>PROGRAMŲ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6E3300">
        <w:rPr>
          <w:rFonts w:ascii="Times New Roman" w:hAnsi="Times New Roman"/>
          <w:b/>
          <w:bCs/>
          <w:sz w:val="24"/>
          <w:szCs w:val="24"/>
        </w:rPr>
        <w:t>RENGIMAS</w:t>
      </w:r>
      <w:r w:rsidR="00D373D2" w:rsidRPr="006E3300">
        <w:rPr>
          <w:rFonts w:ascii="Times New Roman" w:hAnsi="Times New Roman"/>
          <w:b/>
          <w:bCs/>
          <w:sz w:val="24"/>
          <w:szCs w:val="24"/>
        </w:rPr>
        <w:t>,</w:t>
      </w:r>
      <w:r w:rsidR="009B754D" w:rsidRPr="009B754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6E3300">
        <w:rPr>
          <w:rFonts w:ascii="Times New Roman" w:hAnsi="Times New Roman"/>
          <w:b/>
          <w:bCs/>
          <w:sz w:val="24"/>
          <w:szCs w:val="24"/>
        </w:rPr>
        <w:t>TVIRTINIMA</w:t>
      </w:r>
      <w:r w:rsidR="00117214" w:rsidRPr="006E3300">
        <w:rPr>
          <w:rFonts w:ascii="Times New Roman" w:hAnsi="Times New Roman"/>
          <w:b/>
          <w:bCs/>
          <w:sz w:val="24"/>
          <w:szCs w:val="24"/>
        </w:rPr>
        <w:t>S</w:t>
      </w:r>
    </w:p>
    <w:p w14:paraId="3FE4A62E" w14:textId="77777777" w:rsidR="00117214" w:rsidRPr="006E3300" w:rsidRDefault="00117214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</w:p>
    <w:p w14:paraId="416A3B10" w14:textId="75C4E2C6" w:rsidR="00ED119B" w:rsidRPr="009C00E9" w:rsidRDefault="009C00E9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r w:rsidRPr="00A04DA8">
        <w:rPr>
          <w:rFonts w:ascii="Times New Roman" w:hAnsi="Times New Roman"/>
          <w:sz w:val="24"/>
          <w:szCs w:val="24"/>
        </w:rPr>
        <w:t>10</w:t>
      </w:r>
      <w:r w:rsidR="005312E4" w:rsidRPr="009C00E9">
        <w:rPr>
          <w:rFonts w:ascii="Times New Roman" w:hAnsi="Times New Roman"/>
          <w:sz w:val="24"/>
          <w:szCs w:val="24"/>
        </w:rPr>
        <w:t>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9C00E9">
        <w:rPr>
          <w:rFonts w:ascii="Times New Roman" w:hAnsi="Times New Roman"/>
          <w:sz w:val="24"/>
          <w:szCs w:val="24"/>
        </w:rPr>
        <w:t>SPP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yra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rajono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bendruomenės,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socialinių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partnerių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politinių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jėgų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susitarimas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dėl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6879C8" w:rsidRPr="009C00E9">
        <w:rPr>
          <w:rFonts w:ascii="Times New Roman" w:hAnsi="Times New Roman"/>
          <w:sz w:val="24"/>
          <w:szCs w:val="24"/>
        </w:rPr>
        <w:t>rajono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ilgalaikės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vizijos,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j</w:t>
      </w:r>
      <w:r w:rsidR="005312E4" w:rsidRPr="009C00E9">
        <w:rPr>
          <w:rFonts w:ascii="Times New Roman" w:hAnsi="Times New Roman"/>
          <w:sz w:val="24"/>
          <w:szCs w:val="24"/>
        </w:rPr>
        <w:t>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įgyvendinimo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krypčių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siekiamos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pažangos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0843E5">
        <w:rPr>
          <w:rFonts w:ascii="Times New Roman" w:hAnsi="Times New Roman"/>
          <w:sz w:val="24"/>
          <w:szCs w:val="24"/>
        </w:rPr>
        <w:t>vertinimo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0843E5">
        <w:rPr>
          <w:rFonts w:ascii="Times New Roman" w:hAnsi="Times New Roman"/>
          <w:sz w:val="24"/>
          <w:szCs w:val="24"/>
        </w:rPr>
        <w:t>kriterijų</w:t>
      </w:r>
      <w:r w:rsidR="00ED119B" w:rsidRPr="009C00E9">
        <w:rPr>
          <w:rFonts w:ascii="Times New Roman" w:hAnsi="Times New Roman"/>
          <w:sz w:val="24"/>
          <w:szCs w:val="24"/>
        </w:rPr>
        <w:t>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Kiti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0843E5">
        <w:rPr>
          <w:rFonts w:ascii="Times New Roman" w:hAnsi="Times New Roman"/>
          <w:sz w:val="24"/>
          <w:szCs w:val="24"/>
        </w:rPr>
        <w:t>S</w:t>
      </w:r>
      <w:r w:rsidR="00ED119B" w:rsidRPr="009C00E9">
        <w:rPr>
          <w:rFonts w:ascii="Times New Roman" w:hAnsi="Times New Roman"/>
          <w:sz w:val="24"/>
          <w:szCs w:val="24"/>
        </w:rPr>
        <w:t>avivaldybėje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rengiami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planavimo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dokumentai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turi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būti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suderinti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su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621C59">
        <w:rPr>
          <w:rFonts w:ascii="Times New Roman" w:hAnsi="Times New Roman"/>
          <w:sz w:val="24"/>
          <w:szCs w:val="24"/>
        </w:rPr>
        <w:t>SPP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ED119B" w:rsidRPr="009C00E9">
        <w:rPr>
          <w:rFonts w:ascii="Times New Roman" w:hAnsi="Times New Roman"/>
          <w:sz w:val="24"/>
          <w:szCs w:val="24"/>
        </w:rPr>
        <w:t>nuostatomis.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</w:p>
    <w:p w14:paraId="0115C21B" w14:textId="3F41FB68" w:rsidR="00756DF5" w:rsidRPr="009F1A15" w:rsidRDefault="00756DF5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 w:rsidR="009C00E9">
        <w:rPr>
          <w:rFonts w:ascii="Times New Roman" w:hAnsi="Times New Roman"/>
          <w:sz w:val="24"/>
          <w:szCs w:val="24"/>
        </w:rPr>
        <w:t>1</w:t>
      </w:r>
      <w:r w:rsidRPr="006E3300">
        <w:rPr>
          <w:rFonts w:ascii="Times New Roman" w:hAnsi="Times New Roman"/>
          <w:sz w:val="24"/>
          <w:szCs w:val="24"/>
        </w:rPr>
        <w:t>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310783">
        <w:rPr>
          <w:rFonts w:ascii="Times New Roman" w:hAnsi="Times New Roman"/>
          <w:sz w:val="24"/>
          <w:szCs w:val="24"/>
        </w:rPr>
        <w:t>SPP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struktūra:</w:t>
      </w:r>
    </w:p>
    <w:p w14:paraId="3AC4469F" w14:textId="608A5613" w:rsidR="00756DF5" w:rsidRPr="006E3300" w:rsidRDefault="00756DF5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 w:rsidR="00747C4A">
        <w:rPr>
          <w:rFonts w:ascii="Times New Roman" w:hAnsi="Times New Roman"/>
          <w:sz w:val="24"/>
          <w:szCs w:val="24"/>
        </w:rPr>
        <w:t>1</w:t>
      </w:r>
      <w:r w:rsidRPr="006E3300">
        <w:rPr>
          <w:rFonts w:ascii="Times New Roman" w:hAnsi="Times New Roman"/>
          <w:sz w:val="24"/>
          <w:szCs w:val="24"/>
        </w:rPr>
        <w:t>.1.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bendroji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informacija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–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nurodomas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621C59">
        <w:rPr>
          <w:rFonts w:ascii="Times New Roman" w:hAnsi="Times New Roman"/>
          <w:sz w:val="24"/>
          <w:szCs w:val="24"/>
        </w:rPr>
        <w:t>SPP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rengimo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tikslas,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621C59">
        <w:rPr>
          <w:rFonts w:ascii="Times New Roman" w:hAnsi="Times New Roman"/>
          <w:sz w:val="24"/>
          <w:szCs w:val="24"/>
        </w:rPr>
        <w:t>SPP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laikotarpis,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planavimo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dokumentai,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kuriais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vadovautasi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rengiant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621C59">
        <w:rPr>
          <w:rFonts w:ascii="Times New Roman" w:hAnsi="Times New Roman"/>
          <w:sz w:val="24"/>
          <w:szCs w:val="24"/>
        </w:rPr>
        <w:t>SPP</w:t>
      </w:r>
      <w:r w:rsidRPr="006E3300">
        <w:rPr>
          <w:rFonts w:ascii="Times New Roman" w:hAnsi="Times New Roman"/>
          <w:sz w:val="24"/>
          <w:szCs w:val="24"/>
        </w:rPr>
        <w:t>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taip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pat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pateikiama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kita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621C59">
        <w:rPr>
          <w:rFonts w:ascii="Times New Roman" w:hAnsi="Times New Roman"/>
          <w:sz w:val="24"/>
          <w:szCs w:val="24"/>
        </w:rPr>
        <w:t>SPP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rengėjo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nuožiūra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svarbi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informacija;</w:t>
      </w:r>
    </w:p>
    <w:p w14:paraId="16D6202D" w14:textId="4349BD1C" w:rsidR="00756DF5" w:rsidRPr="006E3300" w:rsidRDefault="00756DF5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 w:rsidR="00747C4A">
        <w:rPr>
          <w:rFonts w:ascii="Times New Roman" w:hAnsi="Times New Roman"/>
          <w:sz w:val="24"/>
          <w:szCs w:val="24"/>
        </w:rPr>
        <w:t>1</w:t>
      </w:r>
      <w:r w:rsidRPr="006E3300">
        <w:rPr>
          <w:rFonts w:ascii="Times New Roman" w:hAnsi="Times New Roman"/>
          <w:sz w:val="24"/>
          <w:szCs w:val="24"/>
        </w:rPr>
        <w:t>.2.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vidaus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išorės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aplinkos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analizė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–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pateikiama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CB714C">
        <w:rPr>
          <w:rFonts w:ascii="Times New Roman" w:hAnsi="Times New Roman"/>
          <w:sz w:val="24"/>
          <w:szCs w:val="24"/>
        </w:rPr>
        <w:t>S</w:t>
      </w:r>
      <w:r w:rsidRPr="006E3300">
        <w:rPr>
          <w:rFonts w:ascii="Times New Roman" w:hAnsi="Times New Roman"/>
          <w:sz w:val="24"/>
          <w:szCs w:val="24"/>
        </w:rPr>
        <w:t>avivaldybės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socialinės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ekonominės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situacijos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teritorinio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potencialo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analizė,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parengta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pagal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valstybės,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regioninio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CB714C">
        <w:rPr>
          <w:rFonts w:ascii="Times New Roman" w:hAnsi="Times New Roman"/>
          <w:sz w:val="24"/>
          <w:szCs w:val="24"/>
        </w:rPr>
        <w:t>S</w:t>
      </w:r>
      <w:r w:rsidRPr="006E3300">
        <w:rPr>
          <w:rFonts w:ascii="Times New Roman" w:hAnsi="Times New Roman"/>
          <w:sz w:val="24"/>
          <w:szCs w:val="24"/>
        </w:rPr>
        <w:t>avivaldybės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lygmens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teritorijų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planavimo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dokumentus,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taip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pat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kitus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planavimo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dokumentus;</w:t>
      </w:r>
    </w:p>
    <w:p w14:paraId="2F9D1832" w14:textId="008031C3" w:rsidR="00756DF5" w:rsidRPr="006E3300" w:rsidRDefault="00756DF5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 w:rsidR="00747C4A">
        <w:rPr>
          <w:rFonts w:ascii="Times New Roman" w:hAnsi="Times New Roman"/>
          <w:sz w:val="24"/>
          <w:szCs w:val="24"/>
        </w:rPr>
        <w:t>1</w:t>
      </w:r>
      <w:r w:rsidRPr="006E3300">
        <w:rPr>
          <w:rFonts w:ascii="Times New Roman" w:hAnsi="Times New Roman"/>
          <w:sz w:val="24"/>
          <w:szCs w:val="24"/>
        </w:rPr>
        <w:t>.3.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CB714C">
        <w:rPr>
          <w:rFonts w:ascii="Times New Roman" w:hAnsi="Times New Roman"/>
          <w:sz w:val="24"/>
          <w:szCs w:val="24"/>
        </w:rPr>
        <w:t>S</w:t>
      </w:r>
      <w:r w:rsidRPr="006E3300">
        <w:rPr>
          <w:rFonts w:ascii="Times New Roman" w:hAnsi="Times New Roman"/>
          <w:sz w:val="24"/>
          <w:szCs w:val="24"/>
        </w:rPr>
        <w:t>avivaldybės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socialinės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ekonominės,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erdvinės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plėtros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vizija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–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nurodoma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savivaldybės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teritorijos,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socialinės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ekonominės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situacijos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būklė,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kurios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bus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siekiama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įgyvendinant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621C59">
        <w:rPr>
          <w:rFonts w:ascii="Times New Roman" w:hAnsi="Times New Roman"/>
          <w:sz w:val="24"/>
          <w:szCs w:val="24"/>
        </w:rPr>
        <w:t>SPP</w:t>
      </w:r>
      <w:r w:rsidRPr="006E3300">
        <w:rPr>
          <w:rFonts w:ascii="Times New Roman" w:hAnsi="Times New Roman"/>
          <w:sz w:val="24"/>
          <w:szCs w:val="24"/>
        </w:rPr>
        <w:t>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Vizijos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formuluotė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turėtų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atskleisti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CB714C">
        <w:rPr>
          <w:rFonts w:ascii="Times New Roman" w:hAnsi="Times New Roman"/>
          <w:sz w:val="24"/>
          <w:szCs w:val="24"/>
        </w:rPr>
        <w:t>S</w:t>
      </w:r>
      <w:r w:rsidRPr="006E3300">
        <w:rPr>
          <w:rFonts w:ascii="Times New Roman" w:hAnsi="Times New Roman"/>
          <w:sz w:val="24"/>
          <w:szCs w:val="24"/>
        </w:rPr>
        <w:t>avivaldybės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išskirtinumą;</w:t>
      </w:r>
    </w:p>
    <w:p w14:paraId="38B5F255" w14:textId="3A7825FA" w:rsidR="00756DF5" w:rsidRPr="006E3300" w:rsidRDefault="00756DF5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bookmarkStart w:id="4" w:name="_Hlk109819688"/>
      <w:r w:rsidRPr="006E3300">
        <w:rPr>
          <w:rFonts w:ascii="Times New Roman" w:hAnsi="Times New Roman"/>
          <w:sz w:val="24"/>
          <w:szCs w:val="24"/>
        </w:rPr>
        <w:t>1</w:t>
      </w:r>
      <w:r w:rsidR="00747C4A">
        <w:rPr>
          <w:rFonts w:ascii="Times New Roman" w:hAnsi="Times New Roman"/>
          <w:sz w:val="24"/>
          <w:szCs w:val="24"/>
        </w:rPr>
        <w:t>1</w:t>
      </w:r>
      <w:r w:rsidRPr="006E3300">
        <w:rPr>
          <w:rFonts w:ascii="Times New Roman" w:hAnsi="Times New Roman"/>
          <w:sz w:val="24"/>
          <w:szCs w:val="24"/>
        </w:rPr>
        <w:t>.4.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CB714C">
        <w:rPr>
          <w:rFonts w:ascii="Times New Roman" w:hAnsi="Times New Roman"/>
          <w:sz w:val="24"/>
          <w:szCs w:val="24"/>
        </w:rPr>
        <w:t>S</w:t>
      </w:r>
      <w:r w:rsidRPr="006E3300">
        <w:rPr>
          <w:rFonts w:ascii="Times New Roman" w:hAnsi="Times New Roman"/>
          <w:sz w:val="24"/>
          <w:szCs w:val="24"/>
        </w:rPr>
        <w:t>avivaldybės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plėtros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prioritetai,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tikslai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uždaviniai,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neprieštaraujantys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regiono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plėtros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tikslams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uždaviniams,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jų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svarbiausios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priemonės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70305F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70305F">
        <w:rPr>
          <w:rFonts w:ascii="Times New Roman" w:hAnsi="Times New Roman"/>
          <w:sz w:val="24"/>
          <w:szCs w:val="24"/>
        </w:rPr>
        <w:t>vertinimo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70305F">
        <w:rPr>
          <w:rFonts w:ascii="Times New Roman" w:hAnsi="Times New Roman"/>
          <w:sz w:val="24"/>
          <w:szCs w:val="24"/>
        </w:rPr>
        <w:t>kriterijai</w:t>
      </w:r>
      <w:r w:rsidRPr="006E3300">
        <w:rPr>
          <w:rFonts w:ascii="Times New Roman" w:hAnsi="Times New Roman"/>
          <w:sz w:val="24"/>
          <w:szCs w:val="24"/>
        </w:rPr>
        <w:t>;</w:t>
      </w:r>
    </w:p>
    <w:bookmarkEnd w:id="4"/>
    <w:p w14:paraId="371E7B40" w14:textId="065BFF01" w:rsidR="00756DF5" w:rsidRPr="006E3300" w:rsidRDefault="00756DF5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 w:rsidR="00747C4A">
        <w:rPr>
          <w:rFonts w:ascii="Times New Roman" w:hAnsi="Times New Roman"/>
          <w:sz w:val="24"/>
          <w:szCs w:val="24"/>
        </w:rPr>
        <w:t>1</w:t>
      </w:r>
      <w:r w:rsidRPr="006E3300">
        <w:rPr>
          <w:rFonts w:ascii="Times New Roman" w:hAnsi="Times New Roman"/>
          <w:sz w:val="24"/>
          <w:szCs w:val="24"/>
        </w:rPr>
        <w:t>.5.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preliminarus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lėšų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053041">
        <w:rPr>
          <w:rFonts w:ascii="Times New Roman" w:hAnsi="Times New Roman"/>
          <w:sz w:val="24"/>
          <w:szCs w:val="24"/>
        </w:rPr>
        <w:t>poreikis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C10326">
        <w:rPr>
          <w:rFonts w:ascii="Times New Roman" w:hAnsi="Times New Roman"/>
          <w:sz w:val="24"/>
          <w:szCs w:val="24"/>
        </w:rPr>
        <w:t>SPP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galimi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finansavimo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šaltiniai;</w:t>
      </w:r>
    </w:p>
    <w:p w14:paraId="276B0DF5" w14:textId="161BE724" w:rsidR="00756DF5" w:rsidRPr="006E3300" w:rsidRDefault="00756DF5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 w:rsidR="00747C4A">
        <w:rPr>
          <w:rFonts w:ascii="Times New Roman" w:hAnsi="Times New Roman"/>
          <w:sz w:val="24"/>
          <w:szCs w:val="24"/>
        </w:rPr>
        <w:t>1</w:t>
      </w:r>
      <w:r w:rsidRPr="006E3300">
        <w:rPr>
          <w:rFonts w:ascii="Times New Roman" w:hAnsi="Times New Roman"/>
          <w:sz w:val="24"/>
          <w:szCs w:val="24"/>
        </w:rPr>
        <w:t>.6.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Regiono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plėtros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plano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pažangos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priemonėms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suplanuoti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projektai,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kuriuos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arba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kuriuos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įgyvendinant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dalyvauja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CB714C">
        <w:rPr>
          <w:rFonts w:ascii="Times New Roman" w:hAnsi="Times New Roman"/>
          <w:sz w:val="24"/>
          <w:szCs w:val="24"/>
        </w:rPr>
        <w:t>S</w:t>
      </w:r>
      <w:r w:rsidRPr="006E3300">
        <w:rPr>
          <w:rFonts w:ascii="Times New Roman" w:hAnsi="Times New Roman"/>
          <w:sz w:val="24"/>
          <w:szCs w:val="24"/>
        </w:rPr>
        <w:t>avivaldybė,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preliminarios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projektams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skiriamos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pažangos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lėšos,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subjektai,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kurių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bendradarbiavimas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būtinas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projektams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įgyvendinti;</w:t>
      </w:r>
    </w:p>
    <w:p w14:paraId="51034353" w14:textId="4E4320A8" w:rsidR="00756DF5" w:rsidRPr="006E3300" w:rsidRDefault="00756DF5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 w:rsidR="00747C4A">
        <w:rPr>
          <w:rFonts w:ascii="Times New Roman" w:hAnsi="Times New Roman"/>
          <w:sz w:val="24"/>
          <w:szCs w:val="24"/>
        </w:rPr>
        <w:t>1</w:t>
      </w:r>
      <w:r w:rsidRPr="006E3300">
        <w:rPr>
          <w:rFonts w:ascii="Times New Roman" w:hAnsi="Times New Roman"/>
          <w:sz w:val="24"/>
          <w:szCs w:val="24"/>
        </w:rPr>
        <w:t>.7.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kiti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CB714C">
        <w:rPr>
          <w:rFonts w:ascii="Times New Roman" w:hAnsi="Times New Roman"/>
          <w:sz w:val="24"/>
          <w:szCs w:val="24"/>
        </w:rPr>
        <w:t>S</w:t>
      </w:r>
      <w:r w:rsidRPr="006E3300">
        <w:rPr>
          <w:rFonts w:ascii="Times New Roman" w:hAnsi="Times New Roman"/>
          <w:sz w:val="24"/>
          <w:szCs w:val="24"/>
        </w:rPr>
        <w:t>avivaldybės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lėšomis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finansuojami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projektai;</w:t>
      </w:r>
    </w:p>
    <w:p w14:paraId="19E2E482" w14:textId="3092862C" w:rsidR="00756DF5" w:rsidRPr="006E3300" w:rsidRDefault="00756DF5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 w:rsidR="00747C4A">
        <w:rPr>
          <w:rFonts w:ascii="Times New Roman" w:hAnsi="Times New Roman"/>
          <w:sz w:val="24"/>
          <w:szCs w:val="24"/>
        </w:rPr>
        <w:t>1</w:t>
      </w:r>
      <w:r w:rsidRPr="006E3300">
        <w:rPr>
          <w:rFonts w:ascii="Times New Roman" w:hAnsi="Times New Roman"/>
          <w:sz w:val="24"/>
          <w:szCs w:val="24"/>
        </w:rPr>
        <w:t>.8.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strateginio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plėtros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plano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stebėsenos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nuostatos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kita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reikalinga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informacija.</w:t>
      </w:r>
    </w:p>
    <w:p w14:paraId="0EC61CD9" w14:textId="2CD6CA7D" w:rsidR="00460CFA" w:rsidRDefault="00460CFA" w:rsidP="000577E6">
      <w:pPr>
        <w:pStyle w:val="Betarp"/>
        <w:ind w:firstLine="1247"/>
        <w:jc w:val="both"/>
        <w:rPr>
          <w:rFonts w:ascii="Times New Roman" w:hAnsi="Times New Roman"/>
          <w:sz w:val="24"/>
          <w:szCs w:val="24"/>
          <w:lang w:eastAsia="lt-LT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 w:rsidR="00747C4A">
        <w:rPr>
          <w:rFonts w:ascii="Times New Roman" w:hAnsi="Times New Roman"/>
          <w:sz w:val="24"/>
          <w:szCs w:val="24"/>
        </w:rPr>
        <w:t>2</w:t>
      </w:r>
      <w:r w:rsidRPr="006E3300">
        <w:rPr>
          <w:rFonts w:ascii="Times New Roman" w:hAnsi="Times New Roman"/>
          <w:sz w:val="24"/>
          <w:szCs w:val="24"/>
        </w:rPr>
        <w:t>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621C59">
        <w:rPr>
          <w:rFonts w:ascii="Times New Roman" w:hAnsi="Times New Roman"/>
          <w:sz w:val="24"/>
          <w:szCs w:val="24"/>
          <w:lang w:eastAsia="lt-LT"/>
        </w:rPr>
        <w:t>SPP</w:t>
      </w:r>
      <w:r w:rsidR="009B754D" w:rsidRPr="009B754D">
        <w:rPr>
          <w:rFonts w:ascii="Times New Roman" w:hAnsi="Times New Roman"/>
          <w:sz w:val="24"/>
          <w:szCs w:val="24"/>
          <w:lang w:eastAsia="lt-LT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lt-LT"/>
        </w:rPr>
        <w:t>rengimas</w:t>
      </w:r>
      <w:r w:rsidR="009B754D" w:rsidRPr="009B754D">
        <w:rPr>
          <w:rFonts w:ascii="Times New Roman" w:hAnsi="Times New Roman"/>
          <w:sz w:val="24"/>
          <w:szCs w:val="24"/>
          <w:lang w:eastAsia="lt-LT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lt-LT"/>
        </w:rPr>
        <w:t>yra</w:t>
      </w:r>
      <w:r w:rsidR="009B754D" w:rsidRPr="009B754D">
        <w:rPr>
          <w:rFonts w:ascii="Times New Roman" w:hAnsi="Times New Roman"/>
          <w:sz w:val="24"/>
          <w:szCs w:val="24"/>
          <w:lang w:eastAsia="lt-LT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lt-LT"/>
        </w:rPr>
        <w:t>inicijuojamas</w:t>
      </w:r>
      <w:r w:rsidR="009B754D" w:rsidRPr="009B754D">
        <w:rPr>
          <w:rFonts w:ascii="Times New Roman" w:hAnsi="Times New Roman"/>
          <w:sz w:val="24"/>
          <w:szCs w:val="24"/>
          <w:lang w:eastAsia="lt-LT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lt-LT"/>
        </w:rPr>
        <w:t>Savivaldybės</w:t>
      </w:r>
      <w:r w:rsidR="009B754D" w:rsidRPr="009B754D">
        <w:rPr>
          <w:rFonts w:ascii="Times New Roman" w:hAnsi="Times New Roman"/>
          <w:sz w:val="24"/>
          <w:szCs w:val="24"/>
          <w:lang w:eastAsia="lt-LT"/>
        </w:rPr>
        <w:t xml:space="preserve"> </w:t>
      </w:r>
      <w:r w:rsidR="000843E5">
        <w:rPr>
          <w:rFonts w:ascii="Times New Roman" w:hAnsi="Times New Roman"/>
          <w:sz w:val="24"/>
          <w:szCs w:val="24"/>
          <w:lang w:eastAsia="lt-LT"/>
        </w:rPr>
        <w:t>T</w:t>
      </w:r>
      <w:r w:rsidRPr="006E3300">
        <w:rPr>
          <w:rFonts w:ascii="Times New Roman" w:hAnsi="Times New Roman"/>
          <w:sz w:val="24"/>
          <w:szCs w:val="24"/>
          <w:lang w:eastAsia="lt-LT"/>
        </w:rPr>
        <w:t>arybos</w:t>
      </w:r>
      <w:r w:rsidR="009B754D" w:rsidRPr="009B754D">
        <w:rPr>
          <w:rFonts w:ascii="Times New Roman" w:hAnsi="Times New Roman"/>
          <w:sz w:val="24"/>
          <w:szCs w:val="24"/>
          <w:lang w:eastAsia="lt-LT"/>
        </w:rPr>
        <w:t xml:space="preserve"> </w:t>
      </w:r>
      <w:r w:rsidRPr="006E3300">
        <w:rPr>
          <w:rFonts w:ascii="Times New Roman" w:hAnsi="Times New Roman"/>
          <w:sz w:val="24"/>
          <w:szCs w:val="24"/>
          <w:lang w:eastAsia="lt-LT"/>
        </w:rPr>
        <w:t>sprendimu.</w:t>
      </w:r>
      <w:r w:rsidR="009B754D" w:rsidRPr="009B754D">
        <w:rPr>
          <w:rFonts w:ascii="Times New Roman" w:hAnsi="Times New Roman"/>
          <w:sz w:val="24"/>
          <w:szCs w:val="24"/>
          <w:lang w:eastAsia="lt-LT"/>
        </w:rPr>
        <w:t xml:space="preserve"> </w:t>
      </w:r>
    </w:p>
    <w:p w14:paraId="130E5346" w14:textId="1974901B" w:rsidR="00747C4A" w:rsidRPr="006E3300" w:rsidRDefault="00747C4A" w:rsidP="00747C4A">
      <w:pPr>
        <w:pStyle w:val="Betarp"/>
        <w:tabs>
          <w:tab w:val="left" w:pos="1260"/>
        </w:tabs>
        <w:ind w:firstLine="1247"/>
        <w:jc w:val="both"/>
        <w:rPr>
          <w:rFonts w:ascii="Times New Roman" w:hAnsi="Times New Roman"/>
          <w:sz w:val="24"/>
          <w:szCs w:val="24"/>
        </w:rPr>
      </w:pPr>
      <w:r w:rsidRPr="006E3300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3</w:t>
      </w:r>
      <w:r w:rsidRPr="006E3300">
        <w:rPr>
          <w:rFonts w:ascii="Times New Roman" w:hAnsi="Times New Roman"/>
          <w:sz w:val="24"/>
          <w:szCs w:val="24"/>
        </w:rPr>
        <w:t>.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621C59">
        <w:rPr>
          <w:rFonts w:ascii="Times New Roman" w:hAnsi="Times New Roman"/>
          <w:sz w:val="24"/>
          <w:szCs w:val="24"/>
        </w:rPr>
        <w:t>SPP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atskirų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ūkio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šakų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(sektorių)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plėtros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programos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turėtų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būti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pradėtos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rengti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likus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metams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iki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jų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galiojimo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pabaigos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ir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patvirtintos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iki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="000843E5">
        <w:rPr>
          <w:rFonts w:ascii="Times New Roman" w:hAnsi="Times New Roman"/>
          <w:sz w:val="24"/>
          <w:szCs w:val="24"/>
        </w:rPr>
        <w:t>SVP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projekto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parengimo,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kad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būtų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galima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suplanuoti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jų</w:t>
      </w:r>
      <w:r w:rsidR="009B754D" w:rsidRPr="009B754D">
        <w:rPr>
          <w:rFonts w:ascii="Times New Roman" w:hAnsi="Times New Roman"/>
          <w:sz w:val="24"/>
          <w:szCs w:val="24"/>
        </w:rPr>
        <w:t xml:space="preserve"> </w:t>
      </w:r>
      <w:r w:rsidRPr="006E3300">
        <w:rPr>
          <w:rFonts w:ascii="Times New Roman" w:hAnsi="Times New Roman"/>
          <w:sz w:val="24"/>
          <w:szCs w:val="24"/>
        </w:rPr>
        <w:t>įgyvendinimą.</w:t>
      </w:r>
    </w:p>
    <w:p w14:paraId="614D75FD" w14:textId="1B5EB561" w:rsidR="00460CFA" w:rsidRPr="006E3300" w:rsidRDefault="0062504E" w:rsidP="000577E6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1</w:t>
      </w:r>
      <w:r w:rsidR="00747C4A">
        <w:rPr>
          <w:lang w:val="lt-LT"/>
        </w:rPr>
        <w:t>4</w:t>
      </w:r>
      <w:r w:rsidR="00460CFA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621C59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reng</w:t>
      </w:r>
      <w:r w:rsidR="00510FB0">
        <w:rPr>
          <w:lang w:val="lt-LT"/>
        </w:rPr>
        <w:t>ti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4F2F80">
        <w:rPr>
          <w:lang w:val="lt-LT"/>
        </w:rPr>
        <w:t>T</w:t>
      </w:r>
      <w:r w:rsidR="00460CFA" w:rsidRPr="006E3300">
        <w:rPr>
          <w:lang w:val="lt-LT"/>
        </w:rPr>
        <w:t>arybos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sprendimu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sudaroma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viena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kelios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(susijusios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atskirų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veiklos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sričių)</w:t>
      </w:r>
      <w:r w:rsidR="009B754D" w:rsidRPr="009B754D">
        <w:rPr>
          <w:lang w:val="lt-LT"/>
        </w:rPr>
        <w:t xml:space="preserve"> </w:t>
      </w:r>
      <w:r w:rsidR="002832B3">
        <w:rPr>
          <w:lang w:val="lt-LT"/>
        </w:rPr>
        <w:t>tematinės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darbo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grupės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iš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4F2F80">
        <w:rPr>
          <w:lang w:val="lt-LT"/>
        </w:rPr>
        <w:t>T</w:t>
      </w:r>
      <w:r w:rsidR="00460CFA" w:rsidRPr="006E3300">
        <w:rPr>
          <w:lang w:val="lt-LT"/>
        </w:rPr>
        <w:t>arybos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narių,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darbuotojų,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Savivaldybei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pavaldžių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juridinių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asmenų,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interesų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grupių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(bendruomenės)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atstovų,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gyventojų.</w:t>
      </w:r>
    </w:p>
    <w:p w14:paraId="73B45DD9" w14:textId="5944A74A" w:rsidR="00460CFA" w:rsidRPr="006E3300" w:rsidRDefault="0062504E" w:rsidP="000577E6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1</w:t>
      </w:r>
      <w:r w:rsidR="00747C4A">
        <w:rPr>
          <w:lang w:val="lt-LT"/>
        </w:rPr>
        <w:t>5</w:t>
      </w:r>
      <w:r w:rsidR="00460CFA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Pagal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savo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kompetencijos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veiklos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sritį</w:t>
      </w:r>
      <w:r w:rsidR="009B754D" w:rsidRPr="009B754D">
        <w:rPr>
          <w:lang w:val="lt-LT"/>
        </w:rPr>
        <w:t xml:space="preserve"> </w:t>
      </w:r>
      <w:r w:rsidR="00510FB0">
        <w:rPr>
          <w:lang w:val="lt-LT"/>
        </w:rPr>
        <w:t>rengiant</w:t>
      </w:r>
      <w:r w:rsidR="009B754D" w:rsidRPr="009B754D">
        <w:rPr>
          <w:lang w:val="lt-LT"/>
        </w:rPr>
        <w:t xml:space="preserve"> </w:t>
      </w:r>
      <w:r w:rsidR="00621C59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dalyvauja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darbuotojai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/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arba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skyriai.</w:t>
      </w:r>
      <w:r w:rsidR="009B754D" w:rsidRPr="009B754D">
        <w:rPr>
          <w:lang w:val="lt-LT"/>
        </w:rPr>
        <w:t xml:space="preserve"> </w:t>
      </w:r>
      <w:r w:rsidR="00621C59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AA30C6" w:rsidRPr="006E3300">
        <w:rPr>
          <w:lang w:val="lt-LT"/>
        </w:rPr>
        <w:t>rengimo</w:t>
      </w:r>
      <w:r w:rsidR="009B754D" w:rsidRPr="009B754D">
        <w:rPr>
          <w:lang w:val="lt-LT"/>
        </w:rPr>
        <w:t xml:space="preserve"> </w:t>
      </w:r>
      <w:r w:rsidR="00AA30C6" w:rsidRPr="006E3300">
        <w:rPr>
          <w:lang w:val="lt-LT"/>
        </w:rPr>
        <w:t>darbams</w:t>
      </w:r>
      <w:r w:rsidR="009B754D" w:rsidRPr="009B754D">
        <w:rPr>
          <w:lang w:val="lt-LT"/>
        </w:rPr>
        <w:t xml:space="preserve"> </w:t>
      </w:r>
      <w:r w:rsidR="00AA30C6" w:rsidRPr="006E3300">
        <w:rPr>
          <w:lang w:val="lt-LT"/>
        </w:rPr>
        <w:t>atlikti</w:t>
      </w:r>
      <w:r w:rsidR="009B754D" w:rsidRPr="009B754D">
        <w:rPr>
          <w:lang w:val="lt-LT"/>
        </w:rPr>
        <w:t xml:space="preserve"> </w:t>
      </w:r>
      <w:r w:rsidR="00AA30C6" w:rsidRPr="006E3300">
        <w:rPr>
          <w:lang w:val="lt-LT"/>
        </w:rPr>
        <w:t>gali</w:t>
      </w:r>
      <w:r w:rsidR="009B754D" w:rsidRPr="009B754D">
        <w:rPr>
          <w:lang w:val="lt-LT"/>
        </w:rPr>
        <w:t xml:space="preserve"> </w:t>
      </w:r>
      <w:r w:rsidR="00AA30C6" w:rsidRPr="006E3300">
        <w:rPr>
          <w:lang w:val="lt-LT"/>
        </w:rPr>
        <w:t>būti</w:t>
      </w:r>
      <w:r w:rsidR="009B754D" w:rsidRPr="009B754D">
        <w:rPr>
          <w:lang w:val="lt-LT"/>
        </w:rPr>
        <w:t xml:space="preserve"> </w:t>
      </w:r>
      <w:r w:rsidR="00AA30C6" w:rsidRPr="006E3300">
        <w:rPr>
          <w:lang w:val="lt-LT"/>
        </w:rPr>
        <w:t>pasitelkiami</w:t>
      </w:r>
      <w:r w:rsidR="009B754D" w:rsidRPr="009B754D">
        <w:rPr>
          <w:lang w:val="lt-LT"/>
        </w:rPr>
        <w:t xml:space="preserve"> </w:t>
      </w:r>
      <w:r w:rsidR="00AA30C6" w:rsidRPr="006E3300">
        <w:rPr>
          <w:lang w:val="lt-LT"/>
        </w:rPr>
        <w:t>išorės</w:t>
      </w:r>
      <w:r w:rsidR="009B754D" w:rsidRPr="009B754D">
        <w:rPr>
          <w:lang w:val="lt-LT"/>
        </w:rPr>
        <w:t xml:space="preserve"> </w:t>
      </w:r>
      <w:r w:rsidR="00AA30C6" w:rsidRPr="006E3300">
        <w:rPr>
          <w:lang w:val="lt-LT"/>
        </w:rPr>
        <w:t>ekspertai.</w:t>
      </w:r>
      <w:r w:rsidR="009B754D" w:rsidRPr="009B754D">
        <w:rPr>
          <w:lang w:val="lt-LT"/>
        </w:rPr>
        <w:t xml:space="preserve"> </w:t>
      </w:r>
    </w:p>
    <w:p w14:paraId="69814018" w14:textId="07E6905B" w:rsidR="00460CFA" w:rsidRDefault="0062504E" w:rsidP="000577E6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1</w:t>
      </w:r>
      <w:r w:rsidR="00747C4A">
        <w:rPr>
          <w:lang w:val="lt-LT"/>
        </w:rPr>
        <w:t>6</w:t>
      </w:r>
      <w:r w:rsidR="00460CFA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 w:eastAsia="lt-LT"/>
        </w:rPr>
        <w:t>Rengiant</w:t>
      </w:r>
      <w:r w:rsidR="009B754D" w:rsidRPr="009B754D">
        <w:rPr>
          <w:lang w:val="lt-LT" w:eastAsia="lt-LT"/>
        </w:rPr>
        <w:t xml:space="preserve"> </w:t>
      </w:r>
      <w:r w:rsidR="006A0613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/>
        </w:rPr>
        <w:t>turi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būti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informuojama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konsultuojamasi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interesų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grupėmis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(bendruomenėmis)</w:t>
      </w:r>
      <w:r w:rsidR="009B754D" w:rsidRPr="009B754D">
        <w:rPr>
          <w:lang w:val="lt-LT"/>
        </w:rPr>
        <w:t xml:space="preserve"> </w:t>
      </w:r>
      <w:r w:rsidR="00510FB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siekiama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kuo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aktyvesnio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jų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dalyvavimo,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pagrįsto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bendradarbiavimu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partneryste.</w:t>
      </w:r>
    </w:p>
    <w:p w14:paraId="704DB2E1" w14:textId="662C47EA" w:rsidR="001E382A" w:rsidRPr="001E382A" w:rsidRDefault="00602B99" w:rsidP="000577E6">
      <w:pPr>
        <w:tabs>
          <w:tab w:val="left" w:pos="1276"/>
        </w:tabs>
        <w:ind w:firstLine="1247"/>
        <w:jc w:val="both"/>
        <w:rPr>
          <w:lang w:val="lt-LT"/>
        </w:rPr>
      </w:pPr>
      <w:r>
        <w:rPr>
          <w:bCs/>
          <w:lang w:val="en-US"/>
        </w:rPr>
        <w:t>17.</w:t>
      </w:r>
      <w:r w:rsidR="009B754D" w:rsidRPr="009B754D">
        <w:rPr>
          <w:bCs/>
          <w:lang w:val="en-US"/>
        </w:rPr>
        <w:t xml:space="preserve"> </w:t>
      </w:r>
      <w:r w:rsidR="001E382A" w:rsidRPr="001E382A">
        <w:rPr>
          <w:bCs/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rengiamas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vadovaujantis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valstybės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dokumentais,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Utenos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regiono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plėtros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planu,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teritorijos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bendruoju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specialiaisiais</w:t>
      </w:r>
      <w:r w:rsidR="009B754D" w:rsidRPr="009B754D">
        <w:rPr>
          <w:lang w:val="lt-LT"/>
        </w:rPr>
        <w:t xml:space="preserve"> </w:t>
      </w:r>
      <w:r w:rsidR="001E382A" w:rsidRPr="001E382A">
        <w:rPr>
          <w:lang w:val="lt-LT"/>
        </w:rPr>
        <w:t>planais.</w:t>
      </w:r>
      <w:r w:rsidR="009B754D" w:rsidRPr="009B754D">
        <w:rPr>
          <w:lang w:val="lt-LT"/>
        </w:rPr>
        <w:t xml:space="preserve"> </w:t>
      </w:r>
    </w:p>
    <w:p w14:paraId="1E84D913" w14:textId="6D347118" w:rsidR="00460CFA" w:rsidRPr="006E3300" w:rsidRDefault="0062504E" w:rsidP="000577E6">
      <w:pPr>
        <w:tabs>
          <w:tab w:val="left" w:pos="1276"/>
        </w:tabs>
        <w:ind w:firstLine="1247"/>
        <w:jc w:val="both"/>
        <w:rPr>
          <w:lang w:val="lt-LT"/>
        </w:rPr>
      </w:pPr>
      <w:bookmarkStart w:id="5" w:name="_Hlk109134142"/>
      <w:r w:rsidRPr="006E3300">
        <w:rPr>
          <w:lang w:val="lt-LT"/>
        </w:rPr>
        <w:t>1</w:t>
      </w:r>
      <w:r w:rsidR="00602B99">
        <w:rPr>
          <w:lang w:val="lt-LT"/>
        </w:rPr>
        <w:t>8</w:t>
      </w:r>
      <w:r w:rsidR="000F60A7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6A0613">
        <w:rPr>
          <w:bCs/>
          <w:lang w:val="lt-LT"/>
        </w:rPr>
        <w:t>SPP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rengimo</w:t>
      </w:r>
      <w:r w:rsidR="009B754D" w:rsidRPr="009B754D">
        <w:rPr>
          <w:bCs/>
          <w:lang w:val="lt-LT"/>
        </w:rPr>
        <w:t xml:space="preserve"> </w:t>
      </w:r>
      <w:r w:rsidR="00DD336F" w:rsidRPr="006E3300">
        <w:rPr>
          <w:bCs/>
          <w:lang w:val="lt-LT"/>
        </w:rPr>
        <w:t>ir</w:t>
      </w:r>
      <w:r w:rsidR="009B754D" w:rsidRPr="009B754D">
        <w:rPr>
          <w:bCs/>
          <w:lang w:val="lt-LT"/>
        </w:rPr>
        <w:t xml:space="preserve"> </w:t>
      </w:r>
      <w:r w:rsidR="00DD336F" w:rsidRPr="006E3300">
        <w:rPr>
          <w:bCs/>
          <w:lang w:val="lt-LT"/>
        </w:rPr>
        <w:t>tvirtinimo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procesas</w:t>
      </w:r>
      <w:r w:rsidR="00460CFA" w:rsidRPr="006E3300">
        <w:rPr>
          <w:lang w:val="lt-LT"/>
        </w:rPr>
        <w:t>:</w:t>
      </w:r>
      <w:r w:rsidR="009B754D" w:rsidRPr="009B754D">
        <w:rPr>
          <w:lang w:val="lt-LT"/>
        </w:rPr>
        <w:t xml:space="preserve"> </w:t>
      </w:r>
    </w:p>
    <w:p w14:paraId="69886725" w14:textId="1C924B59" w:rsidR="00460CFA" w:rsidRPr="006E3300" w:rsidRDefault="0062504E" w:rsidP="000577E6">
      <w:pPr>
        <w:pStyle w:val="Default"/>
        <w:tabs>
          <w:tab w:val="left" w:pos="120"/>
          <w:tab w:val="num" w:pos="896"/>
        </w:tabs>
        <w:ind w:firstLine="1247"/>
        <w:jc w:val="both"/>
        <w:rPr>
          <w:color w:val="auto"/>
        </w:rPr>
      </w:pPr>
      <w:r w:rsidRPr="006E3300">
        <w:rPr>
          <w:color w:val="auto"/>
        </w:rPr>
        <w:t>1</w:t>
      </w:r>
      <w:r w:rsidR="00602B99">
        <w:rPr>
          <w:color w:val="auto"/>
        </w:rPr>
        <w:t>8</w:t>
      </w:r>
      <w:r w:rsidR="00460CFA" w:rsidRPr="006E3300">
        <w:rPr>
          <w:color w:val="auto"/>
        </w:rPr>
        <w:t>.1.</w:t>
      </w:r>
      <w:r w:rsidR="009B754D" w:rsidRPr="009B754D">
        <w:rPr>
          <w:color w:val="auto"/>
        </w:rPr>
        <w:t xml:space="preserve"> </w:t>
      </w:r>
      <w:r w:rsidR="00282575" w:rsidRPr="006E3300">
        <w:rPr>
          <w:bCs/>
          <w:color w:val="auto"/>
        </w:rPr>
        <w:t>vidaus</w:t>
      </w:r>
      <w:r w:rsidR="009B754D" w:rsidRPr="009B754D">
        <w:rPr>
          <w:bCs/>
          <w:color w:val="auto"/>
        </w:rPr>
        <w:t xml:space="preserve"> </w:t>
      </w:r>
      <w:r w:rsidR="00282575" w:rsidRPr="006E3300">
        <w:rPr>
          <w:bCs/>
          <w:color w:val="auto"/>
        </w:rPr>
        <w:t>ir</w:t>
      </w:r>
      <w:r w:rsidR="009B754D" w:rsidRPr="009B754D">
        <w:rPr>
          <w:bCs/>
          <w:color w:val="auto"/>
        </w:rPr>
        <w:t xml:space="preserve"> </w:t>
      </w:r>
      <w:r w:rsidR="00282575" w:rsidRPr="006E3300">
        <w:rPr>
          <w:bCs/>
          <w:color w:val="auto"/>
        </w:rPr>
        <w:t>išorės</w:t>
      </w:r>
      <w:r w:rsidR="009B754D" w:rsidRPr="009B754D">
        <w:rPr>
          <w:bCs/>
          <w:color w:val="auto"/>
        </w:rPr>
        <w:t xml:space="preserve"> </w:t>
      </w:r>
      <w:r w:rsidR="00282575" w:rsidRPr="006E3300">
        <w:rPr>
          <w:bCs/>
          <w:color w:val="auto"/>
        </w:rPr>
        <w:t>aplinkos</w:t>
      </w:r>
      <w:r w:rsidR="009B754D" w:rsidRPr="009B754D">
        <w:rPr>
          <w:bCs/>
          <w:color w:val="auto"/>
        </w:rPr>
        <w:t xml:space="preserve"> </w:t>
      </w:r>
      <w:r w:rsidR="00282575" w:rsidRPr="006E3300">
        <w:rPr>
          <w:bCs/>
          <w:color w:val="auto"/>
        </w:rPr>
        <w:t>analizė</w:t>
      </w:r>
      <w:r w:rsidR="00CD6A4B">
        <w:rPr>
          <w:bCs/>
          <w:color w:val="auto"/>
        </w:rPr>
        <w:t>s</w:t>
      </w:r>
      <w:r w:rsidR="009B754D" w:rsidRPr="009B754D">
        <w:rPr>
          <w:bCs/>
          <w:color w:val="auto"/>
        </w:rPr>
        <w:t xml:space="preserve"> </w:t>
      </w:r>
      <w:r w:rsidR="00CD6A4B">
        <w:rPr>
          <w:bCs/>
          <w:color w:val="auto"/>
        </w:rPr>
        <w:t>rengimas</w:t>
      </w:r>
      <w:r w:rsidR="00460CFA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Analizės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išvados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naudojamos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pasiūlymams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dėl</w:t>
      </w:r>
      <w:r w:rsidR="009B754D" w:rsidRPr="009B754D">
        <w:rPr>
          <w:color w:val="auto"/>
        </w:rPr>
        <w:t xml:space="preserve"> </w:t>
      </w:r>
      <w:r w:rsidR="00282575" w:rsidRPr="006E3300">
        <w:rPr>
          <w:color w:val="auto"/>
        </w:rPr>
        <w:t>strateginio</w:t>
      </w:r>
      <w:r w:rsidR="009B754D" w:rsidRPr="009B754D">
        <w:rPr>
          <w:color w:val="auto"/>
        </w:rPr>
        <w:t xml:space="preserve"> </w:t>
      </w:r>
      <w:r w:rsidR="00282575" w:rsidRPr="006E3300">
        <w:rPr>
          <w:color w:val="auto"/>
        </w:rPr>
        <w:t>plėtros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plano</w:t>
      </w:r>
      <w:r w:rsidR="009B754D" w:rsidRPr="009B754D">
        <w:rPr>
          <w:color w:val="auto"/>
        </w:rPr>
        <w:t xml:space="preserve"> </w:t>
      </w:r>
      <w:r w:rsidR="00CD6A4B">
        <w:rPr>
          <w:color w:val="auto"/>
        </w:rPr>
        <w:t>vizijos,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prioritetų,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tikslų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uždavinių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ar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kitų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sudedamųjų</w:t>
      </w:r>
      <w:r w:rsidR="009B754D" w:rsidRPr="009B754D">
        <w:rPr>
          <w:color w:val="auto"/>
        </w:rPr>
        <w:t xml:space="preserve"> </w:t>
      </w:r>
      <w:r w:rsidR="00CD6A4B">
        <w:rPr>
          <w:color w:val="auto"/>
        </w:rPr>
        <w:t>plano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dalių</w:t>
      </w:r>
      <w:r w:rsidR="009B754D" w:rsidRPr="009B754D">
        <w:rPr>
          <w:color w:val="auto"/>
        </w:rPr>
        <w:t xml:space="preserve"> </w:t>
      </w:r>
      <w:r w:rsidR="00282575" w:rsidRPr="006E3300">
        <w:rPr>
          <w:color w:val="auto"/>
        </w:rPr>
        <w:t>nustatymui</w:t>
      </w:r>
      <w:r w:rsidR="009B754D" w:rsidRPr="009B754D">
        <w:rPr>
          <w:color w:val="auto"/>
        </w:rPr>
        <w:t xml:space="preserve"> </w:t>
      </w:r>
      <w:r w:rsidR="00282575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282575" w:rsidRPr="006E3300">
        <w:rPr>
          <w:color w:val="auto"/>
        </w:rPr>
        <w:t>pagrindimui</w:t>
      </w:r>
      <w:r w:rsidR="001147CD" w:rsidRPr="006E3300">
        <w:rPr>
          <w:color w:val="auto"/>
        </w:rPr>
        <w:t>;</w:t>
      </w:r>
    </w:p>
    <w:p w14:paraId="30E9EDF4" w14:textId="2203B4B3" w:rsidR="00460CFA" w:rsidRDefault="0062504E" w:rsidP="00DE56D1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1</w:t>
      </w:r>
      <w:r w:rsidR="00602B99">
        <w:rPr>
          <w:lang w:val="lt-LT"/>
        </w:rPr>
        <w:t>8</w:t>
      </w:r>
      <w:r w:rsidR="00460CFA" w:rsidRPr="006E3300">
        <w:rPr>
          <w:lang w:val="lt-LT"/>
        </w:rPr>
        <w:t>.2.</w:t>
      </w:r>
      <w:r w:rsidR="009B754D" w:rsidRPr="009B754D">
        <w:rPr>
          <w:lang w:val="lt-LT"/>
        </w:rPr>
        <w:t xml:space="preserve"> </w:t>
      </w:r>
      <w:r w:rsidR="00FB6BD8">
        <w:rPr>
          <w:bCs/>
          <w:lang w:val="lt-LT"/>
        </w:rPr>
        <w:t>SPP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projekto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rengimas.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Atsižvelgiant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į</w:t>
      </w:r>
      <w:r w:rsidR="009B754D" w:rsidRPr="009B754D">
        <w:rPr>
          <w:bCs/>
          <w:lang w:val="lt-LT"/>
        </w:rPr>
        <w:t xml:space="preserve"> </w:t>
      </w:r>
      <w:r w:rsidR="00E553BA" w:rsidRPr="006E3300">
        <w:rPr>
          <w:bCs/>
          <w:lang w:val="lt-LT"/>
        </w:rPr>
        <w:t>vidaus</w:t>
      </w:r>
      <w:r w:rsidR="009B754D" w:rsidRPr="009B754D">
        <w:rPr>
          <w:bCs/>
          <w:lang w:val="lt-LT"/>
        </w:rPr>
        <w:t xml:space="preserve"> </w:t>
      </w:r>
      <w:r w:rsidR="00E553BA" w:rsidRPr="006E3300">
        <w:rPr>
          <w:bCs/>
          <w:lang w:val="lt-LT"/>
        </w:rPr>
        <w:t>ir</w:t>
      </w:r>
      <w:r w:rsidR="009B754D" w:rsidRPr="009B754D">
        <w:rPr>
          <w:bCs/>
          <w:lang w:val="lt-LT"/>
        </w:rPr>
        <w:t xml:space="preserve"> </w:t>
      </w:r>
      <w:r w:rsidR="00E553BA" w:rsidRPr="006E3300">
        <w:rPr>
          <w:bCs/>
          <w:lang w:val="lt-LT"/>
        </w:rPr>
        <w:t>išorės</w:t>
      </w:r>
      <w:r w:rsidR="009B754D" w:rsidRPr="009B754D">
        <w:rPr>
          <w:bCs/>
          <w:lang w:val="lt-LT"/>
        </w:rPr>
        <w:t xml:space="preserve"> </w:t>
      </w:r>
      <w:r w:rsidR="00E553BA" w:rsidRPr="006E3300">
        <w:rPr>
          <w:bCs/>
          <w:lang w:val="lt-LT"/>
        </w:rPr>
        <w:t>aplinkos</w:t>
      </w:r>
      <w:r w:rsidR="009B754D" w:rsidRPr="009B754D">
        <w:rPr>
          <w:bCs/>
          <w:lang w:val="lt-LT"/>
        </w:rPr>
        <w:t xml:space="preserve"> </w:t>
      </w:r>
      <w:r w:rsidR="00E553BA" w:rsidRPr="006E3300">
        <w:rPr>
          <w:bCs/>
          <w:lang w:val="lt-LT"/>
        </w:rPr>
        <w:t>analizės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išvadas,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valstybės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ir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Utenos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regiono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plėtros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plano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nuostatas,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f</w:t>
      </w:r>
      <w:r w:rsidR="00460CFA" w:rsidRPr="006E3300">
        <w:rPr>
          <w:lang w:val="lt-LT"/>
        </w:rPr>
        <w:t>ormuluojama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vizija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strateginiai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tikslai,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kurie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aptariami</w:t>
      </w:r>
      <w:r w:rsidR="009B754D" w:rsidRPr="009B754D">
        <w:rPr>
          <w:lang w:val="lt-LT"/>
        </w:rPr>
        <w:t xml:space="preserve"> </w:t>
      </w:r>
      <w:r w:rsidR="001E382A">
        <w:rPr>
          <w:lang w:val="lt-LT"/>
        </w:rPr>
        <w:t>tematinėse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darbo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grupėse.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Formuluotės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patikslinamos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pagal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gautas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pastabas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siūlymus.</w:t>
      </w:r>
      <w:r w:rsidR="009B754D" w:rsidRPr="009B754D">
        <w:rPr>
          <w:lang w:val="lt-LT"/>
        </w:rPr>
        <w:t xml:space="preserve"> </w:t>
      </w:r>
      <w:r w:rsidR="0078639D" w:rsidRPr="006E3300">
        <w:rPr>
          <w:lang w:val="lt-LT"/>
        </w:rPr>
        <w:t>F</w:t>
      </w:r>
      <w:r w:rsidR="00460CFA" w:rsidRPr="006E3300">
        <w:rPr>
          <w:lang w:val="lt-LT"/>
        </w:rPr>
        <w:t>ormuluojami</w:t>
      </w:r>
      <w:r w:rsidR="009B754D" w:rsidRPr="009B754D">
        <w:rPr>
          <w:lang w:val="lt-LT"/>
        </w:rPr>
        <w:t xml:space="preserve"> </w:t>
      </w:r>
      <w:r w:rsidR="00C26BD6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uždaviniai,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numatomos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priemonės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atsakingi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jų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vykdytojai,</w:t>
      </w:r>
      <w:r w:rsidR="009B754D" w:rsidRPr="009B754D">
        <w:rPr>
          <w:lang w:val="lt-LT"/>
        </w:rPr>
        <w:t xml:space="preserve"> </w:t>
      </w:r>
      <w:r w:rsidR="00D611E8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D611E8">
        <w:rPr>
          <w:lang w:val="lt-LT"/>
        </w:rPr>
        <w:t>elementų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vertinimo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kriterijai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jų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reikšmės,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numatom</w:t>
      </w:r>
      <w:r w:rsidR="007B6470" w:rsidRPr="006E3300">
        <w:rPr>
          <w:lang w:val="lt-LT"/>
        </w:rPr>
        <w:t>as</w:t>
      </w:r>
      <w:r w:rsidR="009B754D" w:rsidRPr="009B754D">
        <w:rPr>
          <w:lang w:val="lt-LT"/>
        </w:rPr>
        <w:t xml:space="preserve"> </w:t>
      </w:r>
      <w:r w:rsidR="007B6470" w:rsidRPr="006E3300">
        <w:rPr>
          <w:lang w:val="lt-LT"/>
        </w:rPr>
        <w:t>preliminarus</w:t>
      </w:r>
      <w:r w:rsidR="009B754D" w:rsidRPr="009B754D">
        <w:rPr>
          <w:lang w:val="lt-LT"/>
        </w:rPr>
        <w:t xml:space="preserve"> </w:t>
      </w:r>
      <w:r w:rsidR="007B6470" w:rsidRPr="006E3300">
        <w:rPr>
          <w:lang w:val="lt-LT"/>
        </w:rPr>
        <w:t>lėšų</w:t>
      </w:r>
      <w:r w:rsidR="009B754D" w:rsidRPr="009B754D">
        <w:rPr>
          <w:lang w:val="lt-LT"/>
        </w:rPr>
        <w:t xml:space="preserve"> </w:t>
      </w:r>
      <w:r w:rsidR="007B6470" w:rsidRPr="006E3300">
        <w:rPr>
          <w:lang w:val="lt-LT"/>
        </w:rPr>
        <w:t>poreikis</w:t>
      </w:r>
      <w:r w:rsidR="009B754D" w:rsidRPr="009B754D">
        <w:rPr>
          <w:lang w:val="lt-LT"/>
        </w:rPr>
        <w:t xml:space="preserve"> </w:t>
      </w:r>
      <w:r w:rsidR="007B6470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7B6470" w:rsidRPr="006E3300">
        <w:rPr>
          <w:lang w:val="lt-LT"/>
        </w:rPr>
        <w:t>galimi</w:t>
      </w:r>
      <w:r w:rsidR="009B754D" w:rsidRPr="009B754D">
        <w:rPr>
          <w:lang w:val="lt-LT"/>
        </w:rPr>
        <w:t xml:space="preserve"> </w:t>
      </w:r>
      <w:r w:rsidR="007B6470" w:rsidRPr="006E3300">
        <w:rPr>
          <w:lang w:val="lt-LT"/>
        </w:rPr>
        <w:t>finansavimo</w:t>
      </w:r>
      <w:r w:rsidR="009B754D" w:rsidRPr="009B754D">
        <w:rPr>
          <w:lang w:val="lt-LT"/>
        </w:rPr>
        <w:t xml:space="preserve"> </w:t>
      </w:r>
      <w:r w:rsidR="007B6470" w:rsidRPr="006E3300">
        <w:rPr>
          <w:lang w:val="lt-LT"/>
        </w:rPr>
        <w:t>šaltiniai</w:t>
      </w:r>
      <w:r w:rsidR="00460CFA" w:rsidRPr="006E3300">
        <w:rPr>
          <w:lang w:val="lt-LT"/>
        </w:rPr>
        <w:t>;</w:t>
      </w:r>
      <w:r w:rsidR="009B754D" w:rsidRPr="009B754D">
        <w:rPr>
          <w:lang w:val="lt-LT"/>
        </w:rPr>
        <w:t xml:space="preserve"> </w:t>
      </w:r>
    </w:p>
    <w:p w14:paraId="3FF5D9AF" w14:textId="17F49006" w:rsidR="00FB6BD8" w:rsidRPr="00C26BD6" w:rsidRDefault="00FB6BD8" w:rsidP="00DE56D1">
      <w:pPr>
        <w:tabs>
          <w:tab w:val="left" w:pos="1276"/>
        </w:tabs>
        <w:ind w:firstLine="1247"/>
        <w:jc w:val="both"/>
        <w:rPr>
          <w:lang w:val="lt-LT"/>
        </w:rPr>
      </w:pPr>
      <w:r>
        <w:rPr>
          <w:lang w:val="en-US"/>
        </w:rPr>
        <w:t>18.3.</w:t>
      </w:r>
      <w:r w:rsidR="009B754D" w:rsidRPr="009B754D">
        <w:rPr>
          <w:lang w:val="en-US"/>
        </w:rPr>
        <w:t xml:space="preserve"> </w:t>
      </w:r>
      <w:r w:rsidR="00C26BD6" w:rsidRPr="00141C40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C26BD6" w:rsidRPr="00141C40">
        <w:rPr>
          <w:lang w:val="lt-LT"/>
        </w:rPr>
        <w:t>projekto</w:t>
      </w:r>
      <w:r w:rsidR="009B754D" w:rsidRPr="009B754D">
        <w:rPr>
          <w:lang w:val="lt-LT"/>
        </w:rPr>
        <w:t xml:space="preserve"> </w:t>
      </w:r>
      <w:r w:rsidR="00C26BD6" w:rsidRPr="00141C40">
        <w:rPr>
          <w:lang w:val="lt-LT"/>
        </w:rPr>
        <w:t>viešinimas</w:t>
      </w:r>
      <w:r w:rsidR="00C26BD6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Parengtas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projektas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pristatomas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tematinėse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darbo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grupėse</w:t>
      </w:r>
      <w:r w:rsidR="009B754D" w:rsidRPr="009B754D">
        <w:rPr>
          <w:lang w:val="lt-LT"/>
        </w:rPr>
        <w:t xml:space="preserve"> </w:t>
      </w:r>
      <w:r w:rsidR="00D611E8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D611E8">
        <w:rPr>
          <w:lang w:val="lt-LT"/>
        </w:rPr>
        <w:t>SPG</w:t>
      </w:r>
      <w:r w:rsidR="0044356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projektas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patikslinamas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pagal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gautas</w:t>
      </w:r>
      <w:r w:rsidR="009B754D" w:rsidRPr="009B754D">
        <w:rPr>
          <w:lang w:val="lt-LT"/>
        </w:rPr>
        <w:t xml:space="preserve"> </w:t>
      </w:r>
      <w:r w:rsidR="00443560">
        <w:rPr>
          <w:lang w:val="lt-LT"/>
        </w:rPr>
        <w:t>pastabas.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Parengtas</w:t>
      </w:r>
      <w:r w:rsidR="009B754D" w:rsidRPr="009B754D">
        <w:rPr>
          <w:lang w:val="lt-LT"/>
        </w:rPr>
        <w:t xml:space="preserve"> </w:t>
      </w:r>
      <w:r w:rsidR="00443560">
        <w:rPr>
          <w:bCs/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projektas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skelbiamas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interneto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svetainėje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pradedamas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jo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viešas</w:t>
      </w:r>
      <w:r w:rsidR="009B754D" w:rsidRPr="009B754D">
        <w:rPr>
          <w:lang w:val="lt-LT"/>
        </w:rPr>
        <w:t xml:space="preserve"> </w:t>
      </w:r>
      <w:r w:rsidR="00443560" w:rsidRPr="002A078D">
        <w:rPr>
          <w:lang w:val="lt-LT"/>
        </w:rPr>
        <w:t>svarstymas.</w:t>
      </w:r>
      <w:r w:rsidR="009B754D" w:rsidRPr="009B754D">
        <w:rPr>
          <w:lang w:val="lt-LT"/>
        </w:rPr>
        <w:t xml:space="preserve"> </w:t>
      </w:r>
      <w:r w:rsidR="00443560" w:rsidRPr="002A078D">
        <w:rPr>
          <w:lang w:val="lt-LT"/>
        </w:rPr>
        <w:t>Viešiems</w:t>
      </w:r>
      <w:r w:rsidR="009B754D" w:rsidRPr="009B754D">
        <w:rPr>
          <w:lang w:val="lt-LT"/>
        </w:rPr>
        <w:t xml:space="preserve"> </w:t>
      </w:r>
      <w:r w:rsidR="00443560" w:rsidRPr="002A078D">
        <w:rPr>
          <w:lang w:val="lt-LT"/>
        </w:rPr>
        <w:t>svarstymams</w:t>
      </w:r>
      <w:r w:rsidR="009B754D" w:rsidRPr="009B754D">
        <w:rPr>
          <w:lang w:val="lt-LT"/>
        </w:rPr>
        <w:t xml:space="preserve"> </w:t>
      </w:r>
      <w:r w:rsidR="00443560" w:rsidRPr="002A078D">
        <w:rPr>
          <w:lang w:val="lt-LT"/>
        </w:rPr>
        <w:t>skiriam</w:t>
      </w:r>
      <w:r w:rsidR="00D6576A" w:rsidRPr="002A078D">
        <w:rPr>
          <w:lang w:val="lt-LT"/>
        </w:rPr>
        <w:t>a</w:t>
      </w:r>
      <w:r w:rsidR="009B754D" w:rsidRPr="009B754D">
        <w:rPr>
          <w:lang w:val="lt-LT"/>
        </w:rPr>
        <w:t xml:space="preserve"> </w:t>
      </w:r>
      <w:r w:rsidR="00D6576A" w:rsidRPr="002A078D">
        <w:rPr>
          <w:lang w:val="lt-LT"/>
        </w:rPr>
        <w:t>nuo</w:t>
      </w:r>
      <w:r w:rsidR="009B754D" w:rsidRPr="009B754D">
        <w:rPr>
          <w:lang w:val="lt-LT"/>
        </w:rPr>
        <w:t xml:space="preserve"> </w:t>
      </w:r>
      <w:r w:rsidR="00D6576A" w:rsidRPr="002A078D">
        <w:rPr>
          <w:lang w:val="lt-LT"/>
        </w:rPr>
        <w:t>7</w:t>
      </w:r>
      <w:r w:rsidR="009B754D" w:rsidRPr="009B754D">
        <w:rPr>
          <w:lang w:val="lt-LT"/>
        </w:rPr>
        <w:t xml:space="preserve"> </w:t>
      </w:r>
      <w:r w:rsidR="00D6576A" w:rsidRPr="002A078D">
        <w:rPr>
          <w:lang w:val="lt-LT"/>
        </w:rPr>
        <w:t>iki</w:t>
      </w:r>
      <w:r w:rsidR="009B754D" w:rsidRPr="009B754D">
        <w:rPr>
          <w:lang w:val="lt-LT"/>
        </w:rPr>
        <w:t xml:space="preserve"> </w:t>
      </w:r>
      <w:r w:rsidR="00D6576A" w:rsidRPr="002A078D">
        <w:rPr>
          <w:lang w:val="lt-LT"/>
        </w:rPr>
        <w:t>14</w:t>
      </w:r>
      <w:r w:rsidR="009B754D" w:rsidRPr="009B754D">
        <w:rPr>
          <w:lang w:val="lt-LT"/>
        </w:rPr>
        <w:t xml:space="preserve"> </w:t>
      </w:r>
      <w:r w:rsidR="00D6576A" w:rsidRPr="002A078D">
        <w:rPr>
          <w:lang w:val="lt-LT"/>
        </w:rPr>
        <w:t>dienų.</w:t>
      </w:r>
      <w:r w:rsidR="009B754D" w:rsidRPr="009B754D">
        <w:rPr>
          <w:lang w:val="lt-LT"/>
        </w:rPr>
        <w:t xml:space="preserve"> </w:t>
      </w:r>
      <w:r w:rsidR="00443560" w:rsidRPr="002A078D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="00443560" w:rsidRPr="002A078D">
        <w:rPr>
          <w:lang w:val="lt-LT"/>
        </w:rPr>
        <w:t>pateikiama</w:t>
      </w:r>
      <w:r w:rsidR="009B754D" w:rsidRPr="009B754D">
        <w:rPr>
          <w:lang w:val="lt-LT"/>
        </w:rPr>
        <w:t xml:space="preserve"> </w:t>
      </w:r>
      <w:r w:rsidR="00443560" w:rsidRPr="002A078D">
        <w:rPr>
          <w:lang w:val="lt-LT"/>
        </w:rPr>
        <w:t>informacija</w:t>
      </w:r>
      <w:r w:rsidR="009B754D" w:rsidRPr="009B754D">
        <w:rPr>
          <w:lang w:val="lt-LT"/>
        </w:rPr>
        <w:t xml:space="preserve"> </w:t>
      </w:r>
      <w:r w:rsidR="00443560" w:rsidRPr="002A078D">
        <w:rPr>
          <w:lang w:val="lt-LT"/>
        </w:rPr>
        <w:t>apie</w:t>
      </w:r>
      <w:r w:rsidR="009B754D" w:rsidRPr="009B754D">
        <w:rPr>
          <w:lang w:val="lt-LT"/>
        </w:rPr>
        <w:t xml:space="preserve"> </w:t>
      </w:r>
      <w:r w:rsidR="00443560" w:rsidRPr="002A078D">
        <w:rPr>
          <w:lang w:val="lt-LT"/>
        </w:rPr>
        <w:t>galimybę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suinteresuotiems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asmenims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teikti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siūlymus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pastabas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skelbime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nurodytais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terminais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443560" w:rsidRPr="006E3300">
        <w:rPr>
          <w:lang w:val="lt-LT"/>
        </w:rPr>
        <w:t>adresu.</w:t>
      </w:r>
      <w:r w:rsidR="009B754D" w:rsidRPr="009B754D">
        <w:rPr>
          <w:lang w:val="lt-LT"/>
        </w:rPr>
        <w:t xml:space="preserve"> </w:t>
      </w:r>
      <w:r w:rsidR="00AE57DD" w:rsidRPr="00AE57DD">
        <w:rPr>
          <w:lang w:val="lt-LT"/>
        </w:rPr>
        <w:t>Esant</w:t>
      </w:r>
      <w:r w:rsidR="009B754D" w:rsidRPr="009B754D">
        <w:rPr>
          <w:lang w:val="lt-LT"/>
        </w:rPr>
        <w:t xml:space="preserve"> </w:t>
      </w:r>
      <w:r w:rsidR="00AE57DD" w:rsidRPr="00AE57DD">
        <w:rPr>
          <w:lang w:val="lt-LT"/>
        </w:rPr>
        <w:t>poreikiui</w:t>
      </w:r>
      <w:r w:rsidR="009B754D" w:rsidRPr="009B754D">
        <w:rPr>
          <w:lang w:val="lt-LT"/>
        </w:rPr>
        <w:t xml:space="preserve"> </w:t>
      </w:r>
      <w:r w:rsidR="00AE57DD" w:rsidRPr="00AE57DD">
        <w:rPr>
          <w:lang w:val="lt-LT"/>
        </w:rPr>
        <w:t>gali</w:t>
      </w:r>
      <w:r w:rsidR="009B754D" w:rsidRPr="009B754D">
        <w:rPr>
          <w:lang w:val="lt-LT"/>
        </w:rPr>
        <w:t xml:space="preserve"> </w:t>
      </w:r>
      <w:r w:rsidR="00AE57DD" w:rsidRPr="00AE57DD">
        <w:rPr>
          <w:lang w:val="lt-LT"/>
        </w:rPr>
        <w:t>būti</w:t>
      </w:r>
      <w:r w:rsidR="009B754D" w:rsidRPr="009B754D">
        <w:rPr>
          <w:lang w:val="lt-LT"/>
        </w:rPr>
        <w:t xml:space="preserve"> </w:t>
      </w:r>
      <w:r w:rsidR="00AE57DD" w:rsidRPr="00AE57DD">
        <w:rPr>
          <w:lang w:val="lt-LT"/>
        </w:rPr>
        <w:t>organizuojami</w:t>
      </w:r>
      <w:r w:rsidR="009B754D" w:rsidRPr="009B754D">
        <w:rPr>
          <w:lang w:val="lt-LT"/>
        </w:rPr>
        <w:t xml:space="preserve"> </w:t>
      </w:r>
      <w:r w:rsidR="00AE57DD" w:rsidRPr="00AE57DD">
        <w:rPr>
          <w:lang w:val="lt-LT"/>
        </w:rPr>
        <w:t>vieši</w:t>
      </w:r>
      <w:r w:rsidR="009B754D" w:rsidRPr="009B754D">
        <w:rPr>
          <w:lang w:val="lt-LT"/>
        </w:rPr>
        <w:t xml:space="preserve"> </w:t>
      </w:r>
      <w:r w:rsidR="00AE57DD" w:rsidRPr="00AE57DD">
        <w:rPr>
          <w:lang w:val="lt-LT"/>
        </w:rPr>
        <w:t>aptarimai</w:t>
      </w:r>
      <w:r w:rsidR="005305C0">
        <w:rPr>
          <w:lang w:val="lt-LT"/>
        </w:rPr>
        <w:t>;</w:t>
      </w:r>
    </w:p>
    <w:p w14:paraId="2EAD1FB8" w14:textId="417B4557" w:rsidR="000F60A7" w:rsidRPr="006E3300" w:rsidRDefault="0062504E" w:rsidP="00655D95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1</w:t>
      </w:r>
      <w:r w:rsidR="00602B99">
        <w:rPr>
          <w:lang w:val="lt-LT"/>
        </w:rPr>
        <w:t>8</w:t>
      </w:r>
      <w:r w:rsidR="00460CFA" w:rsidRPr="006E3300">
        <w:rPr>
          <w:lang w:val="lt-LT"/>
        </w:rPr>
        <w:t>.</w:t>
      </w:r>
      <w:r w:rsidR="00443560">
        <w:rPr>
          <w:lang w:val="lt-LT"/>
        </w:rPr>
        <w:t>4</w:t>
      </w:r>
      <w:r w:rsidR="00460CFA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443560">
        <w:rPr>
          <w:bCs/>
          <w:lang w:val="lt-LT"/>
        </w:rPr>
        <w:t>SPP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projekto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svarstymas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ir</w:t>
      </w:r>
      <w:r w:rsidR="009B754D" w:rsidRPr="009B754D">
        <w:rPr>
          <w:bCs/>
          <w:lang w:val="lt-LT"/>
        </w:rPr>
        <w:t xml:space="preserve"> </w:t>
      </w:r>
      <w:r w:rsidR="00460CFA" w:rsidRPr="006E3300">
        <w:rPr>
          <w:bCs/>
          <w:lang w:val="lt-LT"/>
        </w:rPr>
        <w:t>tvirtinimas</w:t>
      </w:r>
      <w:r w:rsidR="00460CFA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Pasibaigus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vieš</w:t>
      </w:r>
      <w:r w:rsidR="008805DE">
        <w:rPr>
          <w:lang w:val="lt-LT"/>
        </w:rPr>
        <w:t>a</w:t>
      </w:r>
      <w:r w:rsidR="001667BD">
        <w:rPr>
          <w:lang w:val="lt-LT"/>
        </w:rPr>
        <w:t>jam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svarstymui,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esant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poreikiui,</w:t>
      </w:r>
      <w:r w:rsidR="009B754D" w:rsidRPr="009B754D">
        <w:rPr>
          <w:lang w:val="lt-LT"/>
        </w:rPr>
        <w:t xml:space="preserve"> </w:t>
      </w:r>
      <w:r w:rsidR="00153137">
        <w:rPr>
          <w:lang w:val="lt-LT"/>
        </w:rPr>
        <w:t>SPG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patikslintą</w:t>
      </w:r>
      <w:r w:rsidR="009B754D" w:rsidRPr="009B754D">
        <w:rPr>
          <w:lang w:val="lt-LT"/>
        </w:rPr>
        <w:t xml:space="preserve"> </w:t>
      </w:r>
      <w:r w:rsidR="005018F6">
        <w:rPr>
          <w:bCs/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F02792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tvirtinti</w:t>
      </w:r>
      <w:r w:rsidR="009B754D" w:rsidRPr="009B754D">
        <w:rPr>
          <w:lang w:val="lt-LT"/>
        </w:rPr>
        <w:t xml:space="preserve"> </w:t>
      </w:r>
      <w:r w:rsidR="00460CF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Tarybos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K</w:t>
      </w:r>
      <w:r w:rsidR="002070EE" w:rsidRPr="006E3300">
        <w:rPr>
          <w:lang w:val="lt-LT"/>
        </w:rPr>
        <w:t>omitetams</w:t>
      </w:r>
      <w:r w:rsidR="009B754D" w:rsidRPr="009B754D">
        <w:rPr>
          <w:lang w:val="lt-LT"/>
        </w:rPr>
        <w:t xml:space="preserve"> </w:t>
      </w:r>
      <w:r w:rsidR="002070EE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7D714C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T</w:t>
      </w:r>
      <w:r w:rsidR="00460CFA" w:rsidRPr="006E3300">
        <w:rPr>
          <w:lang w:val="lt-LT"/>
        </w:rPr>
        <w:t>arybai.</w:t>
      </w:r>
      <w:r w:rsidR="009B754D" w:rsidRPr="009B754D">
        <w:rPr>
          <w:lang w:val="lt-LT"/>
        </w:rPr>
        <w:t xml:space="preserve"> </w:t>
      </w:r>
      <w:r w:rsidR="000F60A7" w:rsidRPr="006E3300">
        <w:rPr>
          <w:lang w:val="lt-LT"/>
        </w:rPr>
        <w:t>Patvirtintas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0F60A7" w:rsidRPr="006E3300">
        <w:rPr>
          <w:lang w:val="lt-LT"/>
        </w:rPr>
        <w:t>skelbiamas</w:t>
      </w:r>
      <w:r w:rsidR="009B754D" w:rsidRPr="009B754D">
        <w:rPr>
          <w:lang w:val="lt-LT"/>
        </w:rPr>
        <w:t xml:space="preserve"> </w:t>
      </w:r>
      <w:r w:rsidR="000F60A7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0F60A7" w:rsidRPr="006E3300">
        <w:rPr>
          <w:lang w:val="lt-LT"/>
        </w:rPr>
        <w:t>interneto</w:t>
      </w:r>
      <w:r w:rsidR="009B754D" w:rsidRPr="009B754D">
        <w:rPr>
          <w:lang w:val="lt-LT"/>
        </w:rPr>
        <w:t xml:space="preserve"> </w:t>
      </w:r>
      <w:r w:rsidR="000F60A7" w:rsidRPr="006E3300">
        <w:rPr>
          <w:lang w:val="lt-LT"/>
        </w:rPr>
        <w:t>svetainėje.</w:t>
      </w:r>
    </w:p>
    <w:p w14:paraId="31E6269D" w14:textId="4630B674" w:rsidR="00460CFA" w:rsidRPr="006E3300" w:rsidRDefault="00AB42F2" w:rsidP="00426855">
      <w:pPr>
        <w:tabs>
          <w:tab w:val="left" w:pos="1276"/>
        </w:tabs>
        <w:ind w:firstLine="1247"/>
        <w:jc w:val="both"/>
        <w:rPr>
          <w:lang w:val="lt-LT"/>
        </w:rPr>
      </w:pPr>
      <w:r>
        <w:rPr>
          <w:lang w:val="lt-LT"/>
        </w:rPr>
        <w:t>19</w:t>
      </w:r>
      <w:r w:rsidR="00C929B6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9076CF" w:rsidRPr="006E3300">
        <w:rPr>
          <w:lang w:val="lt-LT"/>
        </w:rPr>
        <w:t>Ilgesnio</w:t>
      </w:r>
      <w:r w:rsidR="009B754D" w:rsidRPr="009B754D">
        <w:rPr>
          <w:lang w:val="lt-LT"/>
        </w:rPr>
        <w:t xml:space="preserve"> </w:t>
      </w:r>
      <w:r w:rsidR="009076CF" w:rsidRPr="006E3300">
        <w:rPr>
          <w:lang w:val="lt-LT"/>
        </w:rPr>
        <w:t>laikotarpio</w:t>
      </w:r>
      <w:r w:rsidR="009B754D" w:rsidRPr="009B754D">
        <w:rPr>
          <w:lang w:val="lt-LT"/>
        </w:rPr>
        <w:t xml:space="preserve"> </w:t>
      </w:r>
      <w:r w:rsidR="009076CF" w:rsidRPr="006E3300">
        <w:rPr>
          <w:lang w:val="lt-LT"/>
        </w:rPr>
        <w:t>a</w:t>
      </w:r>
      <w:r w:rsidR="00C929B6" w:rsidRPr="006E3300">
        <w:rPr>
          <w:lang w:val="lt-LT"/>
        </w:rPr>
        <w:t>tskirų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ūkio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šakų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(sektorių)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plėtros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programo</w:t>
      </w:r>
      <w:r w:rsidR="005018F6">
        <w:rPr>
          <w:lang w:val="lt-LT"/>
        </w:rPr>
        <w:t>ms</w:t>
      </w:r>
      <w:r w:rsidR="00C929B6" w:rsidRPr="006E330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kai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tokias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programas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rengti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numat</w:t>
      </w:r>
      <w:r w:rsidR="0001545B">
        <w:rPr>
          <w:lang w:val="lt-LT"/>
        </w:rPr>
        <w:t>o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įstatym</w:t>
      </w:r>
      <w:r w:rsidR="0001545B">
        <w:rPr>
          <w:lang w:val="lt-LT"/>
        </w:rPr>
        <w:t>as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ar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iškilus</w:t>
      </w:r>
      <w:r w:rsidR="009B754D" w:rsidRPr="009B754D">
        <w:rPr>
          <w:lang w:val="lt-LT"/>
        </w:rPr>
        <w:t xml:space="preserve"> </w:t>
      </w:r>
      <w:r w:rsidR="0001545B">
        <w:rPr>
          <w:lang w:val="lt-LT"/>
        </w:rPr>
        <w:t>jų</w:t>
      </w:r>
      <w:r w:rsidR="009B754D" w:rsidRPr="009B754D">
        <w:rPr>
          <w:lang w:val="lt-LT"/>
        </w:rPr>
        <w:t xml:space="preserve"> </w:t>
      </w:r>
      <w:r w:rsidR="005018F6">
        <w:rPr>
          <w:lang w:val="lt-LT"/>
        </w:rPr>
        <w:t>poreikiui,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taikoma</w:t>
      </w:r>
      <w:r w:rsidR="009B754D" w:rsidRPr="009B754D">
        <w:rPr>
          <w:lang w:val="lt-LT"/>
        </w:rPr>
        <w:t xml:space="preserve"> </w:t>
      </w:r>
      <w:r w:rsidR="004A25C6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struktūra,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vadovaujantis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Tvarkos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apraše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nurodytais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ši</w:t>
      </w:r>
      <w:r w:rsidR="005F33B0">
        <w:rPr>
          <w:lang w:val="lt-LT"/>
        </w:rPr>
        <w:t>o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plan</w:t>
      </w:r>
      <w:r w:rsidR="005F33B0">
        <w:rPr>
          <w:lang w:val="lt-LT"/>
        </w:rPr>
        <w:t>o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rengimo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etapais.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Atskirų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ūkio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šakų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(sektorių)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plėtros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programų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rengimo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metu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koordinatoriaus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pareigas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vykdo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už</w:t>
      </w:r>
      <w:r w:rsidR="009B754D" w:rsidRPr="009B754D">
        <w:rPr>
          <w:lang w:val="lt-LT"/>
        </w:rPr>
        <w:t xml:space="preserve"> </w:t>
      </w:r>
      <w:r w:rsidR="001A30B9" w:rsidRPr="006E3300">
        <w:rPr>
          <w:lang w:val="lt-LT"/>
        </w:rPr>
        <w:t>atitinkamą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ūkio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šaką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atsakingas</w:t>
      </w:r>
      <w:r w:rsidR="009B754D" w:rsidRPr="009B754D">
        <w:rPr>
          <w:lang w:val="lt-LT"/>
        </w:rPr>
        <w:t xml:space="preserve"> </w:t>
      </w:r>
      <w:r w:rsidR="006632A0" w:rsidRPr="006E3300">
        <w:rPr>
          <w:lang w:val="lt-LT"/>
        </w:rPr>
        <w:t>skyrius.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Patvirtinti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dokumentai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skelbiami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interneto</w:t>
      </w:r>
      <w:r w:rsidR="009B754D" w:rsidRPr="009B754D">
        <w:rPr>
          <w:lang w:val="lt-LT"/>
        </w:rPr>
        <w:t xml:space="preserve"> </w:t>
      </w:r>
      <w:r w:rsidR="00C929B6" w:rsidRPr="006E3300">
        <w:rPr>
          <w:lang w:val="lt-LT"/>
        </w:rPr>
        <w:t>svetainėje.</w:t>
      </w:r>
      <w:bookmarkEnd w:id="5"/>
    </w:p>
    <w:p w14:paraId="1CBEC335" w14:textId="77777777" w:rsidR="005D616B" w:rsidRDefault="005D616B" w:rsidP="00201EA3">
      <w:pPr>
        <w:tabs>
          <w:tab w:val="num" w:pos="0"/>
        </w:tabs>
        <w:ind w:firstLine="360"/>
        <w:jc w:val="center"/>
        <w:rPr>
          <w:b/>
          <w:lang w:val="lt-LT"/>
        </w:rPr>
      </w:pPr>
    </w:p>
    <w:p w14:paraId="65641C71" w14:textId="2CFB7588" w:rsidR="00460CFA" w:rsidRPr="006E3300" w:rsidRDefault="00460CFA" w:rsidP="00201EA3">
      <w:pPr>
        <w:tabs>
          <w:tab w:val="num" w:pos="0"/>
        </w:tabs>
        <w:ind w:firstLine="360"/>
        <w:jc w:val="center"/>
        <w:rPr>
          <w:b/>
          <w:lang w:val="lt-LT"/>
        </w:rPr>
      </w:pPr>
      <w:r w:rsidRPr="006E3300">
        <w:rPr>
          <w:b/>
          <w:lang w:val="lt-LT"/>
        </w:rPr>
        <w:t>IV.</w:t>
      </w:r>
      <w:r w:rsidR="009B754D" w:rsidRPr="009B754D">
        <w:rPr>
          <w:b/>
          <w:lang w:val="lt-LT"/>
        </w:rPr>
        <w:t xml:space="preserve"> </w:t>
      </w:r>
      <w:r w:rsidR="00141C40">
        <w:rPr>
          <w:b/>
          <w:bCs/>
          <w:lang w:val="lt-LT"/>
        </w:rPr>
        <w:t>SVP</w:t>
      </w:r>
      <w:r w:rsidR="009B754D" w:rsidRPr="009B754D">
        <w:rPr>
          <w:b/>
          <w:bCs/>
          <w:lang w:val="lt-LT"/>
        </w:rPr>
        <w:t xml:space="preserve"> </w:t>
      </w:r>
      <w:r w:rsidR="00076162" w:rsidRPr="000060EB">
        <w:rPr>
          <w:b/>
          <w:bCs/>
          <w:lang w:val="lt-LT"/>
        </w:rPr>
        <w:t>RENGIMAS,</w:t>
      </w:r>
      <w:r w:rsidR="009B754D" w:rsidRPr="009B754D">
        <w:rPr>
          <w:b/>
          <w:bCs/>
          <w:lang w:val="lt-LT"/>
        </w:rPr>
        <w:t xml:space="preserve"> </w:t>
      </w:r>
      <w:r w:rsidR="00076162" w:rsidRPr="000060EB">
        <w:rPr>
          <w:b/>
          <w:bCs/>
          <w:lang w:val="lt-LT"/>
        </w:rPr>
        <w:t>TVIRTINIMAS</w:t>
      </w:r>
    </w:p>
    <w:p w14:paraId="4CA3F8DC" w14:textId="77777777" w:rsidR="00460CFA" w:rsidRPr="006E3300" w:rsidRDefault="00460CFA" w:rsidP="00201EA3">
      <w:pPr>
        <w:pStyle w:val="Default"/>
        <w:tabs>
          <w:tab w:val="left" w:pos="120"/>
        </w:tabs>
        <w:jc w:val="both"/>
      </w:pPr>
    </w:p>
    <w:p w14:paraId="498EF9A5" w14:textId="01644848" w:rsidR="00460CFA" w:rsidRPr="006E3300" w:rsidRDefault="00AB42F2" w:rsidP="00892423">
      <w:pPr>
        <w:pStyle w:val="Default"/>
        <w:tabs>
          <w:tab w:val="left" w:pos="120"/>
        </w:tabs>
        <w:ind w:firstLine="1247"/>
        <w:jc w:val="both"/>
        <w:rPr>
          <w:color w:val="auto"/>
          <w:lang w:eastAsia="ar-SA"/>
        </w:rPr>
      </w:pPr>
      <w:r>
        <w:t>20</w:t>
      </w:r>
      <w:r w:rsidR="00460CFA" w:rsidRPr="006E3300">
        <w:t>.</w:t>
      </w:r>
      <w:r w:rsidR="009B754D" w:rsidRPr="009B754D">
        <w:t xml:space="preserve"> </w:t>
      </w:r>
      <w:r w:rsidR="00141C40">
        <w:t>SVP</w:t>
      </w:r>
      <w:r w:rsidR="009B754D" w:rsidRPr="009B754D">
        <w:t xml:space="preserve"> </w:t>
      </w:r>
      <w:r w:rsidR="00460CFA" w:rsidRPr="006E3300">
        <w:t>rengiamas</w:t>
      </w:r>
      <w:r w:rsidR="009B754D" w:rsidRPr="009B754D">
        <w:t xml:space="preserve"> </w:t>
      </w:r>
      <w:r w:rsidR="00460CFA" w:rsidRPr="006E3300">
        <w:t>numatant</w:t>
      </w:r>
      <w:r w:rsidR="009B754D" w:rsidRPr="009B754D">
        <w:t xml:space="preserve"> </w:t>
      </w:r>
      <w:r w:rsidR="00460CFA" w:rsidRPr="006E3300">
        <w:t>Savivaldybės</w:t>
      </w:r>
      <w:r w:rsidR="009B754D" w:rsidRPr="009B754D">
        <w:t xml:space="preserve"> </w:t>
      </w:r>
      <w:r w:rsidR="00460CFA" w:rsidRPr="006E3300">
        <w:t>veiklą</w:t>
      </w:r>
      <w:r w:rsidR="009B754D" w:rsidRPr="009B754D">
        <w:t xml:space="preserve"> </w:t>
      </w:r>
      <w:r w:rsidR="00460CFA" w:rsidRPr="006E3300">
        <w:t>trejiems</w:t>
      </w:r>
      <w:r w:rsidR="009B754D" w:rsidRPr="009B754D">
        <w:t xml:space="preserve"> </w:t>
      </w:r>
      <w:r w:rsidR="00460CFA" w:rsidRPr="006E3300">
        <w:t>metams</w:t>
      </w:r>
      <w:r w:rsidR="009B754D" w:rsidRPr="009B754D">
        <w:t xml:space="preserve"> </w:t>
      </w:r>
      <w:r w:rsidR="00460CFA" w:rsidRPr="006E3300">
        <w:t>ir</w:t>
      </w:r>
      <w:r w:rsidR="009B754D" w:rsidRPr="009B754D">
        <w:t xml:space="preserve"> </w:t>
      </w:r>
      <w:r w:rsidR="00460CFA" w:rsidRPr="006E3300">
        <w:t>kasmet</w:t>
      </w:r>
      <w:r w:rsidR="009B754D" w:rsidRPr="009B754D">
        <w:t xml:space="preserve"> </w:t>
      </w:r>
      <w:r w:rsidR="00460CFA" w:rsidRPr="006E3300">
        <w:t>atnaujinamas.</w:t>
      </w:r>
    </w:p>
    <w:p w14:paraId="3958C523" w14:textId="456B48B1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141C40">
        <w:rPr>
          <w:color w:val="auto"/>
        </w:rPr>
        <w:t>SVP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struktūra:</w:t>
      </w:r>
    </w:p>
    <w:p w14:paraId="1D8FA356" w14:textId="78A75608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.1.</w:t>
      </w:r>
      <w:r w:rsidR="009B754D" w:rsidRPr="009B754D">
        <w:rPr>
          <w:color w:val="auto"/>
        </w:rPr>
        <w:t xml:space="preserve"> </w:t>
      </w:r>
      <w:r w:rsidR="00CB714C">
        <w:rPr>
          <w:color w:val="auto"/>
        </w:rPr>
        <w:t>S</w:t>
      </w:r>
      <w:r w:rsidR="009B7056" w:rsidRPr="006E3300">
        <w:rPr>
          <w:color w:val="auto"/>
        </w:rPr>
        <w:t>avivaldybės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misija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veiklos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prioritetai;</w:t>
      </w:r>
    </w:p>
    <w:p w14:paraId="2A79E8FE" w14:textId="3122F5E8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.2.</w:t>
      </w:r>
      <w:r w:rsidR="009B754D" w:rsidRPr="009B754D">
        <w:rPr>
          <w:color w:val="auto"/>
        </w:rPr>
        <w:t xml:space="preserve"> </w:t>
      </w:r>
      <w:r w:rsidR="004A25C6">
        <w:rPr>
          <w:color w:val="auto"/>
        </w:rPr>
        <w:t>SPP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nurodyti</w:t>
      </w:r>
      <w:r w:rsidR="009B754D" w:rsidRPr="009B754D">
        <w:rPr>
          <w:color w:val="auto"/>
        </w:rPr>
        <w:t xml:space="preserve"> </w:t>
      </w:r>
      <w:r w:rsidR="009E673B">
        <w:rPr>
          <w:color w:val="auto"/>
        </w:rPr>
        <w:t>S</w:t>
      </w:r>
      <w:r w:rsidR="009B7056" w:rsidRPr="006E3300">
        <w:rPr>
          <w:color w:val="auto"/>
        </w:rPr>
        <w:t>avivaldybės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plėtros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prioritetai,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tikslai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uždaviniai;</w:t>
      </w:r>
    </w:p>
    <w:p w14:paraId="21EC2E71" w14:textId="00BF9B0B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.3.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planuojami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3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metų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asignavimai,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skirti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NPP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(ar)</w:t>
      </w:r>
      <w:r w:rsidR="009B754D" w:rsidRPr="009B754D">
        <w:rPr>
          <w:color w:val="auto"/>
        </w:rPr>
        <w:t xml:space="preserve"> </w:t>
      </w:r>
      <w:r w:rsidR="00C44090">
        <w:rPr>
          <w:color w:val="auto"/>
        </w:rPr>
        <w:t>SPP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programose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numatytoms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pažangos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priemonėms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(ar)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projektams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įgyvendinti</w:t>
      </w:r>
      <w:r w:rsidR="00445AF2" w:rsidRPr="006E3300">
        <w:rPr>
          <w:color w:val="auto"/>
        </w:rPr>
        <w:t>;</w:t>
      </w:r>
      <w:r w:rsidR="009B754D" w:rsidRPr="009B754D">
        <w:rPr>
          <w:color w:val="auto"/>
        </w:rPr>
        <w:t xml:space="preserve"> </w:t>
      </w:r>
    </w:p>
    <w:p w14:paraId="7CBE7A8A" w14:textId="136DB0EA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.4.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planuojami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pasiekti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rezultatai;</w:t>
      </w:r>
    </w:p>
    <w:p w14:paraId="32700A01" w14:textId="1F4A6317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.5.</w:t>
      </w:r>
      <w:r w:rsidR="009B754D" w:rsidRPr="009B754D">
        <w:rPr>
          <w:color w:val="auto"/>
        </w:rPr>
        <w:t xml:space="preserve"> </w:t>
      </w:r>
      <w:r w:rsidR="002E3695" w:rsidRPr="006E3300">
        <w:rPr>
          <w:color w:val="auto"/>
        </w:rPr>
        <w:t>S</w:t>
      </w:r>
      <w:r w:rsidR="009B7056" w:rsidRPr="006E3300">
        <w:rPr>
          <w:color w:val="auto"/>
        </w:rPr>
        <w:t>avivaldybės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programos;</w:t>
      </w:r>
    </w:p>
    <w:p w14:paraId="0F3C843C" w14:textId="6D869CA2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.6.</w:t>
      </w:r>
      <w:r w:rsidR="009B754D" w:rsidRPr="009B754D">
        <w:rPr>
          <w:color w:val="auto"/>
        </w:rPr>
        <w:t xml:space="preserve"> </w:t>
      </w:r>
      <w:r w:rsidR="00F125A0">
        <w:rPr>
          <w:color w:val="auto"/>
        </w:rPr>
        <w:t>re</w:t>
      </w:r>
      <w:r w:rsidR="00F125A0" w:rsidRPr="006E3300">
        <w:rPr>
          <w:color w:val="auto"/>
        </w:rPr>
        <w:t>giono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plėtros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plano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pažangos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priemonės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projektai;</w:t>
      </w:r>
    </w:p>
    <w:p w14:paraId="1FA9AA4C" w14:textId="71282F9E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.7.</w:t>
      </w:r>
      <w:r w:rsidR="009B754D" w:rsidRPr="009B754D">
        <w:rPr>
          <w:color w:val="auto"/>
        </w:rPr>
        <w:t xml:space="preserve"> </w:t>
      </w:r>
      <w:r w:rsidR="002E3695" w:rsidRPr="006E3300">
        <w:rPr>
          <w:color w:val="auto"/>
        </w:rPr>
        <w:t>S</w:t>
      </w:r>
      <w:r w:rsidR="009B7056" w:rsidRPr="006E3300">
        <w:rPr>
          <w:color w:val="auto"/>
        </w:rPr>
        <w:t>avivaldybės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įgyvendinami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projektai,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kurie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neįtraukti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į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Regiono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plėtros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planą;</w:t>
      </w:r>
    </w:p>
    <w:p w14:paraId="4AF6D770" w14:textId="4C5428E0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.8.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valstybės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biudžeto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dotacijos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jų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vertinimo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stebėsenos</w:t>
      </w:r>
      <w:r w:rsidR="009B754D" w:rsidRPr="009B754D">
        <w:rPr>
          <w:color w:val="auto"/>
        </w:rPr>
        <w:t xml:space="preserve"> </w:t>
      </w:r>
      <w:r w:rsidR="00767998">
        <w:rPr>
          <w:color w:val="auto"/>
        </w:rPr>
        <w:t>kriterijai</w:t>
      </w:r>
      <w:r w:rsidR="009B7056" w:rsidRPr="006E3300">
        <w:rPr>
          <w:color w:val="auto"/>
        </w:rPr>
        <w:t>;</w:t>
      </w:r>
    </w:p>
    <w:p w14:paraId="7AB3B582" w14:textId="5ADEC6ED" w:rsidR="009B7056" w:rsidRPr="006E3300" w:rsidRDefault="00AB42F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.9.</w:t>
      </w:r>
      <w:r w:rsidR="009B754D" w:rsidRPr="009B754D">
        <w:rPr>
          <w:color w:val="auto"/>
        </w:rPr>
        <w:t xml:space="preserve"> </w:t>
      </w:r>
      <w:r w:rsidR="00393B6C" w:rsidRPr="006E3300">
        <w:rPr>
          <w:color w:val="auto"/>
        </w:rPr>
        <w:t>S</w:t>
      </w:r>
      <w:r w:rsidR="009B7056" w:rsidRPr="006E3300">
        <w:rPr>
          <w:color w:val="auto"/>
        </w:rPr>
        <w:t>avivaldybės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valdomų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įmonių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planuojami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pasiekti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pagrindiniai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veiklos</w:t>
      </w:r>
      <w:r w:rsidR="009B754D" w:rsidRPr="009B754D">
        <w:rPr>
          <w:color w:val="auto"/>
        </w:rPr>
        <w:t xml:space="preserve"> </w:t>
      </w:r>
      <w:r w:rsidR="00767998">
        <w:rPr>
          <w:color w:val="auto"/>
        </w:rPr>
        <w:t>vertinimo</w:t>
      </w:r>
      <w:r w:rsidR="009B754D" w:rsidRPr="009B754D">
        <w:rPr>
          <w:color w:val="auto"/>
        </w:rPr>
        <w:t xml:space="preserve"> </w:t>
      </w:r>
      <w:r w:rsidR="00767998">
        <w:rPr>
          <w:color w:val="auto"/>
        </w:rPr>
        <w:t>kriterijai</w:t>
      </w:r>
      <w:r w:rsidR="009B7056" w:rsidRPr="006E3300">
        <w:rPr>
          <w:color w:val="auto"/>
        </w:rPr>
        <w:t>,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viešųjų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įstaigų,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kurių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savininkė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yra</w:t>
      </w:r>
      <w:r w:rsidR="009B754D" w:rsidRPr="009B754D">
        <w:rPr>
          <w:color w:val="auto"/>
        </w:rPr>
        <w:t xml:space="preserve"> </w:t>
      </w:r>
      <w:r w:rsidR="009A0879">
        <w:rPr>
          <w:color w:val="auto"/>
        </w:rPr>
        <w:t>S</w:t>
      </w:r>
      <w:r w:rsidR="009B7056" w:rsidRPr="006E3300">
        <w:rPr>
          <w:color w:val="auto"/>
        </w:rPr>
        <w:t>avivaldybė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arba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kai</w:t>
      </w:r>
      <w:r w:rsidR="009B754D" w:rsidRPr="009B754D">
        <w:rPr>
          <w:color w:val="auto"/>
        </w:rPr>
        <w:t xml:space="preserve"> </w:t>
      </w:r>
      <w:r w:rsidR="009A0879">
        <w:rPr>
          <w:color w:val="auto"/>
        </w:rPr>
        <w:t>S</w:t>
      </w:r>
      <w:r w:rsidR="009B7056" w:rsidRPr="006E3300">
        <w:rPr>
          <w:color w:val="auto"/>
        </w:rPr>
        <w:t>avivaldybė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turi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50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procentų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daugiau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balsų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visuotiniame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dalininkų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susirinkime,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planuojami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pasiekti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pagrindiniai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veiklos</w:t>
      </w:r>
      <w:r w:rsidR="009B754D" w:rsidRPr="009B754D">
        <w:rPr>
          <w:color w:val="auto"/>
        </w:rPr>
        <w:t xml:space="preserve"> </w:t>
      </w:r>
      <w:r w:rsidR="00767998">
        <w:rPr>
          <w:color w:val="auto"/>
        </w:rPr>
        <w:t>vertinimo</w:t>
      </w:r>
      <w:r w:rsidR="009B754D" w:rsidRPr="009B754D">
        <w:rPr>
          <w:color w:val="auto"/>
        </w:rPr>
        <w:t xml:space="preserve"> </w:t>
      </w:r>
      <w:r w:rsidR="00767998">
        <w:rPr>
          <w:color w:val="auto"/>
        </w:rPr>
        <w:t>kriterijai</w:t>
      </w:r>
      <w:r w:rsidR="009B7056" w:rsidRPr="006E3300">
        <w:rPr>
          <w:color w:val="auto"/>
        </w:rPr>
        <w:t>;</w:t>
      </w:r>
    </w:p>
    <w:p w14:paraId="40FEECEC" w14:textId="7765EAB7" w:rsidR="009B7056" w:rsidRPr="006E3300" w:rsidRDefault="00D777D2" w:rsidP="00892423">
      <w:pPr>
        <w:pStyle w:val="Default"/>
        <w:tabs>
          <w:tab w:val="left" w:pos="42"/>
          <w:tab w:val="left" w:pos="120"/>
          <w:tab w:val="left" w:pos="1554"/>
        </w:tabs>
        <w:ind w:firstLine="1247"/>
        <w:jc w:val="both"/>
        <w:rPr>
          <w:color w:val="auto"/>
        </w:rPr>
      </w:pPr>
      <w:r>
        <w:rPr>
          <w:color w:val="auto"/>
        </w:rPr>
        <w:t>21</w:t>
      </w:r>
      <w:r w:rsidR="009B7056" w:rsidRPr="006E3300">
        <w:rPr>
          <w:color w:val="auto"/>
        </w:rPr>
        <w:t>.10.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kita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svarbi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susijusi</w:t>
      </w:r>
      <w:r w:rsidR="009B754D" w:rsidRPr="009B754D">
        <w:rPr>
          <w:color w:val="auto"/>
        </w:rPr>
        <w:t xml:space="preserve"> </w:t>
      </w:r>
      <w:r w:rsidR="009B7056" w:rsidRPr="006E3300">
        <w:rPr>
          <w:color w:val="auto"/>
        </w:rPr>
        <w:t>informacija.</w:t>
      </w:r>
    </w:p>
    <w:p w14:paraId="7CB69345" w14:textId="057EC910" w:rsidR="0079677A" w:rsidRPr="0079677A" w:rsidRDefault="00D777D2" w:rsidP="0079677A">
      <w:pPr>
        <w:pStyle w:val="Default"/>
        <w:tabs>
          <w:tab w:val="left" w:pos="42"/>
          <w:tab w:val="left" w:pos="426"/>
        </w:tabs>
        <w:ind w:firstLine="1247"/>
        <w:jc w:val="both"/>
      </w:pPr>
      <w:r>
        <w:t>22</w:t>
      </w:r>
      <w:r w:rsidR="00460CFA" w:rsidRPr="006E3300">
        <w:t>.</w:t>
      </w:r>
      <w:r w:rsidR="009B754D" w:rsidRPr="009B754D">
        <w:t xml:space="preserve"> </w:t>
      </w:r>
      <w:r w:rsidR="006F5F91">
        <w:t>SVP</w:t>
      </w:r>
      <w:r w:rsidR="009B754D" w:rsidRPr="009B754D">
        <w:t xml:space="preserve"> </w:t>
      </w:r>
      <w:r w:rsidR="00460CFA" w:rsidRPr="006E3300">
        <w:t>rengimo</w:t>
      </w:r>
      <w:r w:rsidR="009B754D" w:rsidRPr="009B754D">
        <w:t xml:space="preserve"> </w:t>
      </w:r>
      <w:r w:rsidR="00460CFA" w:rsidRPr="006E3300">
        <w:t>formos</w:t>
      </w:r>
      <w:r w:rsidR="009B754D" w:rsidRPr="009B754D">
        <w:t xml:space="preserve"> </w:t>
      </w:r>
      <w:r w:rsidR="00460CFA" w:rsidRPr="006E3300">
        <w:t>tvirtinamos</w:t>
      </w:r>
      <w:r w:rsidR="009B754D" w:rsidRPr="009B754D">
        <w:t xml:space="preserve"> </w:t>
      </w:r>
      <w:r w:rsidR="00460CFA" w:rsidRPr="006E3300">
        <w:t>Savivaldybės</w:t>
      </w:r>
      <w:r w:rsidR="009B754D" w:rsidRPr="009B754D">
        <w:t xml:space="preserve"> </w:t>
      </w:r>
      <w:r w:rsidR="00460CFA" w:rsidRPr="006E3300">
        <w:t>administracijos</w:t>
      </w:r>
      <w:r w:rsidR="009B754D" w:rsidRPr="009B754D">
        <w:t xml:space="preserve"> </w:t>
      </w:r>
      <w:r w:rsidR="00460CFA" w:rsidRPr="006E3300">
        <w:t>direktoriaus</w:t>
      </w:r>
      <w:r w:rsidR="009B754D" w:rsidRPr="009B754D">
        <w:t xml:space="preserve"> </w:t>
      </w:r>
      <w:r w:rsidR="00460CFA" w:rsidRPr="006E3300">
        <w:t>įsakymu.</w:t>
      </w:r>
    </w:p>
    <w:p w14:paraId="74C89709" w14:textId="2D6689BF" w:rsidR="007312E8" w:rsidRPr="006E3300" w:rsidRDefault="007312E8" w:rsidP="00892423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strike/>
          <w:color w:val="auto"/>
        </w:rPr>
      </w:pPr>
      <w:r w:rsidRPr="006E3300">
        <w:rPr>
          <w:color w:val="auto"/>
        </w:rPr>
        <w:t>2</w:t>
      </w:r>
      <w:r w:rsidR="00D777D2">
        <w:rPr>
          <w:color w:val="auto"/>
        </w:rPr>
        <w:t>3</w:t>
      </w:r>
      <w:r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CC5D29">
        <w:rPr>
          <w:color w:val="auto"/>
        </w:rPr>
        <w:t>SVP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rengiamas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vadovaujantis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bendruoju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planu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jo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sprendiniais,</w:t>
      </w:r>
      <w:r w:rsidR="009B754D" w:rsidRPr="009B754D">
        <w:rPr>
          <w:color w:val="auto"/>
        </w:rPr>
        <w:t xml:space="preserve"> </w:t>
      </w:r>
      <w:r w:rsidR="00CC5D29">
        <w:rPr>
          <w:color w:val="auto"/>
        </w:rPr>
        <w:t>SPP</w:t>
      </w:r>
      <w:r w:rsidRPr="006E3300">
        <w:rPr>
          <w:color w:val="auto"/>
        </w:rPr>
        <w:t>,</w:t>
      </w:r>
      <w:r w:rsidR="009B754D" w:rsidRPr="009B754D">
        <w:rPr>
          <w:color w:val="auto"/>
        </w:rPr>
        <w:t xml:space="preserve"> </w:t>
      </w:r>
      <w:r w:rsidR="00662DC1" w:rsidRPr="006E3300">
        <w:rPr>
          <w:color w:val="auto"/>
        </w:rPr>
        <w:t>atskirų</w:t>
      </w:r>
      <w:r w:rsidR="009B754D" w:rsidRPr="009B754D">
        <w:rPr>
          <w:color w:val="auto"/>
        </w:rPr>
        <w:t xml:space="preserve"> </w:t>
      </w:r>
      <w:r w:rsidR="00662DC1" w:rsidRPr="006E3300">
        <w:rPr>
          <w:color w:val="auto"/>
        </w:rPr>
        <w:t>ūkio</w:t>
      </w:r>
      <w:r w:rsidR="009B754D" w:rsidRPr="009B754D">
        <w:rPr>
          <w:color w:val="auto"/>
        </w:rPr>
        <w:t xml:space="preserve"> </w:t>
      </w:r>
      <w:r w:rsidR="00662DC1" w:rsidRPr="006E3300">
        <w:rPr>
          <w:color w:val="auto"/>
        </w:rPr>
        <w:t>šakų</w:t>
      </w:r>
      <w:r w:rsidR="009B754D" w:rsidRPr="009B754D">
        <w:rPr>
          <w:color w:val="auto"/>
        </w:rPr>
        <w:t xml:space="preserve"> </w:t>
      </w:r>
      <w:r w:rsidR="00662DC1" w:rsidRPr="006E3300">
        <w:rPr>
          <w:color w:val="auto"/>
        </w:rPr>
        <w:t>(sektorių)</w:t>
      </w:r>
      <w:r w:rsidR="009B754D" w:rsidRPr="009B754D">
        <w:rPr>
          <w:color w:val="auto"/>
        </w:rPr>
        <w:t xml:space="preserve"> </w:t>
      </w:r>
      <w:r w:rsidR="00662DC1" w:rsidRPr="006E3300">
        <w:rPr>
          <w:color w:val="auto"/>
        </w:rPr>
        <w:t>plėtros</w:t>
      </w:r>
      <w:r w:rsidR="009B754D" w:rsidRPr="009B754D">
        <w:rPr>
          <w:color w:val="auto"/>
        </w:rPr>
        <w:t xml:space="preserve"> </w:t>
      </w:r>
      <w:r w:rsidR="00662DC1" w:rsidRPr="006E3300">
        <w:rPr>
          <w:color w:val="auto"/>
        </w:rPr>
        <w:t>programomis,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strateginio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valdymo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įstatymu</w:t>
      </w:r>
      <w:r w:rsidR="009B754D" w:rsidRPr="009B754D">
        <w:rPr>
          <w:color w:val="auto"/>
        </w:rPr>
        <w:t xml:space="preserve"> </w:t>
      </w:r>
      <w:r w:rsidR="00662DC1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662DC1" w:rsidRPr="006E3300">
        <w:rPr>
          <w:color w:val="auto"/>
        </w:rPr>
        <w:t>metodika</w:t>
      </w:r>
      <w:r w:rsidRPr="006E3300">
        <w:rPr>
          <w:color w:val="auto"/>
        </w:rPr>
        <w:t>,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strateginio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planavimo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dokumentų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įgyvendinimo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rezultatais,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veiklos</w:t>
      </w:r>
      <w:r w:rsidR="009B754D" w:rsidRPr="009B754D">
        <w:rPr>
          <w:color w:val="auto"/>
        </w:rPr>
        <w:t xml:space="preserve"> </w:t>
      </w:r>
      <w:r w:rsidRPr="006E3300">
        <w:rPr>
          <w:color w:val="auto"/>
        </w:rPr>
        <w:t>prioritetais.</w:t>
      </w:r>
    </w:p>
    <w:p w14:paraId="1FD93D07" w14:textId="5F535136" w:rsidR="00460CFA" w:rsidRPr="006E3300" w:rsidRDefault="00D368B0" w:rsidP="00892423">
      <w:pPr>
        <w:pStyle w:val="Sraopastraipa0"/>
        <w:tabs>
          <w:tab w:val="left" w:pos="1484"/>
        </w:tabs>
        <w:ind w:left="0" w:firstLine="1247"/>
        <w:jc w:val="both"/>
        <w:rPr>
          <w:szCs w:val="24"/>
          <w:lang w:eastAsia="lt-LT"/>
        </w:rPr>
      </w:pPr>
      <w:r w:rsidRPr="006E3300">
        <w:rPr>
          <w:szCs w:val="24"/>
          <w:lang w:eastAsia="lt-LT"/>
        </w:rPr>
        <w:t>2</w:t>
      </w:r>
      <w:r w:rsidR="00D777D2">
        <w:rPr>
          <w:szCs w:val="24"/>
          <w:lang w:eastAsia="lt-LT"/>
        </w:rPr>
        <w:t>4</w:t>
      </w:r>
      <w:r w:rsidR="00460CFA" w:rsidRPr="006E3300">
        <w:rPr>
          <w:szCs w:val="24"/>
          <w:lang w:eastAsia="lt-LT"/>
        </w:rPr>
        <w:t>.</w:t>
      </w:r>
      <w:r w:rsidR="009B754D" w:rsidRPr="009B754D">
        <w:rPr>
          <w:szCs w:val="24"/>
          <w:lang w:eastAsia="lt-LT"/>
        </w:rPr>
        <w:t xml:space="preserve"> </w:t>
      </w:r>
      <w:r w:rsidR="00CC5D29">
        <w:rPr>
          <w:szCs w:val="24"/>
          <w:lang w:eastAsia="lt-LT"/>
        </w:rPr>
        <w:t>SVP</w:t>
      </w:r>
      <w:r w:rsidR="009B754D" w:rsidRPr="009B754D">
        <w:rPr>
          <w:szCs w:val="24"/>
          <w:lang w:eastAsia="lt-LT"/>
        </w:rPr>
        <w:t xml:space="preserve"> </w:t>
      </w:r>
      <w:r w:rsidR="00460CFA" w:rsidRPr="006E3300">
        <w:rPr>
          <w:szCs w:val="24"/>
          <w:lang w:eastAsia="lt-LT"/>
        </w:rPr>
        <w:t>rengimą,</w:t>
      </w:r>
      <w:r w:rsidR="009B754D" w:rsidRPr="009B754D">
        <w:rPr>
          <w:szCs w:val="24"/>
          <w:lang w:eastAsia="lt-LT"/>
        </w:rPr>
        <w:t xml:space="preserve"> </w:t>
      </w:r>
      <w:r w:rsidR="00460CFA" w:rsidRPr="006E3300">
        <w:rPr>
          <w:szCs w:val="24"/>
          <w:lang w:eastAsia="lt-LT"/>
        </w:rPr>
        <w:t>svarstymą</w:t>
      </w:r>
      <w:r w:rsidR="009B754D" w:rsidRPr="009B754D">
        <w:rPr>
          <w:szCs w:val="24"/>
          <w:lang w:eastAsia="lt-LT"/>
        </w:rPr>
        <w:t xml:space="preserve"> </w:t>
      </w:r>
      <w:r w:rsidR="00981207">
        <w:rPr>
          <w:szCs w:val="24"/>
          <w:lang w:eastAsia="lt-LT"/>
        </w:rPr>
        <w:t>ir</w:t>
      </w:r>
      <w:r w:rsidR="009B754D" w:rsidRPr="009B754D">
        <w:rPr>
          <w:szCs w:val="24"/>
          <w:lang w:eastAsia="lt-LT"/>
        </w:rPr>
        <w:t xml:space="preserve"> </w:t>
      </w:r>
      <w:r w:rsidR="00460CFA" w:rsidRPr="006E3300">
        <w:rPr>
          <w:szCs w:val="24"/>
          <w:lang w:eastAsia="lt-LT"/>
        </w:rPr>
        <w:t>viešinimą</w:t>
      </w:r>
      <w:r w:rsidR="009B754D" w:rsidRPr="009B754D">
        <w:rPr>
          <w:szCs w:val="24"/>
          <w:lang w:eastAsia="lt-LT"/>
        </w:rPr>
        <w:t xml:space="preserve"> </w:t>
      </w:r>
      <w:r w:rsidR="00460CFA" w:rsidRPr="006E3300">
        <w:rPr>
          <w:szCs w:val="24"/>
          <w:lang w:eastAsia="lt-LT"/>
        </w:rPr>
        <w:t>organizuoja</w:t>
      </w:r>
      <w:r w:rsidR="009B754D" w:rsidRPr="009B754D">
        <w:rPr>
          <w:szCs w:val="24"/>
          <w:lang w:eastAsia="lt-LT"/>
        </w:rPr>
        <w:t xml:space="preserve"> </w:t>
      </w:r>
      <w:r w:rsidR="00460CFA" w:rsidRPr="006E3300">
        <w:rPr>
          <w:szCs w:val="24"/>
          <w:lang w:eastAsia="lt-LT"/>
        </w:rPr>
        <w:t>ir</w:t>
      </w:r>
      <w:r w:rsidR="009B754D" w:rsidRPr="009B754D">
        <w:rPr>
          <w:szCs w:val="24"/>
          <w:lang w:eastAsia="lt-LT"/>
        </w:rPr>
        <w:t xml:space="preserve"> </w:t>
      </w:r>
      <w:r w:rsidR="00460CFA" w:rsidRPr="006E3300">
        <w:rPr>
          <w:szCs w:val="24"/>
          <w:lang w:eastAsia="lt-LT"/>
        </w:rPr>
        <w:t>koordinuoja</w:t>
      </w:r>
      <w:r w:rsidR="009B754D" w:rsidRPr="009B754D">
        <w:rPr>
          <w:szCs w:val="24"/>
          <w:lang w:eastAsia="lt-LT"/>
        </w:rPr>
        <w:t xml:space="preserve"> </w:t>
      </w:r>
      <w:r w:rsidR="00AE4BB6" w:rsidRPr="006E3300">
        <w:rPr>
          <w:szCs w:val="24"/>
          <w:lang w:eastAsia="lt-LT"/>
        </w:rPr>
        <w:t>Strateginio</w:t>
      </w:r>
      <w:r w:rsidR="009B754D" w:rsidRPr="009B754D">
        <w:rPr>
          <w:szCs w:val="24"/>
          <w:lang w:eastAsia="lt-LT"/>
        </w:rPr>
        <w:t xml:space="preserve"> </w:t>
      </w:r>
      <w:r w:rsidR="00AE4BB6" w:rsidRPr="006E3300">
        <w:rPr>
          <w:szCs w:val="24"/>
          <w:lang w:eastAsia="lt-LT"/>
        </w:rPr>
        <w:t>planavimo</w:t>
      </w:r>
      <w:r w:rsidR="009B754D" w:rsidRPr="009B754D">
        <w:rPr>
          <w:szCs w:val="24"/>
          <w:lang w:eastAsia="lt-LT"/>
        </w:rPr>
        <w:t xml:space="preserve"> </w:t>
      </w:r>
      <w:r w:rsidR="00AE4BB6" w:rsidRPr="006E3300">
        <w:rPr>
          <w:szCs w:val="24"/>
          <w:lang w:eastAsia="lt-LT"/>
        </w:rPr>
        <w:t>koordinatorius</w:t>
      </w:r>
      <w:r w:rsidR="00460CFA" w:rsidRPr="006E3300">
        <w:rPr>
          <w:szCs w:val="24"/>
          <w:lang w:eastAsia="lt-LT"/>
        </w:rPr>
        <w:t>.</w:t>
      </w:r>
    </w:p>
    <w:p w14:paraId="6C06FD19" w14:textId="546B036A" w:rsidR="00460CFA" w:rsidRPr="006E3300" w:rsidRDefault="00D368B0" w:rsidP="00D55B27">
      <w:pPr>
        <w:pStyle w:val="Sraopastraipa0"/>
        <w:tabs>
          <w:tab w:val="left" w:pos="1484"/>
        </w:tabs>
        <w:ind w:left="0" w:firstLine="1247"/>
        <w:jc w:val="both"/>
        <w:rPr>
          <w:szCs w:val="24"/>
        </w:rPr>
      </w:pPr>
      <w:r w:rsidRPr="006E3300">
        <w:rPr>
          <w:szCs w:val="24"/>
        </w:rPr>
        <w:t>2</w:t>
      </w:r>
      <w:r w:rsidR="00D777D2">
        <w:rPr>
          <w:szCs w:val="24"/>
        </w:rPr>
        <w:t>5</w:t>
      </w:r>
      <w:r w:rsidR="00460CFA" w:rsidRPr="006E3300">
        <w:rPr>
          <w:szCs w:val="24"/>
        </w:rPr>
        <w:t>.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Savivaldybės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administracijos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direktoriaus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įsakymu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skiriami</w:t>
      </w:r>
      <w:r w:rsidR="009B754D" w:rsidRPr="009B754D">
        <w:rPr>
          <w:szCs w:val="24"/>
        </w:rPr>
        <w:t xml:space="preserve"> </w:t>
      </w:r>
      <w:r w:rsidR="00D75713">
        <w:rPr>
          <w:szCs w:val="24"/>
        </w:rPr>
        <w:t>SVP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programų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koordinatoriai</w:t>
      </w:r>
      <w:r w:rsidR="009B754D" w:rsidRPr="009B754D">
        <w:rPr>
          <w:szCs w:val="24"/>
        </w:rPr>
        <w:t xml:space="preserve"> </w:t>
      </w:r>
      <w:r w:rsidR="00D55B27" w:rsidRPr="006E3300">
        <w:rPr>
          <w:szCs w:val="24"/>
        </w:rPr>
        <w:t>(toliau</w:t>
      </w:r>
      <w:r w:rsidR="009B754D" w:rsidRPr="009B754D">
        <w:rPr>
          <w:szCs w:val="24"/>
        </w:rPr>
        <w:t xml:space="preserve"> </w:t>
      </w:r>
      <w:r w:rsidR="00D55B27" w:rsidRPr="006E3300">
        <w:rPr>
          <w:szCs w:val="24"/>
        </w:rPr>
        <w:t>–</w:t>
      </w:r>
      <w:r w:rsidR="009B754D" w:rsidRPr="009B754D">
        <w:rPr>
          <w:szCs w:val="24"/>
        </w:rPr>
        <w:t xml:space="preserve"> </w:t>
      </w:r>
      <w:r w:rsidR="00D55B27" w:rsidRPr="006E3300">
        <w:rPr>
          <w:szCs w:val="24"/>
        </w:rPr>
        <w:t>programų</w:t>
      </w:r>
      <w:r w:rsidR="009B754D" w:rsidRPr="009B754D">
        <w:rPr>
          <w:szCs w:val="24"/>
        </w:rPr>
        <w:t xml:space="preserve"> </w:t>
      </w:r>
      <w:r w:rsidR="00D55B27" w:rsidRPr="006E3300">
        <w:rPr>
          <w:szCs w:val="24"/>
        </w:rPr>
        <w:t>koordinatoriai)</w:t>
      </w:r>
      <w:r w:rsidR="00460CFA" w:rsidRPr="006E3300">
        <w:rPr>
          <w:szCs w:val="24"/>
        </w:rPr>
        <w:t>.</w:t>
      </w:r>
    </w:p>
    <w:p w14:paraId="674B5AE3" w14:textId="1DC3354A" w:rsidR="000060EB" w:rsidRDefault="00D368B0" w:rsidP="00892423">
      <w:pPr>
        <w:pStyle w:val="Sraopastraipa0"/>
        <w:tabs>
          <w:tab w:val="left" w:pos="1484"/>
        </w:tabs>
        <w:ind w:left="0" w:firstLine="1247"/>
        <w:jc w:val="both"/>
        <w:rPr>
          <w:szCs w:val="24"/>
        </w:rPr>
      </w:pPr>
      <w:r w:rsidRPr="006E3300">
        <w:rPr>
          <w:szCs w:val="24"/>
        </w:rPr>
        <w:t>2</w:t>
      </w:r>
      <w:r w:rsidR="00D777D2">
        <w:rPr>
          <w:szCs w:val="24"/>
        </w:rPr>
        <w:t>6</w:t>
      </w:r>
      <w:r w:rsidR="00460CFA" w:rsidRPr="006E3300">
        <w:rPr>
          <w:szCs w:val="24"/>
        </w:rPr>
        <w:t>.</w:t>
      </w:r>
      <w:r w:rsidR="009B754D" w:rsidRPr="009B754D">
        <w:rPr>
          <w:szCs w:val="24"/>
        </w:rPr>
        <w:t xml:space="preserve"> </w:t>
      </w:r>
      <w:r w:rsidR="00CC5D29">
        <w:rPr>
          <w:szCs w:val="24"/>
        </w:rPr>
        <w:t>SVP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projektą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rengia</w:t>
      </w:r>
      <w:r w:rsidR="009B754D" w:rsidRPr="009B754D">
        <w:rPr>
          <w:szCs w:val="24"/>
        </w:rPr>
        <w:t xml:space="preserve"> </w:t>
      </w:r>
      <w:r w:rsidR="00CE2000">
        <w:rPr>
          <w:szCs w:val="24"/>
        </w:rPr>
        <w:t>Programų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koordinatoriai,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kurie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į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strateginio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veiklos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plano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rengimo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procesą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įtraukia</w:t>
      </w:r>
      <w:r w:rsidR="009B754D" w:rsidRPr="009B754D">
        <w:rPr>
          <w:szCs w:val="24"/>
        </w:rPr>
        <w:t xml:space="preserve"> </w:t>
      </w:r>
      <w:r w:rsidR="005B68DA">
        <w:rPr>
          <w:szCs w:val="24"/>
        </w:rPr>
        <w:t>Priemonių</w:t>
      </w:r>
      <w:r w:rsidR="009B754D" w:rsidRPr="009B754D">
        <w:rPr>
          <w:szCs w:val="24"/>
        </w:rPr>
        <w:t xml:space="preserve"> </w:t>
      </w:r>
      <w:r w:rsidR="00CE7B2C">
        <w:rPr>
          <w:szCs w:val="24"/>
        </w:rPr>
        <w:t>koordinatorius,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savivaldybės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biudžeto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asignavimų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valdytojus,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kitų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įstaigų</w:t>
      </w:r>
      <w:r w:rsidR="009B754D" w:rsidRPr="009B754D">
        <w:rPr>
          <w:szCs w:val="24"/>
        </w:rPr>
        <w:t xml:space="preserve"> </w:t>
      </w:r>
      <w:r w:rsidR="00A437B3">
        <w:rPr>
          <w:szCs w:val="24"/>
        </w:rPr>
        <w:t>ir</w:t>
      </w:r>
      <w:r w:rsidR="009B754D" w:rsidRPr="009B754D">
        <w:rPr>
          <w:szCs w:val="24"/>
        </w:rPr>
        <w:t xml:space="preserve"> </w:t>
      </w:r>
      <w:r w:rsidR="009A1698">
        <w:rPr>
          <w:szCs w:val="24"/>
        </w:rPr>
        <w:t>su</w:t>
      </w:r>
      <w:r w:rsidR="00460CFA" w:rsidRPr="006E3300">
        <w:rPr>
          <w:szCs w:val="24"/>
        </w:rPr>
        <w:t>interes</w:t>
      </w:r>
      <w:r w:rsidR="009A1698">
        <w:rPr>
          <w:szCs w:val="24"/>
        </w:rPr>
        <w:t>uotų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grupių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atstovus.</w:t>
      </w:r>
    </w:p>
    <w:p w14:paraId="176466C9" w14:textId="71E50749" w:rsidR="00460CFA" w:rsidRPr="006E3300" w:rsidRDefault="00D368B0" w:rsidP="00892423">
      <w:pPr>
        <w:pStyle w:val="Sraopastraipa0"/>
        <w:tabs>
          <w:tab w:val="left" w:pos="1484"/>
        </w:tabs>
        <w:ind w:left="0" w:firstLine="1247"/>
        <w:jc w:val="both"/>
        <w:rPr>
          <w:szCs w:val="24"/>
          <w:lang w:eastAsia="lt-LT"/>
        </w:rPr>
      </w:pPr>
      <w:r w:rsidRPr="006E3300">
        <w:rPr>
          <w:szCs w:val="24"/>
        </w:rPr>
        <w:t>2</w:t>
      </w:r>
      <w:r w:rsidR="00D777D2">
        <w:rPr>
          <w:szCs w:val="24"/>
        </w:rPr>
        <w:t>7</w:t>
      </w:r>
      <w:r w:rsidR="00460CFA" w:rsidRPr="006E3300">
        <w:rPr>
          <w:szCs w:val="24"/>
        </w:rPr>
        <w:t>.</w:t>
      </w:r>
      <w:r w:rsidR="009B754D" w:rsidRPr="009B754D">
        <w:rPr>
          <w:szCs w:val="24"/>
        </w:rPr>
        <w:t xml:space="preserve"> </w:t>
      </w:r>
      <w:r w:rsidR="00CC5D29">
        <w:rPr>
          <w:szCs w:val="24"/>
        </w:rPr>
        <w:t>SVP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yra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Savivaldybės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biudžeto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projekto</w:t>
      </w:r>
      <w:r w:rsidR="009B754D" w:rsidRPr="009B754D">
        <w:rPr>
          <w:szCs w:val="24"/>
        </w:rPr>
        <w:t xml:space="preserve"> </w:t>
      </w:r>
      <w:r w:rsidR="00460CFA" w:rsidRPr="006E3300">
        <w:rPr>
          <w:szCs w:val="24"/>
        </w:rPr>
        <w:t>pagrindas.</w:t>
      </w:r>
      <w:bookmarkStart w:id="6" w:name="part_b948716366c0489ea37001f71e1141ed"/>
      <w:bookmarkEnd w:id="6"/>
    </w:p>
    <w:p w14:paraId="01C7D975" w14:textId="16628A4B" w:rsidR="00460CFA" w:rsidRPr="006E3300" w:rsidRDefault="00D368B0" w:rsidP="00892423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</w:pPr>
      <w:r w:rsidRPr="006E3300">
        <w:rPr>
          <w:color w:val="auto"/>
        </w:rPr>
        <w:t>2</w:t>
      </w:r>
      <w:r w:rsidR="00D777D2">
        <w:rPr>
          <w:color w:val="auto"/>
        </w:rPr>
        <w:t>8</w:t>
      </w:r>
      <w:r w:rsidR="00460CFA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CC5D29">
        <w:rPr>
          <w:color w:val="auto"/>
        </w:rPr>
        <w:t>SVP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rengiamas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kasmet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spalio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–</w:t>
      </w:r>
      <w:r w:rsidR="009B754D" w:rsidRPr="009B754D">
        <w:rPr>
          <w:color w:val="auto"/>
        </w:rPr>
        <w:t xml:space="preserve"> </w:t>
      </w:r>
      <w:r w:rsidR="0016291A" w:rsidRPr="006E3300">
        <w:rPr>
          <w:color w:val="auto"/>
        </w:rPr>
        <w:t>vasario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mėnesiais,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planuojant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veiklą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ateinantiems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trejiems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metams.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Pirmieji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metai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yra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detalūs,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o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antri</w:t>
      </w:r>
      <w:r w:rsidR="009A1698">
        <w:rPr>
          <w:color w:val="auto"/>
        </w:rPr>
        <w:t>eji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treti</w:t>
      </w:r>
      <w:r w:rsidR="009A1698">
        <w:rPr>
          <w:color w:val="auto"/>
        </w:rPr>
        <w:t>eji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–</w:t>
      </w:r>
      <w:r w:rsidR="009B754D" w:rsidRPr="009B754D">
        <w:rPr>
          <w:color w:val="auto"/>
        </w:rPr>
        <w:t xml:space="preserve"> </w:t>
      </w:r>
      <w:r w:rsidR="00CF3E27">
        <w:rPr>
          <w:color w:val="auto"/>
        </w:rPr>
        <w:t>paremti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prognoz</w:t>
      </w:r>
      <w:r w:rsidR="009A1698">
        <w:rPr>
          <w:color w:val="auto"/>
        </w:rPr>
        <w:t>ėmis</w:t>
      </w:r>
      <w:r w:rsidR="00460CFA" w:rsidRPr="006E3300">
        <w:t>.</w:t>
      </w:r>
      <w:r w:rsidR="009B754D" w:rsidRPr="009B754D">
        <w:t xml:space="preserve"> </w:t>
      </w:r>
    </w:p>
    <w:p w14:paraId="7C320913" w14:textId="4E76E569" w:rsidR="00F559CE" w:rsidRPr="006E3300" w:rsidRDefault="00515EEF" w:rsidP="00892423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</w:rPr>
      </w:pPr>
      <w:r>
        <w:rPr>
          <w:color w:val="auto"/>
          <w:lang w:val="en-US"/>
        </w:rPr>
        <w:t>2</w:t>
      </w:r>
      <w:r w:rsidR="00D777D2">
        <w:rPr>
          <w:color w:val="auto"/>
          <w:lang w:val="en-US"/>
        </w:rPr>
        <w:t>9</w:t>
      </w:r>
      <w:r w:rsidR="00F559CE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C74B66">
        <w:rPr>
          <w:color w:val="auto"/>
        </w:rPr>
        <w:t>SVP</w:t>
      </w:r>
      <w:r w:rsidR="009B754D" w:rsidRPr="009B754D">
        <w:rPr>
          <w:color w:val="auto"/>
        </w:rPr>
        <w:t xml:space="preserve"> </w:t>
      </w:r>
      <w:r w:rsidR="00F559CE" w:rsidRPr="006E3300">
        <w:rPr>
          <w:color w:val="auto"/>
        </w:rPr>
        <w:t>rengimo</w:t>
      </w:r>
      <w:r w:rsidR="009B754D" w:rsidRPr="009B754D">
        <w:rPr>
          <w:color w:val="auto"/>
        </w:rPr>
        <w:t xml:space="preserve"> </w:t>
      </w:r>
      <w:r w:rsidR="00F559CE" w:rsidRPr="006E3300">
        <w:rPr>
          <w:color w:val="auto"/>
        </w:rPr>
        <w:t>etap</w:t>
      </w:r>
      <w:r w:rsidR="00C30672" w:rsidRPr="006E3300">
        <w:rPr>
          <w:color w:val="auto"/>
        </w:rPr>
        <w:t>ai</w:t>
      </w:r>
      <w:r w:rsidR="00F559CE" w:rsidRPr="006E3300">
        <w:rPr>
          <w:color w:val="auto"/>
        </w:rPr>
        <w:t>:</w:t>
      </w:r>
    </w:p>
    <w:p w14:paraId="26930E72" w14:textId="1E09792D" w:rsidR="00F559CE" w:rsidRPr="006E3300" w:rsidRDefault="00515EEF" w:rsidP="00892423">
      <w:pPr>
        <w:tabs>
          <w:tab w:val="left" w:pos="42"/>
          <w:tab w:val="left" w:pos="120"/>
          <w:tab w:val="left" w:pos="1418"/>
        </w:tabs>
        <w:autoSpaceDE w:val="0"/>
        <w:autoSpaceDN w:val="0"/>
        <w:adjustRightInd w:val="0"/>
        <w:ind w:firstLine="1247"/>
        <w:jc w:val="both"/>
        <w:rPr>
          <w:lang w:val="lt-LT" w:eastAsia="lt-LT"/>
        </w:rPr>
      </w:pPr>
      <w:r>
        <w:rPr>
          <w:lang w:val="lt-LT" w:eastAsia="lt-LT"/>
        </w:rPr>
        <w:t>2</w:t>
      </w:r>
      <w:r w:rsidR="00D777D2">
        <w:rPr>
          <w:lang w:val="lt-LT" w:eastAsia="lt-LT"/>
        </w:rPr>
        <w:t>9</w:t>
      </w:r>
      <w:r w:rsidR="00F559CE" w:rsidRPr="006E3300">
        <w:rPr>
          <w:lang w:val="lt-LT" w:eastAsia="lt-LT"/>
        </w:rPr>
        <w:t>.1.</w:t>
      </w:r>
      <w:r w:rsidR="009B754D" w:rsidRPr="009B754D">
        <w:rPr>
          <w:lang w:val="lt-LT" w:eastAsia="lt-LT"/>
        </w:rPr>
        <w:t xml:space="preserve"> </w:t>
      </w:r>
      <w:r w:rsidR="00EC03EE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EC03EE">
        <w:rPr>
          <w:lang w:val="lt-LT" w:eastAsia="lt-LT"/>
        </w:rPr>
        <w:t>misijos</w:t>
      </w:r>
      <w:r w:rsidR="009B754D" w:rsidRPr="009B754D">
        <w:rPr>
          <w:lang w:val="lt-LT" w:eastAsia="lt-LT"/>
        </w:rPr>
        <w:t xml:space="preserve"> </w:t>
      </w:r>
      <w:r w:rsidR="00EC03EE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F559CE" w:rsidRPr="006E3300">
        <w:rPr>
          <w:lang w:val="lt-LT" w:eastAsia="lt-LT"/>
        </w:rPr>
        <w:t>strateginių</w:t>
      </w:r>
      <w:r w:rsidR="009B754D" w:rsidRPr="009B754D">
        <w:rPr>
          <w:lang w:val="lt-LT" w:eastAsia="lt-LT"/>
        </w:rPr>
        <w:t xml:space="preserve"> </w:t>
      </w:r>
      <w:r w:rsidR="00F559CE" w:rsidRPr="006E3300">
        <w:rPr>
          <w:lang w:val="lt-LT" w:eastAsia="lt-LT"/>
        </w:rPr>
        <w:t>pokyčių</w:t>
      </w:r>
      <w:r w:rsidR="009B754D" w:rsidRPr="009B754D">
        <w:rPr>
          <w:lang w:val="lt-LT" w:eastAsia="lt-LT"/>
        </w:rPr>
        <w:t xml:space="preserve"> </w:t>
      </w:r>
      <w:r w:rsidR="00F559CE" w:rsidRPr="006E3300">
        <w:rPr>
          <w:lang w:val="lt-LT" w:eastAsia="lt-LT"/>
        </w:rPr>
        <w:t>dalies</w:t>
      </w:r>
      <w:r w:rsidR="009B754D" w:rsidRPr="009B754D">
        <w:rPr>
          <w:lang w:val="lt-LT" w:eastAsia="lt-LT"/>
        </w:rPr>
        <w:t xml:space="preserve"> </w:t>
      </w:r>
      <w:r w:rsidR="00F559CE" w:rsidRPr="006E3300">
        <w:rPr>
          <w:lang w:val="lt-LT" w:eastAsia="lt-LT"/>
        </w:rPr>
        <w:t>rengimas;</w:t>
      </w:r>
    </w:p>
    <w:p w14:paraId="729DFEA8" w14:textId="0AF91902" w:rsidR="00F559CE" w:rsidRPr="00EC03EE" w:rsidRDefault="00515EEF" w:rsidP="00892423">
      <w:pPr>
        <w:tabs>
          <w:tab w:val="left" w:pos="42"/>
          <w:tab w:val="left" w:pos="120"/>
          <w:tab w:val="left" w:pos="1418"/>
        </w:tabs>
        <w:autoSpaceDE w:val="0"/>
        <w:autoSpaceDN w:val="0"/>
        <w:adjustRightInd w:val="0"/>
        <w:ind w:firstLine="1247"/>
        <w:jc w:val="both"/>
        <w:rPr>
          <w:lang w:val="lt-LT" w:eastAsia="lt-LT"/>
        </w:rPr>
      </w:pPr>
      <w:r>
        <w:rPr>
          <w:lang w:val="lt-LT" w:eastAsia="lt-LT"/>
        </w:rPr>
        <w:t>2</w:t>
      </w:r>
      <w:r w:rsidR="00D777D2">
        <w:rPr>
          <w:lang w:val="lt-LT" w:eastAsia="lt-LT"/>
        </w:rPr>
        <w:t>9</w:t>
      </w:r>
      <w:r w:rsidR="00F559CE" w:rsidRPr="006E3300">
        <w:rPr>
          <w:lang w:val="lt-LT" w:eastAsia="lt-LT"/>
        </w:rPr>
        <w:t>.2.</w:t>
      </w:r>
      <w:r w:rsidR="009B754D" w:rsidRPr="009B754D">
        <w:rPr>
          <w:lang w:val="lt-LT" w:eastAsia="lt-LT"/>
        </w:rPr>
        <w:t xml:space="preserve"> </w:t>
      </w:r>
      <w:r w:rsidR="00C74B66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F559CE" w:rsidRPr="00EC03EE">
        <w:rPr>
          <w:lang w:val="lt-LT" w:eastAsia="lt-LT"/>
        </w:rPr>
        <w:t>projekto</w:t>
      </w:r>
      <w:r w:rsidR="009B754D" w:rsidRPr="009B754D">
        <w:rPr>
          <w:lang w:val="lt-LT" w:eastAsia="lt-LT"/>
        </w:rPr>
        <w:t xml:space="preserve"> </w:t>
      </w:r>
      <w:r w:rsidR="00F559CE" w:rsidRPr="00EC03EE">
        <w:rPr>
          <w:lang w:val="lt-LT" w:eastAsia="lt-LT"/>
        </w:rPr>
        <w:t>rengimas;</w:t>
      </w:r>
    </w:p>
    <w:p w14:paraId="0DF30B1A" w14:textId="46462473" w:rsidR="00F559CE" w:rsidRPr="006E3300" w:rsidRDefault="00515EEF" w:rsidP="00892423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</w:rPr>
      </w:pPr>
      <w:r w:rsidRPr="00EC03EE">
        <w:rPr>
          <w:color w:val="auto"/>
        </w:rPr>
        <w:t>2</w:t>
      </w:r>
      <w:r w:rsidR="00D777D2" w:rsidRPr="00EC03EE">
        <w:rPr>
          <w:color w:val="auto"/>
        </w:rPr>
        <w:t>9</w:t>
      </w:r>
      <w:r w:rsidR="00F559CE" w:rsidRPr="00EC03EE">
        <w:rPr>
          <w:color w:val="auto"/>
        </w:rPr>
        <w:t>.3.</w:t>
      </w:r>
      <w:r w:rsidR="009B754D" w:rsidRPr="009B754D">
        <w:rPr>
          <w:color w:val="auto"/>
        </w:rPr>
        <w:t xml:space="preserve"> </w:t>
      </w:r>
      <w:r w:rsidR="00C74B66" w:rsidRPr="00EC03EE">
        <w:rPr>
          <w:color w:val="auto"/>
        </w:rPr>
        <w:t>SVP</w:t>
      </w:r>
      <w:r w:rsidR="009B754D" w:rsidRPr="009B754D">
        <w:rPr>
          <w:color w:val="auto"/>
        </w:rPr>
        <w:t xml:space="preserve"> </w:t>
      </w:r>
      <w:r w:rsidR="00F559CE" w:rsidRPr="00EC03EE">
        <w:rPr>
          <w:color w:val="auto"/>
        </w:rPr>
        <w:t>projekto</w:t>
      </w:r>
      <w:r w:rsidR="009B754D" w:rsidRPr="009B754D">
        <w:rPr>
          <w:color w:val="auto"/>
        </w:rPr>
        <w:t xml:space="preserve"> </w:t>
      </w:r>
      <w:r w:rsidR="00F559CE" w:rsidRPr="006E3300">
        <w:rPr>
          <w:color w:val="auto"/>
        </w:rPr>
        <w:t>svarstymas</w:t>
      </w:r>
      <w:r w:rsidR="009B754D" w:rsidRPr="009B754D">
        <w:rPr>
          <w:color w:val="auto"/>
        </w:rPr>
        <w:t xml:space="preserve"> </w:t>
      </w:r>
      <w:r w:rsidR="00F559CE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F559CE" w:rsidRPr="006E3300">
        <w:rPr>
          <w:color w:val="auto"/>
        </w:rPr>
        <w:t>tvirtinimas.</w:t>
      </w:r>
    </w:p>
    <w:p w14:paraId="3C13614C" w14:textId="1BD97453" w:rsidR="00515EEF" w:rsidRPr="006E3300" w:rsidRDefault="00D777D2" w:rsidP="008F64D4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</w:rPr>
      </w:pPr>
      <w:r>
        <w:rPr>
          <w:color w:val="auto"/>
        </w:rPr>
        <w:t>30</w:t>
      </w:r>
      <w:r w:rsidR="00D368B0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515EEF">
        <w:rPr>
          <w:color w:val="auto"/>
        </w:rPr>
        <w:t>SVP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misijos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strateginių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pokyčių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dalys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yra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rengiamos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515EEF">
        <w:rPr>
          <w:color w:val="auto"/>
        </w:rPr>
        <w:t>T</w:t>
      </w:r>
      <w:r w:rsidR="00515EEF" w:rsidRPr="006E3300">
        <w:rPr>
          <w:color w:val="auto"/>
        </w:rPr>
        <w:t>arybos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kadencijos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laikotarpiui.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Esant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esminiams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politiniams,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socialiniams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ekonominiams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pokyčiams</w:t>
      </w:r>
      <w:r w:rsidR="00515EEF">
        <w:rPr>
          <w:color w:val="auto"/>
        </w:rPr>
        <w:t>,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šios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dalys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peržiūrimos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atnaujinamos</w:t>
      </w:r>
      <w:r w:rsidR="009B754D" w:rsidRPr="009B754D">
        <w:rPr>
          <w:color w:val="auto"/>
        </w:rPr>
        <w:t xml:space="preserve"> </w:t>
      </w:r>
      <w:r w:rsidR="00515EEF">
        <w:rPr>
          <w:color w:val="auto"/>
        </w:rPr>
        <w:t>SVP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rengimo</w:t>
      </w:r>
      <w:r w:rsidR="009B754D" w:rsidRPr="009B754D">
        <w:rPr>
          <w:color w:val="auto"/>
        </w:rPr>
        <w:t xml:space="preserve"> </w:t>
      </w:r>
      <w:r w:rsidR="00515EEF" w:rsidRPr="006E3300">
        <w:rPr>
          <w:color w:val="auto"/>
        </w:rPr>
        <w:t>laikotarpiu.</w:t>
      </w:r>
    </w:p>
    <w:p w14:paraId="5939D5F8" w14:textId="3F40F993" w:rsidR="00515EEF" w:rsidRDefault="00515EEF" w:rsidP="00515EEF">
      <w:pPr>
        <w:pStyle w:val="Sraopastraipa0"/>
        <w:tabs>
          <w:tab w:val="left" w:pos="1484"/>
        </w:tabs>
        <w:ind w:left="0" w:firstLine="1247"/>
        <w:jc w:val="both"/>
        <w:rPr>
          <w:szCs w:val="24"/>
        </w:rPr>
      </w:pPr>
      <w:r>
        <w:rPr>
          <w:szCs w:val="24"/>
        </w:rPr>
        <w:t>31</w:t>
      </w:r>
      <w:r w:rsidRPr="006E3300">
        <w:rPr>
          <w:szCs w:val="24"/>
        </w:rPr>
        <w:t>.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Rengiant</w:t>
      </w:r>
      <w:r w:rsidR="009B754D" w:rsidRPr="009B754D">
        <w:rPr>
          <w:szCs w:val="24"/>
        </w:rPr>
        <w:t xml:space="preserve"> </w:t>
      </w:r>
      <w:r>
        <w:rPr>
          <w:szCs w:val="24"/>
        </w:rPr>
        <w:t>SVP</w:t>
      </w:r>
      <w:r w:rsidR="00452B1A">
        <w:rPr>
          <w:szCs w:val="24"/>
        </w:rPr>
        <w:t>,</w:t>
      </w:r>
      <w:r w:rsidR="009B754D" w:rsidRPr="009B754D">
        <w:rPr>
          <w:szCs w:val="24"/>
        </w:rPr>
        <w:t xml:space="preserve"> </w:t>
      </w:r>
      <w:r w:rsidR="008F323A" w:rsidRPr="00CA114F">
        <w:rPr>
          <w:szCs w:val="24"/>
        </w:rPr>
        <w:t>Programų</w:t>
      </w:r>
      <w:r w:rsidR="009B754D" w:rsidRPr="009B754D">
        <w:rPr>
          <w:szCs w:val="24"/>
        </w:rPr>
        <w:t xml:space="preserve"> </w:t>
      </w:r>
      <w:r w:rsidRPr="00CA114F">
        <w:rPr>
          <w:szCs w:val="24"/>
        </w:rPr>
        <w:t>koordinatoriai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turi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vadovautis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š</w:t>
      </w:r>
      <w:r w:rsidR="00CA114F">
        <w:rPr>
          <w:szCs w:val="24"/>
        </w:rPr>
        <w:t>iais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Tvarkos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aprašo</w:t>
      </w:r>
      <w:r w:rsidR="009B754D" w:rsidRPr="009B754D">
        <w:rPr>
          <w:szCs w:val="24"/>
        </w:rPr>
        <w:t xml:space="preserve"> </w:t>
      </w:r>
      <w:r w:rsidRPr="00482FE0">
        <w:rPr>
          <w:szCs w:val="24"/>
        </w:rPr>
        <w:t>2</w:t>
      </w:r>
      <w:r w:rsidR="00D777D2">
        <w:rPr>
          <w:szCs w:val="24"/>
        </w:rPr>
        <w:t>3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punkte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nurodytais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dokumentais,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Savivaldybės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veiklos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prioritetais</w:t>
      </w:r>
      <w:r w:rsidR="009B754D" w:rsidRPr="009B754D">
        <w:rPr>
          <w:szCs w:val="24"/>
        </w:rPr>
        <w:t xml:space="preserve"> </w:t>
      </w:r>
      <w:r w:rsidR="00A437B3">
        <w:rPr>
          <w:szCs w:val="24"/>
        </w:rPr>
        <w:t>ir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naudoti</w:t>
      </w:r>
      <w:r>
        <w:rPr>
          <w:szCs w:val="24"/>
        </w:rPr>
        <w:t>s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Savivaldybėje</w:t>
      </w:r>
      <w:r w:rsidR="009B754D" w:rsidRPr="009B754D">
        <w:rPr>
          <w:szCs w:val="24"/>
        </w:rPr>
        <w:t xml:space="preserve"> </w:t>
      </w:r>
      <w:r w:rsidRPr="006E3300">
        <w:rPr>
          <w:szCs w:val="24"/>
        </w:rPr>
        <w:t>įdiegt</w:t>
      </w:r>
      <w:r>
        <w:rPr>
          <w:szCs w:val="24"/>
        </w:rPr>
        <w:t>ais</w:t>
      </w:r>
      <w:r w:rsidR="009B754D" w:rsidRPr="009B754D">
        <w:rPr>
          <w:szCs w:val="24"/>
        </w:rPr>
        <w:t xml:space="preserve"> </w:t>
      </w:r>
      <w:r w:rsidR="00CA114F">
        <w:rPr>
          <w:szCs w:val="24"/>
        </w:rPr>
        <w:t>įrankiais:</w:t>
      </w:r>
      <w:r w:rsidR="009B754D" w:rsidRPr="009B754D">
        <w:rPr>
          <w:szCs w:val="24"/>
        </w:rPr>
        <w:t xml:space="preserve"> </w:t>
      </w:r>
      <w:r w:rsidR="00CA114F">
        <w:rPr>
          <w:szCs w:val="24"/>
        </w:rPr>
        <w:t>strateginio</w:t>
      </w:r>
      <w:r w:rsidR="009B754D" w:rsidRPr="009B754D">
        <w:rPr>
          <w:szCs w:val="24"/>
        </w:rPr>
        <w:t xml:space="preserve"> </w:t>
      </w:r>
      <w:r w:rsidR="00CA114F">
        <w:rPr>
          <w:szCs w:val="24"/>
        </w:rPr>
        <w:t>planavimo</w:t>
      </w:r>
      <w:r w:rsidR="009B754D" w:rsidRPr="009B754D">
        <w:rPr>
          <w:szCs w:val="24"/>
        </w:rPr>
        <w:t xml:space="preserve"> </w:t>
      </w:r>
      <w:r w:rsidR="00CA114F">
        <w:rPr>
          <w:szCs w:val="24"/>
        </w:rPr>
        <w:t>valdymo</w:t>
      </w:r>
      <w:r w:rsidR="009B754D" w:rsidRPr="009B754D">
        <w:rPr>
          <w:szCs w:val="24"/>
        </w:rPr>
        <w:t xml:space="preserve"> </w:t>
      </w:r>
      <w:r w:rsidR="00AE30F4">
        <w:rPr>
          <w:szCs w:val="24"/>
        </w:rPr>
        <w:t>sistemos</w:t>
      </w:r>
      <w:r w:rsidR="009B754D" w:rsidRPr="009B754D">
        <w:rPr>
          <w:szCs w:val="24"/>
        </w:rPr>
        <w:t xml:space="preserve"> </w:t>
      </w:r>
      <w:r w:rsidR="00AE30F4">
        <w:rPr>
          <w:szCs w:val="24"/>
        </w:rPr>
        <w:t>ir</w:t>
      </w:r>
      <w:r w:rsidR="009B754D" w:rsidRPr="009B754D">
        <w:rPr>
          <w:szCs w:val="24"/>
        </w:rPr>
        <w:t xml:space="preserve"> </w:t>
      </w:r>
      <w:r w:rsidR="00CA114F">
        <w:rPr>
          <w:szCs w:val="24"/>
        </w:rPr>
        <w:t>programinio</w:t>
      </w:r>
      <w:r w:rsidR="009B754D" w:rsidRPr="009B754D">
        <w:rPr>
          <w:szCs w:val="24"/>
        </w:rPr>
        <w:t xml:space="preserve"> </w:t>
      </w:r>
      <w:r w:rsidR="00CA114F">
        <w:rPr>
          <w:szCs w:val="24"/>
        </w:rPr>
        <w:t>biudžeto</w:t>
      </w:r>
      <w:r w:rsidR="009B754D" w:rsidRPr="009B754D">
        <w:rPr>
          <w:szCs w:val="24"/>
        </w:rPr>
        <w:t xml:space="preserve"> </w:t>
      </w:r>
      <w:r w:rsidR="00CA114F">
        <w:rPr>
          <w:szCs w:val="24"/>
        </w:rPr>
        <w:t>sistem</w:t>
      </w:r>
      <w:r w:rsidR="00AE30F4">
        <w:rPr>
          <w:szCs w:val="24"/>
        </w:rPr>
        <w:t>os</w:t>
      </w:r>
      <w:r w:rsidR="009B754D" w:rsidRPr="009B754D">
        <w:rPr>
          <w:szCs w:val="24"/>
        </w:rPr>
        <w:t xml:space="preserve"> </w:t>
      </w:r>
      <w:r w:rsidR="00AE30F4">
        <w:rPr>
          <w:szCs w:val="24"/>
        </w:rPr>
        <w:t>įrankiais</w:t>
      </w:r>
      <w:r w:rsidRPr="006E3300">
        <w:rPr>
          <w:szCs w:val="24"/>
        </w:rPr>
        <w:t>.</w:t>
      </w:r>
    </w:p>
    <w:p w14:paraId="225FDDBF" w14:textId="5B7F62BC" w:rsidR="0079677A" w:rsidRPr="00515EEF" w:rsidRDefault="0079677A" w:rsidP="00515EEF">
      <w:pPr>
        <w:pStyle w:val="Sraopastraipa0"/>
        <w:tabs>
          <w:tab w:val="left" w:pos="1484"/>
        </w:tabs>
        <w:ind w:left="0" w:firstLine="1247"/>
        <w:jc w:val="both"/>
        <w:rPr>
          <w:szCs w:val="24"/>
          <w:lang w:eastAsia="lt-LT"/>
        </w:rPr>
      </w:pPr>
      <w:r>
        <w:rPr>
          <w:szCs w:val="24"/>
        </w:rPr>
        <w:t>32.</w:t>
      </w:r>
      <w:r w:rsidR="009B754D" w:rsidRPr="009B754D">
        <w:rPr>
          <w:szCs w:val="24"/>
        </w:rPr>
        <w:t xml:space="preserve"> </w:t>
      </w:r>
      <w:r w:rsidRPr="006E3300">
        <w:t>Savivaldybės</w:t>
      </w:r>
      <w:r w:rsidR="009B754D" w:rsidRPr="009B754D">
        <w:t xml:space="preserve"> </w:t>
      </w:r>
      <w:r w:rsidRPr="006E3300">
        <w:t>valdom</w:t>
      </w:r>
      <w:r>
        <w:t>os</w:t>
      </w:r>
      <w:r w:rsidR="009B754D" w:rsidRPr="009B754D">
        <w:t xml:space="preserve"> </w:t>
      </w:r>
      <w:r w:rsidRPr="006E3300">
        <w:t>įmon</w:t>
      </w:r>
      <w:r>
        <w:t>ės,</w:t>
      </w:r>
      <w:r w:rsidR="009B754D" w:rsidRPr="009B754D">
        <w:t xml:space="preserve"> </w:t>
      </w:r>
      <w:r w:rsidRPr="006E3300">
        <w:t>vieš</w:t>
      </w:r>
      <w:r>
        <w:t>osios</w:t>
      </w:r>
      <w:r w:rsidR="009B754D" w:rsidRPr="009B754D">
        <w:t xml:space="preserve"> </w:t>
      </w:r>
      <w:r w:rsidRPr="006E3300">
        <w:t>įstaig</w:t>
      </w:r>
      <w:r>
        <w:t>os</w:t>
      </w:r>
      <w:r w:rsidRPr="006E3300">
        <w:t>,</w:t>
      </w:r>
      <w:r w:rsidR="009B754D" w:rsidRPr="009B754D">
        <w:t xml:space="preserve"> </w:t>
      </w:r>
      <w:r w:rsidRPr="006E3300">
        <w:t>kurių</w:t>
      </w:r>
      <w:r w:rsidR="009B754D" w:rsidRPr="009B754D">
        <w:t xml:space="preserve"> </w:t>
      </w:r>
      <w:r w:rsidRPr="006E3300">
        <w:t>savininkė</w:t>
      </w:r>
      <w:r w:rsidR="009B754D" w:rsidRPr="009B754D">
        <w:t xml:space="preserve"> </w:t>
      </w:r>
      <w:r w:rsidRPr="006E3300">
        <w:t>yra</w:t>
      </w:r>
      <w:r w:rsidR="009B754D" w:rsidRPr="009B754D">
        <w:t xml:space="preserve"> </w:t>
      </w:r>
      <w:r>
        <w:t>S</w:t>
      </w:r>
      <w:r w:rsidRPr="006E3300">
        <w:t>avivaldybė</w:t>
      </w:r>
      <w:r w:rsidR="009B754D" w:rsidRPr="009B754D">
        <w:t xml:space="preserve"> </w:t>
      </w:r>
      <w:r w:rsidRPr="006E3300">
        <w:t>arba</w:t>
      </w:r>
      <w:r w:rsidR="009B754D" w:rsidRPr="009B754D">
        <w:t xml:space="preserve"> </w:t>
      </w:r>
      <w:r w:rsidRPr="006E3300">
        <w:t>kai</w:t>
      </w:r>
      <w:r w:rsidR="009B754D" w:rsidRPr="009B754D">
        <w:t xml:space="preserve"> </w:t>
      </w:r>
      <w:r>
        <w:t>S</w:t>
      </w:r>
      <w:r w:rsidRPr="006E3300">
        <w:t>avivaldybė</w:t>
      </w:r>
      <w:r w:rsidR="009B754D" w:rsidRPr="009B754D">
        <w:t xml:space="preserve"> </w:t>
      </w:r>
      <w:r w:rsidRPr="006E3300">
        <w:t>turi</w:t>
      </w:r>
      <w:r w:rsidR="009B754D" w:rsidRPr="009B754D">
        <w:t xml:space="preserve"> </w:t>
      </w:r>
      <w:r w:rsidRPr="006E3300">
        <w:t>50</w:t>
      </w:r>
      <w:r w:rsidR="009B754D" w:rsidRPr="009B754D">
        <w:t xml:space="preserve"> </w:t>
      </w:r>
      <w:r w:rsidRPr="006E3300">
        <w:t>procentų</w:t>
      </w:r>
      <w:r w:rsidR="009B754D" w:rsidRPr="009B754D">
        <w:t xml:space="preserve"> </w:t>
      </w:r>
      <w:r w:rsidRPr="006E3300">
        <w:t>ir</w:t>
      </w:r>
      <w:r w:rsidR="009B754D" w:rsidRPr="009B754D">
        <w:t xml:space="preserve"> </w:t>
      </w:r>
      <w:r w:rsidRPr="006E3300">
        <w:t>daugiau</w:t>
      </w:r>
      <w:r w:rsidR="009B754D" w:rsidRPr="009B754D">
        <w:t xml:space="preserve"> </w:t>
      </w:r>
      <w:r w:rsidRPr="006E3300">
        <w:t>balsų</w:t>
      </w:r>
      <w:r w:rsidR="009B754D" w:rsidRPr="009B754D">
        <w:t xml:space="preserve"> </w:t>
      </w:r>
      <w:r w:rsidRPr="006E3300">
        <w:t>visuotiniame</w:t>
      </w:r>
      <w:r w:rsidR="009B754D" w:rsidRPr="009B754D">
        <w:t xml:space="preserve"> </w:t>
      </w:r>
      <w:r w:rsidRPr="006E3300">
        <w:t>dalininkų</w:t>
      </w:r>
      <w:r w:rsidR="009B754D" w:rsidRPr="009B754D">
        <w:t xml:space="preserve"> </w:t>
      </w:r>
      <w:r w:rsidRPr="006E3300">
        <w:t>susirinkime,</w:t>
      </w:r>
      <w:r w:rsidR="009B754D" w:rsidRPr="009B754D">
        <w:t xml:space="preserve"> </w:t>
      </w:r>
      <w:r>
        <w:t>pateikia</w:t>
      </w:r>
      <w:r w:rsidR="009B754D" w:rsidRPr="009B754D">
        <w:t xml:space="preserve"> </w:t>
      </w:r>
      <w:r w:rsidRPr="006E3300">
        <w:t>planuojam</w:t>
      </w:r>
      <w:r>
        <w:t>us</w:t>
      </w:r>
      <w:r w:rsidR="009B754D" w:rsidRPr="009B754D">
        <w:t xml:space="preserve"> </w:t>
      </w:r>
      <w:r w:rsidRPr="006E3300">
        <w:t>pasiekti</w:t>
      </w:r>
      <w:r w:rsidR="009B754D" w:rsidRPr="009B754D">
        <w:t xml:space="preserve"> </w:t>
      </w:r>
      <w:r w:rsidRPr="006E3300">
        <w:t>pagrindini</w:t>
      </w:r>
      <w:r>
        <w:t>us</w:t>
      </w:r>
      <w:r w:rsidR="009B754D" w:rsidRPr="009B754D">
        <w:t xml:space="preserve"> </w:t>
      </w:r>
      <w:r w:rsidRPr="006E3300">
        <w:t>veiklos</w:t>
      </w:r>
      <w:r w:rsidR="009B754D" w:rsidRPr="009B754D">
        <w:t xml:space="preserve"> </w:t>
      </w:r>
      <w:r w:rsidR="00767998">
        <w:t>vertinimo</w:t>
      </w:r>
      <w:r w:rsidR="009B754D" w:rsidRPr="009B754D">
        <w:t xml:space="preserve"> </w:t>
      </w:r>
      <w:r w:rsidR="00767998">
        <w:t>kriterijus</w:t>
      </w:r>
      <w:r w:rsidR="009B754D" w:rsidRPr="009B754D">
        <w:t xml:space="preserve"> </w:t>
      </w:r>
      <w:r w:rsidR="00767998">
        <w:t>Savivaldybės</w:t>
      </w:r>
      <w:r w:rsidR="009B754D" w:rsidRPr="009B754D">
        <w:t xml:space="preserve"> </w:t>
      </w:r>
      <w:r w:rsidR="00767998">
        <w:t>administracijos</w:t>
      </w:r>
      <w:r w:rsidR="009B754D" w:rsidRPr="009B754D">
        <w:t xml:space="preserve"> </w:t>
      </w:r>
      <w:r w:rsidR="00767998">
        <w:t>direktoriaus</w:t>
      </w:r>
      <w:r w:rsidR="009B754D" w:rsidRPr="009B754D">
        <w:t xml:space="preserve"> </w:t>
      </w:r>
      <w:r w:rsidR="00767998">
        <w:t>nustatyta</w:t>
      </w:r>
      <w:r w:rsidR="009B754D" w:rsidRPr="009B754D">
        <w:t xml:space="preserve"> </w:t>
      </w:r>
      <w:r w:rsidR="00767998">
        <w:t>forma.</w:t>
      </w:r>
    </w:p>
    <w:p w14:paraId="23466236" w14:textId="6880CD9E" w:rsidR="00C30672" w:rsidRPr="006E3300" w:rsidRDefault="00D777D2" w:rsidP="00892423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</w:rPr>
      </w:pPr>
      <w:bookmarkStart w:id="7" w:name="_Hlk109819892"/>
      <w:r>
        <w:rPr>
          <w:color w:val="auto"/>
        </w:rPr>
        <w:t>3</w:t>
      </w:r>
      <w:r w:rsidR="00FD59FD">
        <w:rPr>
          <w:color w:val="auto"/>
          <w:lang w:val="en-US"/>
        </w:rPr>
        <w:t>3</w:t>
      </w:r>
      <w:r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80618A">
        <w:rPr>
          <w:color w:val="auto"/>
        </w:rPr>
        <w:t>SVP</w:t>
      </w:r>
      <w:r w:rsidR="009B754D" w:rsidRPr="009B754D">
        <w:rPr>
          <w:color w:val="auto"/>
        </w:rPr>
        <w:t xml:space="preserve"> </w:t>
      </w:r>
      <w:r w:rsidR="00C30672" w:rsidRPr="006E3300">
        <w:rPr>
          <w:color w:val="auto"/>
        </w:rPr>
        <w:t>rengimo</w:t>
      </w:r>
      <w:r w:rsidR="009B754D" w:rsidRPr="009B754D">
        <w:rPr>
          <w:color w:val="auto"/>
        </w:rPr>
        <w:t xml:space="preserve"> </w:t>
      </w:r>
      <w:r w:rsidR="002E20E4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2E20E4" w:rsidRPr="006E3300">
        <w:rPr>
          <w:color w:val="auto"/>
        </w:rPr>
        <w:t>tvirtinimo</w:t>
      </w:r>
      <w:r w:rsidR="009B754D" w:rsidRPr="009B754D">
        <w:rPr>
          <w:color w:val="auto"/>
        </w:rPr>
        <w:t xml:space="preserve"> </w:t>
      </w:r>
      <w:r w:rsidR="00C30672" w:rsidRPr="006E3300">
        <w:rPr>
          <w:color w:val="auto"/>
        </w:rPr>
        <w:t>procesas</w:t>
      </w:r>
      <w:r w:rsidR="009B754D" w:rsidRPr="009B754D">
        <w:rPr>
          <w:color w:val="auto"/>
        </w:rPr>
        <w:t xml:space="preserve"> </w:t>
      </w:r>
      <w:r w:rsidR="00C30672" w:rsidRPr="006E3300">
        <w:rPr>
          <w:color w:val="auto"/>
        </w:rPr>
        <w:t>(</w:t>
      </w:r>
      <w:r w:rsidR="00B93C7A">
        <w:rPr>
          <w:color w:val="auto"/>
        </w:rPr>
        <w:t>žr.</w:t>
      </w:r>
      <w:r w:rsidR="009B754D" w:rsidRPr="009B754D">
        <w:rPr>
          <w:color w:val="auto"/>
        </w:rPr>
        <w:t xml:space="preserve"> </w:t>
      </w:r>
      <w:r w:rsidR="00C30672" w:rsidRPr="006E3300">
        <w:rPr>
          <w:color w:val="auto"/>
        </w:rPr>
        <w:t>Tvarkos</w:t>
      </w:r>
      <w:r w:rsidR="009B754D" w:rsidRPr="009B754D">
        <w:rPr>
          <w:color w:val="auto"/>
        </w:rPr>
        <w:t xml:space="preserve"> </w:t>
      </w:r>
      <w:r w:rsidR="00C30672" w:rsidRPr="006E3300">
        <w:rPr>
          <w:color w:val="auto"/>
        </w:rPr>
        <w:t>aprašo</w:t>
      </w:r>
      <w:r w:rsidR="009B754D" w:rsidRPr="009B754D">
        <w:rPr>
          <w:color w:val="auto"/>
        </w:rPr>
        <w:t xml:space="preserve"> </w:t>
      </w:r>
      <w:r w:rsidR="00C30672" w:rsidRPr="005F4BF8">
        <w:rPr>
          <w:color w:val="auto"/>
        </w:rPr>
        <w:t>3</w:t>
      </w:r>
      <w:r w:rsidR="009B754D" w:rsidRPr="009B754D">
        <w:rPr>
          <w:color w:val="auto"/>
        </w:rPr>
        <w:t xml:space="preserve"> </w:t>
      </w:r>
      <w:r w:rsidR="00C30672" w:rsidRPr="006E3300">
        <w:rPr>
          <w:color w:val="auto"/>
        </w:rPr>
        <w:t>pried</w:t>
      </w:r>
      <w:r w:rsidR="00B93C7A">
        <w:rPr>
          <w:color w:val="auto"/>
        </w:rPr>
        <w:t>e</w:t>
      </w:r>
      <w:r w:rsidR="00C30672" w:rsidRPr="006E3300">
        <w:rPr>
          <w:color w:val="auto"/>
        </w:rPr>
        <w:t>):</w:t>
      </w:r>
    </w:p>
    <w:p w14:paraId="167DB73F" w14:textId="793366A3" w:rsidR="007242C0" w:rsidRPr="006E3300" w:rsidRDefault="007242C0" w:rsidP="006762FA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  <w:lang w:eastAsia="ar-SA"/>
        </w:rPr>
      </w:pPr>
      <w:bookmarkStart w:id="8" w:name="_Hlk109820138"/>
      <w:bookmarkEnd w:id="7"/>
      <w:r w:rsidRPr="006E3300">
        <w:rPr>
          <w:color w:val="auto"/>
          <w:lang w:eastAsia="ar-SA"/>
        </w:rPr>
        <w:t>3</w:t>
      </w:r>
      <w:r w:rsidR="004E1B01" w:rsidRPr="00A04DA8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.1.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Strateginio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="00C021A7">
        <w:rPr>
          <w:color w:val="auto"/>
          <w:lang w:eastAsia="ar-SA"/>
        </w:rPr>
        <w:t>inicijuoja</w:t>
      </w:r>
      <w:r w:rsidR="009B754D" w:rsidRPr="009B754D">
        <w:rPr>
          <w:color w:val="auto"/>
          <w:lang w:eastAsia="ar-SA"/>
        </w:rPr>
        <w:t xml:space="preserve"> </w:t>
      </w:r>
      <w:r w:rsidR="005F4BF8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rengimo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procesą,</w:t>
      </w:r>
      <w:r w:rsidR="009B754D" w:rsidRPr="009B754D">
        <w:rPr>
          <w:color w:val="auto"/>
          <w:lang w:eastAsia="ar-SA"/>
        </w:rPr>
        <w:t xml:space="preserve"> </w:t>
      </w:r>
      <w:r w:rsidR="00A00379">
        <w:rPr>
          <w:color w:val="auto"/>
          <w:lang w:eastAsia="ar-SA"/>
        </w:rPr>
        <w:t>informuoja</w:t>
      </w:r>
      <w:r w:rsidR="009B754D" w:rsidRPr="009B754D">
        <w:rPr>
          <w:color w:val="auto"/>
          <w:lang w:eastAsia="ar-SA"/>
        </w:rPr>
        <w:t xml:space="preserve"> </w:t>
      </w:r>
      <w:r w:rsidR="006D08CC">
        <w:rPr>
          <w:color w:val="auto"/>
          <w:lang w:eastAsia="ar-SA"/>
        </w:rPr>
        <w:t>P</w:t>
      </w:r>
      <w:r w:rsidR="00B068D0">
        <w:rPr>
          <w:color w:val="auto"/>
          <w:lang w:eastAsia="ar-SA"/>
        </w:rPr>
        <w:t>rogramų</w:t>
      </w:r>
      <w:r w:rsidR="009B754D" w:rsidRPr="009B754D">
        <w:rPr>
          <w:color w:val="auto"/>
          <w:lang w:eastAsia="ar-SA"/>
        </w:rPr>
        <w:t xml:space="preserve"> </w:t>
      </w:r>
      <w:r w:rsidR="00B068D0" w:rsidRPr="006E3300">
        <w:rPr>
          <w:color w:val="auto"/>
          <w:lang w:eastAsia="ar-SA"/>
        </w:rPr>
        <w:t>koordinato</w:t>
      </w:r>
      <w:r w:rsidR="00B068D0" w:rsidRPr="005A249B">
        <w:rPr>
          <w:color w:val="auto"/>
          <w:lang w:eastAsia="ar-SA"/>
        </w:rPr>
        <w:t>ri</w:t>
      </w:r>
      <w:r w:rsidR="00A00379" w:rsidRPr="005A249B">
        <w:rPr>
          <w:color w:val="auto"/>
          <w:lang w:eastAsia="ar-SA"/>
        </w:rPr>
        <w:t>us</w:t>
      </w:r>
      <w:r w:rsidR="009B754D" w:rsidRPr="009B754D">
        <w:rPr>
          <w:color w:val="auto"/>
          <w:lang w:eastAsia="ar-SA"/>
        </w:rPr>
        <w:t xml:space="preserve"> </w:t>
      </w:r>
      <w:r w:rsidR="00A00379" w:rsidRPr="005A249B">
        <w:rPr>
          <w:color w:val="auto"/>
          <w:lang w:eastAsia="ar-SA"/>
        </w:rPr>
        <w:t>pagal</w:t>
      </w:r>
      <w:r w:rsidR="009B754D" w:rsidRPr="009B754D">
        <w:rPr>
          <w:color w:val="auto"/>
          <w:lang w:eastAsia="ar-SA"/>
        </w:rPr>
        <w:t xml:space="preserve"> </w:t>
      </w:r>
      <w:r w:rsidR="005A249B">
        <w:rPr>
          <w:color w:val="auto"/>
          <w:lang w:eastAsia="ar-SA"/>
        </w:rPr>
        <w:t>Administracijos</w:t>
      </w:r>
      <w:r w:rsidR="009B754D" w:rsidRPr="009B754D">
        <w:rPr>
          <w:color w:val="auto"/>
          <w:lang w:eastAsia="ar-SA"/>
        </w:rPr>
        <w:t xml:space="preserve"> </w:t>
      </w:r>
      <w:r w:rsidR="005A249B">
        <w:rPr>
          <w:color w:val="auto"/>
          <w:lang w:eastAsia="ar-SA"/>
        </w:rPr>
        <w:t>direktoriaus</w:t>
      </w:r>
      <w:r w:rsidR="009B754D" w:rsidRPr="009B754D">
        <w:rPr>
          <w:color w:val="auto"/>
          <w:lang w:eastAsia="ar-SA"/>
        </w:rPr>
        <w:t xml:space="preserve"> </w:t>
      </w:r>
      <w:r w:rsidR="005A249B">
        <w:rPr>
          <w:color w:val="auto"/>
          <w:lang w:eastAsia="ar-SA"/>
        </w:rPr>
        <w:t>įsakymu</w:t>
      </w:r>
      <w:r w:rsidR="009B754D" w:rsidRPr="009B754D">
        <w:rPr>
          <w:color w:val="auto"/>
          <w:lang w:eastAsia="ar-SA"/>
        </w:rPr>
        <w:t xml:space="preserve"> </w:t>
      </w:r>
      <w:r w:rsidR="005A249B">
        <w:rPr>
          <w:color w:val="auto"/>
          <w:lang w:eastAsia="ar-SA"/>
        </w:rPr>
        <w:t>nustatytą</w:t>
      </w:r>
      <w:r w:rsidR="009B754D" w:rsidRPr="009B754D">
        <w:rPr>
          <w:color w:val="auto"/>
          <w:lang w:eastAsia="ar-SA"/>
        </w:rPr>
        <w:t xml:space="preserve"> </w:t>
      </w:r>
      <w:r w:rsidR="005A249B">
        <w:rPr>
          <w:color w:val="auto"/>
          <w:lang w:eastAsia="ar-SA"/>
        </w:rPr>
        <w:t>formą</w:t>
      </w:r>
      <w:r w:rsidR="009B754D" w:rsidRPr="009B754D">
        <w:rPr>
          <w:color w:val="auto"/>
          <w:lang w:eastAsia="ar-SA"/>
        </w:rPr>
        <w:t xml:space="preserve"> </w:t>
      </w:r>
      <w:r w:rsidR="003B3044">
        <w:rPr>
          <w:color w:val="auto"/>
          <w:lang w:eastAsia="ar-SA"/>
        </w:rPr>
        <w:t>užpildyti</w:t>
      </w:r>
      <w:r w:rsidR="009B754D" w:rsidRPr="009B754D">
        <w:rPr>
          <w:color w:val="auto"/>
          <w:lang w:eastAsia="ar-SA"/>
        </w:rPr>
        <w:t xml:space="preserve"> </w:t>
      </w:r>
      <w:r w:rsidR="00A00379">
        <w:rPr>
          <w:color w:val="auto"/>
          <w:lang w:eastAsia="ar-SA"/>
        </w:rPr>
        <w:t>planuojamų</w:t>
      </w:r>
      <w:r w:rsidR="009B754D" w:rsidRPr="009B754D">
        <w:rPr>
          <w:color w:val="auto"/>
          <w:lang w:eastAsia="ar-SA"/>
        </w:rPr>
        <w:t xml:space="preserve"> </w:t>
      </w:r>
      <w:r w:rsidR="00A00379">
        <w:rPr>
          <w:color w:val="auto"/>
          <w:lang w:eastAsia="ar-SA"/>
        </w:rPr>
        <w:t>įgyvendinti</w:t>
      </w:r>
      <w:r w:rsidR="009B754D" w:rsidRPr="009B754D">
        <w:rPr>
          <w:color w:val="auto"/>
          <w:lang w:eastAsia="ar-SA"/>
        </w:rPr>
        <w:t xml:space="preserve"> </w:t>
      </w:r>
      <w:r w:rsidR="00A00379">
        <w:rPr>
          <w:color w:val="auto"/>
          <w:lang w:eastAsia="ar-SA"/>
        </w:rPr>
        <w:t>priemonių</w:t>
      </w:r>
      <w:r w:rsidR="009B754D" w:rsidRPr="009B754D">
        <w:rPr>
          <w:color w:val="auto"/>
          <w:lang w:eastAsia="ar-SA"/>
        </w:rPr>
        <w:t xml:space="preserve"> </w:t>
      </w:r>
      <w:r w:rsidR="00425A8E">
        <w:rPr>
          <w:color w:val="auto"/>
          <w:lang w:eastAsia="ar-SA"/>
        </w:rPr>
        <w:t>lėšų</w:t>
      </w:r>
      <w:r w:rsidR="009B754D" w:rsidRPr="009B754D">
        <w:rPr>
          <w:color w:val="auto"/>
          <w:lang w:eastAsia="ar-SA"/>
        </w:rPr>
        <w:t xml:space="preserve"> </w:t>
      </w:r>
      <w:r w:rsidR="00425A8E">
        <w:rPr>
          <w:color w:val="auto"/>
          <w:lang w:eastAsia="ar-SA"/>
        </w:rPr>
        <w:t>poreikį</w:t>
      </w:r>
      <w:r w:rsidR="009B754D" w:rsidRPr="009B754D">
        <w:rPr>
          <w:color w:val="auto"/>
          <w:lang w:eastAsia="ar-SA"/>
        </w:rPr>
        <w:t xml:space="preserve"> </w:t>
      </w:r>
      <w:r w:rsidR="00A00379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A00379">
        <w:rPr>
          <w:color w:val="auto"/>
          <w:lang w:eastAsia="ar-SA"/>
        </w:rPr>
        <w:t>planuojamus</w:t>
      </w:r>
      <w:r w:rsidR="009B754D" w:rsidRPr="009B754D">
        <w:rPr>
          <w:color w:val="auto"/>
          <w:lang w:eastAsia="ar-SA"/>
        </w:rPr>
        <w:t xml:space="preserve"> </w:t>
      </w:r>
      <w:r w:rsidR="00A00379">
        <w:rPr>
          <w:color w:val="auto"/>
          <w:lang w:eastAsia="ar-SA"/>
        </w:rPr>
        <w:t>pasiekti</w:t>
      </w:r>
      <w:r w:rsidR="009B754D" w:rsidRPr="009B754D">
        <w:rPr>
          <w:color w:val="auto"/>
          <w:lang w:eastAsia="ar-SA"/>
        </w:rPr>
        <w:t xml:space="preserve"> </w:t>
      </w:r>
      <w:r w:rsidR="00A00379">
        <w:rPr>
          <w:color w:val="auto"/>
          <w:lang w:eastAsia="ar-SA"/>
        </w:rPr>
        <w:t>vertinimo</w:t>
      </w:r>
      <w:r w:rsidR="009B754D" w:rsidRPr="009B754D">
        <w:rPr>
          <w:color w:val="auto"/>
          <w:lang w:eastAsia="ar-SA"/>
        </w:rPr>
        <w:t xml:space="preserve"> </w:t>
      </w:r>
      <w:r w:rsidR="00A00379">
        <w:rPr>
          <w:color w:val="auto"/>
          <w:lang w:eastAsia="ar-SA"/>
        </w:rPr>
        <w:t>kriterijus</w:t>
      </w:r>
      <w:r w:rsidR="00425A8E">
        <w:rPr>
          <w:color w:val="auto"/>
          <w:lang w:eastAsia="ar-SA"/>
        </w:rPr>
        <w:t>;</w:t>
      </w:r>
    </w:p>
    <w:bookmarkEnd w:id="8"/>
    <w:p w14:paraId="6FEBB35E" w14:textId="1FAA88E2" w:rsidR="007242C0" w:rsidRPr="006E3300" w:rsidRDefault="007242C0" w:rsidP="007242C0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  <w:lang w:eastAsia="ar-SA"/>
        </w:rPr>
      </w:pPr>
      <w:r w:rsidRPr="006E3300">
        <w:rPr>
          <w:color w:val="auto"/>
          <w:lang w:eastAsia="ar-SA"/>
        </w:rPr>
        <w:t>3</w:t>
      </w:r>
      <w:r w:rsidR="004E1B01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.2.</w:t>
      </w:r>
      <w:r w:rsidR="009B754D" w:rsidRPr="009B754D">
        <w:rPr>
          <w:color w:val="auto"/>
          <w:lang w:eastAsia="ar-SA"/>
        </w:rPr>
        <w:t xml:space="preserve"> </w:t>
      </w:r>
      <w:r w:rsidR="00CA4494">
        <w:rPr>
          <w:color w:val="auto"/>
          <w:lang w:eastAsia="ar-SA"/>
        </w:rPr>
        <w:t>Programų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koordinatoriai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sur</w:t>
      </w:r>
      <w:r w:rsidR="00CD519A">
        <w:rPr>
          <w:color w:val="auto"/>
          <w:lang w:eastAsia="ar-SA"/>
        </w:rPr>
        <w:t>e</w:t>
      </w:r>
      <w:r w:rsidRPr="006E3300">
        <w:rPr>
          <w:color w:val="auto"/>
          <w:lang w:eastAsia="ar-SA"/>
        </w:rPr>
        <w:t>nk</w:t>
      </w:r>
      <w:r w:rsidR="00CD519A">
        <w:rPr>
          <w:color w:val="auto"/>
          <w:lang w:eastAsia="ar-SA"/>
        </w:rPr>
        <w:t>a</w:t>
      </w:r>
      <w:r w:rsidR="009B754D" w:rsidRPr="009B754D">
        <w:rPr>
          <w:color w:val="auto"/>
          <w:lang w:eastAsia="ar-SA"/>
        </w:rPr>
        <w:t xml:space="preserve"> </w:t>
      </w:r>
      <w:r w:rsidR="005D2A2D">
        <w:rPr>
          <w:color w:val="auto"/>
          <w:lang w:eastAsia="ar-SA"/>
        </w:rPr>
        <w:t>priemonėms</w:t>
      </w:r>
      <w:r w:rsidR="009B754D" w:rsidRPr="009B754D">
        <w:rPr>
          <w:color w:val="auto"/>
          <w:lang w:eastAsia="ar-SA"/>
        </w:rPr>
        <w:t xml:space="preserve"> </w:t>
      </w:r>
      <w:r w:rsidR="005D2A2D">
        <w:rPr>
          <w:color w:val="auto"/>
          <w:lang w:eastAsia="ar-SA"/>
        </w:rPr>
        <w:t>įgyvendinti</w:t>
      </w:r>
      <w:r w:rsidR="009B754D" w:rsidRPr="009B754D">
        <w:rPr>
          <w:color w:val="auto"/>
          <w:lang w:eastAsia="ar-SA"/>
        </w:rPr>
        <w:t xml:space="preserve"> </w:t>
      </w:r>
      <w:r w:rsidR="005D2A2D">
        <w:rPr>
          <w:color w:val="auto"/>
          <w:lang w:eastAsia="ar-SA"/>
        </w:rPr>
        <w:t>reikalingų</w:t>
      </w:r>
      <w:r w:rsidR="009B754D" w:rsidRPr="009B754D">
        <w:rPr>
          <w:color w:val="auto"/>
          <w:lang w:eastAsia="ar-SA"/>
        </w:rPr>
        <w:t xml:space="preserve"> </w:t>
      </w:r>
      <w:r w:rsidR="000A2DF4">
        <w:rPr>
          <w:color w:val="auto"/>
          <w:lang w:eastAsia="ar-SA"/>
        </w:rPr>
        <w:t>lėšų</w:t>
      </w:r>
      <w:r w:rsidR="009B754D" w:rsidRPr="009B754D">
        <w:rPr>
          <w:color w:val="auto"/>
          <w:lang w:eastAsia="ar-SA"/>
        </w:rPr>
        <w:t xml:space="preserve"> </w:t>
      </w:r>
      <w:r w:rsidR="000A2DF4">
        <w:rPr>
          <w:color w:val="auto"/>
          <w:lang w:eastAsia="ar-SA"/>
        </w:rPr>
        <w:t>poreikį</w:t>
      </w:r>
      <w:r w:rsidR="009B754D" w:rsidRPr="009B754D">
        <w:rPr>
          <w:color w:val="auto"/>
          <w:lang w:eastAsia="ar-SA"/>
        </w:rPr>
        <w:t xml:space="preserve"> </w:t>
      </w:r>
      <w:r w:rsidR="000A2DF4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0A2DF4">
        <w:rPr>
          <w:color w:val="auto"/>
          <w:lang w:eastAsia="ar-SA"/>
        </w:rPr>
        <w:t>planuojamus</w:t>
      </w:r>
      <w:r w:rsidR="009B754D" w:rsidRPr="009B754D">
        <w:rPr>
          <w:color w:val="auto"/>
          <w:lang w:eastAsia="ar-SA"/>
        </w:rPr>
        <w:t xml:space="preserve"> </w:t>
      </w:r>
      <w:r w:rsidR="000A2DF4">
        <w:rPr>
          <w:color w:val="auto"/>
          <w:lang w:eastAsia="ar-SA"/>
        </w:rPr>
        <w:t>pasiekti</w:t>
      </w:r>
      <w:r w:rsidR="009B754D" w:rsidRPr="009B754D">
        <w:rPr>
          <w:color w:val="auto"/>
          <w:lang w:eastAsia="ar-SA"/>
        </w:rPr>
        <w:t xml:space="preserve"> </w:t>
      </w:r>
      <w:r w:rsidR="000A2DF4">
        <w:rPr>
          <w:color w:val="auto"/>
          <w:lang w:eastAsia="ar-SA"/>
        </w:rPr>
        <w:t>vertinimo</w:t>
      </w:r>
      <w:r w:rsidR="009B754D" w:rsidRPr="009B754D">
        <w:rPr>
          <w:color w:val="auto"/>
          <w:lang w:eastAsia="ar-SA"/>
        </w:rPr>
        <w:t xml:space="preserve"> </w:t>
      </w:r>
      <w:r w:rsidR="000A2DF4">
        <w:rPr>
          <w:color w:val="auto"/>
          <w:lang w:eastAsia="ar-SA"/>
        </w:rPr>
        <w:t>kriterijus</w:t>
      </w:r>
      <w:r w:rsidR="009B754D" w:rsidRPr="009B754D">
        <w:rPr>
          <w:color w:val="auto"/>
          <w:lang w:eastAsia="ar-SA"/>
        </w:rPr>
        <w:t xml:space="preserve"> </w:t>
      </w:r>
      <w:r w:rsidR="00CD519A">
        <w:rPr>
          <w:color w:val="auto"/>
          <w:lang w:eastAsia="ar-SA"/>
        </w:rPr>
        <w:t>iš</w:t>
      </w:r>
      <w:r w:rsidR="009B754D" w:rsidRPr="009B754D">
        <w:rPr>
          <w:color w:val="auto"/>
          <w:lang w:eastAsia="ar-SA"/>
        </w:rPr>
        <w:t xml:space="preserve"> </w:t>
      </w:r>
      <w:r w:rsidR="006D08CC">
        <w:rPr>
          <w:color w:val="auto"/>
          <w:lang w:eastAsia="ar-SA"/>
        </w:rPr>
        <w:t>P</w:t>
      </w:r>
      <w:r w:rsidR="00055C7F">
        <w:rPr>
          <w:color w:val="auto"/>
          <w:lang w:eastAsia="ar-SA"/>
        </w:rPr>
        <w:t>riemonių</w:t>
      </w:r>
      <w:r w:rsidR="009B754D" w:rsidRPr="009B754D">
        <w:rPr>
          <w:color w:val="auto"/>
          <w:lang w:eastAsia="ar-SA"/>
        </w:rPr>
        <w:t xml:space="preserve"> </w:t>
      </w:r>
      <w:r w:rsidR="00055C7F">
        <w:rPr>
          <w:color w:val="auto"/>
          <w:lang w:eastAsia="ar-SA"/>
        </w:rPr>
        <w:t>koordinatorių</w:t>
      </w:r>
      <w:r w:rsidRPr="006E3300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E67557">
        <w:rPr>
          <w:color w:val="auto"/>
          <w:lang w:eastAsia="ar-SA"/>
        </w:rPr>
        <w:t>parengia</w:t>
      </w:r>
      <w:r w:rsidR="009B754D" w:rsidRPr="009B754D">
        <w:rPr>
          <w:color w:val="auto"/>
          <w:lang w:eastAsia="ar-SA"/>
        </w:rPr>
        <w:t xml:space="preserve"> </w:t>
      </w:r>
      <w:r w:rsidR="005A249B">
        <w:rPr>
          <w:color w:val="auto"/>
          <w:lang w:eastAsia="ar-SA"/>
        </w:rPr>
        <w:t>programos</w:t>
      </w:r>
      <w:r w:rsidR="009B754D" w:rsidRPr="009B754D">
        <w:rPr>
          <w:color w:val="auto"/>
          <w:lang w:eastAsia="ar-SA"/>
        </w:rPr>
        <w:t xml:space="preserve"> </w:t>
      </w:r>
      <w:r w:rsidR="005A249B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="00395C4A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395C4A">
        <w:rPr>
          <w:color w:val="auto"/>
          <w:lang w:eastAsia="ar-SA"/>
        </w:rPr>
        <w:t>teikia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už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finansų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valdymą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atsakingam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skyriui;</w:t>
      </w:r>
    </w:p>
    <w:p w14:paraId="404D01ED" w14:textId="008986A1" w:rsidR="007242C0" w:rsidRPr="006E3300" w:rsidRDefault="007242C0" w:rsidP="007242C0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  <w:lang w:eastAsia="ar-SA"/>
        </w:rPr>
      </w:pPr>
      <w:bookmarkStart w:id="9" w:name="_Hlk109820150"/>
      <w:r w:rsidRPr="006E3300">
        <w:rPr>
          <w:color w:val="auto"/>
          <w:lang w:eastAsia="ar-SA"/>
        </w:rPr>
        <w:t>3</w:t>
      </w:r>
      <w:r w:rsidR="004E1B01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</w:t>
      </w:r>
      <w:r w:rsidR="004E1B01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už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finansų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valdymą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atsakingas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skyrius</w:t>
      </w:r>
      <w:r w:rsidR="009B754D" w:rsidRPr="009B754D">
        <w:rPr>
          <w:color w:val="auto"/>
          <w:lang w:eastAsia="ar-SA"/>
        </w:rPr>
        <w:t xml:space="preserve"> </w:t>
      </w:r>
      <w:r w:rsidR="003B3044">
        <w:rPr>
          <w:color w:val="auto"/>
          <w:lang w:eastAsia="ar-SA"/>
        </w:rPr>
        <w:t>kartu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su</w:t>
      </w:r>
      <w:r w:rsidR="009B754D" w:rsidRPr="009B754D">
        <w:rPr>
          <w:color w:val="auto"/>
          <w:lang w:eastAsia="ar-SA"/>
        </w:rPr>
        <w:t xml:space="preserve"> </w:t>
      </w:r>
      <w:r w:rsidR="005673C4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5673C4">
        <w:rPr>
          <w:color w:val="auto"/>
          <w:lang w:eastAsia="ar-SA"/>
        </w:rPr>
        <w:t>a</w:t>
      </w:r>
      <w:r w:rsidRPr="006E3300">
        <w:rPr>
          <w:color w:val="auto"/>
          <w:lang w:eastAsia="ar-SA"/>
        </w:rPr>
        <w:t>dministracijos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direktoriumi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meru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nustato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preliminarias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programų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finansines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prognozes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teikia</w:t>
      </w:r>
      <w:r w:rsidR="009B754D" w:rsidRPr="009B754D">
        <w:rPr>
          <w:color w:val="auto"/>
          <w:lang w:eastAsia="ar-SA"/>
        </w:rPr>
        <w:t xml:space="preserve"> </w:t>
      </w:r>
      <w:r w:rsidR="005752B3">
        <w:rPr>
          <w:color w:val="auto"/>
          <w:lang w:eastAsia="ar-SA"/>
        </w:rPr>
        <w:t>programų</w:t>
      </w:r>
      <w:r w:rsidR="009B754D" w:rsidRPr="009B754D">
        <w:rPr>
          <w:color w:val="auto"/>
          <w:lang w:eastAsia="ar-SA"/>
        </w:rPr>
        <w:t xml:space="preserve"> </w:t>
      </w:r>
      <w:r w:rsidR="005752B3">
        <w:rPr>
          <w:color w:val="auto"/>
          <w:lang w:eastAsia="ar-SA"/>
        </w:rPr>
        <w:t>finansines</w:t>
      </w:r>
      <w:r w:rsidR="009B754D" w:rsidRPr="009B754D">
        <w:rPr>
          <w:color w:val="auto"/>
          <w:lang w:eastAsia="ar-SA"/>
        </w:rPr>
        <w:t xml:space="preserve"> </w:t>
      </w:r>
      <w:r w:rsidR="005752B3">
        <w:rPr>
          <w:color w:val="auto"/>
          <w:lang w:eastAsia="ar-SA"/>
        </w:rPr>
        <w:t>prognozes</w:t>
      </w:r>
      <w:r w:rsidR="009B754D" w:rsidRPr="009B754D">
        <w:rPr>
          <w:color w:val="auto"/>
          <w:lang w:eastAsia="ar-SA"/>
        </w:rPr>
        <w:t xml:space="preserve"> </w:t>
      </w:r>
      <w:r w:rsidR="00565A97">
        <w:rPr>
          <w:color w:val="auto"/>
          <w:lang w:eastAsia="ar-SA"/>
        </w:rPr>
        <w:t>P</w:t>
      </w:r>
      <w:r w:rsidR="00EC03EE">
        <w:rPr>
          <w:color w:val="auto"/>
          <w:lang w:eastAsia="ar-SA"/>
        </w:rPr>
        <w:t>rogramų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koordinatoriams;</w:t>
      </w:r>
    </w:p>
    <w:bookmarkEnd w:id="9"/>
    <w:p w14:paraId="654FC6C6" w14:textId="59ED1A8A" w:rsidR="007242C0" w:rsidRDefault="007242C0" w:rsidP="006D6FDC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  <w:lang w:eastAsia="ar-SA"/>
        </w:rPr>
      </w:pPr>
      <w:r w:rsidRPr="006E3300">
        <w:rPr>
          <w:color w:val="auto"/>
          <w:lang w:eastAsia="ar-SA"/>
        </w:rPr>
        <w:t>3</w:t>
      </w:r>
      <w:r w:rsidR="004E1B01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</w:t>
      </w:r>
      <w:r w:rsidR="004E1B01">
        <w:rPr>
          <w:color w:val="auto"/>
          <w:lang w:eastAsia="ar-SA"/>
        </w:rPr>
        <w:t>4</w:t>
      </w:r>
      <w:r w:rsidRPr="006E3300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="00CA776D">
        <w:rPr>
          <w:color w:val="auto"/>
          <w:lang w:eastAsia="ar-SA"/>
        </w:rPr>
        <w:t>Programų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koordinatoriai</w:t>
      </w:r>
      <w:r w:rsidR="009B754D" w:rsidRPr="009B754D">
        <w:rPr>
          <w:color w:val="auto"/>
          <w:lang w:eastAsia="ar-SA"/>
        </w:rPr>
        <w:t xml:space="preserve"> </w:t>
      </w:r>
      <w:r w:rsidR="006F54CB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565A97">
        <w:rPr>
          <w:color w:val="auto"/>
          <w:lang w:eastAsia="ar-SA"/>
        </w:rPr>
        <w:t>P</w:t>
      </w:r>
      <w:r w:rsidR="006F54CB">
        <w:rPr>
          <w:color w:val="auto"/>
          <w:lang w:eastAsia="ar-SA"/>
        </w:rPr>
        <w:t>riemonių</w:t>
      </w:r>
      <w:r w:rsidR="009B754D" w:rsidRPr="009B754D">
        <w:rPr>
          <w:color w:val="auto"/>
          <w:lang w:eastAsia="ar-SA"/>
        </w:rPr>
        <w:t xml:space="preserve"> </w:t>
      </w:r>
      <w:r w:rsidR="006F54CB">
        <w:rPr>
          <w:color w:val="auto"/>
          <w:lang w:eastAsia="ar-SA"/>
        </w:rPr>
        <w:t>vykdytojai</w:t>
      </w:r>
      <w:r w:rsidR="009B754D" w:rsidRPr="009B754D">
        <w:rPr>
          <w:color w:val="auto"/>
          <w:lang w:eastAsia="ar-SA"/>
        </w:rPr>
        <w:t xml:space="preserve"> </w:t>
      </w:r>
      <w:r w:rsidR="00B05686">
        <w:rPr>
          <w:color w:val="auto"/>
          <w:lang w:eastAsia="ar-SA"/>
        </w:rPr>
        <w:t>peržiūri</w:t>
      </w:r>
      <w:r w:rsidR="009B754D" w:rsidRPr="009B754D">
        <w:rPr>
          <w:color w:val="auto"/>
          <w:lang w:eastAsia="ar-SA"/>
        </w:rPr>
        <w:t xml:space="preserve"> </w:t>
      </w:r>
      <w:r w:rsidR="00D96B9F" w:rsidRPr="006E3300">
        <w:rPr>
          <w:color w:val="auto"/>
          <w:lang w:eastAsia="ar-SA"/>
        </w:rPr>
        <w:t>už</w:t>
      </w:r>
      <w:r w:rsidR="009B754D" w:rsidRPr="009B754D">
        <w:rPr>
          <w:color w:val="auto"/>
          <w:lang w:eastAsia="ar-SA"/>
        </w:rPr>
        <w:t xml:space="preserve"> </w:t>
      </w:r>
      <w:r w:rsidR="00D96B9F" w:rsidRPr="006E3300">
        <w:rPr>
          <w:color w:val="auto"/>
          <w:lang w:eastAsia="ar-SA"/>
        </w:rPr>
        <w:t>finansų</w:t>
      </w:r>
      <w:r w:rsidR="009B754D" w:rsidRPr="009B754D">
        <w:rPr>
          <w:color w:val="auto"/>
          <w:lang w:eastAsia="ar-SA"/>
        </w:rPr>
        <w:t xml:space="preserve"> </w:t>
      </w:r>
      <w:r w:rsidR="00D96B9F" w:rsidRPr="006E3300">
        <w:rPr>
          <w:color w:val="auto"/>
          <w:lang w:eastAsia="ar-SA"/>
        </w:rPr>
        <w:t>valdymą</w:t>
      </w:r>
      <w:r w:rsidR="009B754D" w:rsidRPr="009B754D">
        <w:rPr>
          <w:color w:val="auto"/>
          <w:lang w:eastAsia="ar-SA"/>
        </w:rPr>
        <w:t xml:space="preserve"> </w:t>
      </w:r>
      <w:r w:rsidR="00D96B9F" w:rsidRPr="006E3300">
        <w:rPr>
          <w:color w:val="auto"/>
          <w:lang w:eastAsia="ar-SA"/>
        </w:rPr>
        <w:t>atsaking</w:t>
      </w:r>
      <w:r w:rsidR="00D96B9F">
        <w:rPr>
          <w:color w:val="auto"/>
          <w:lang w:eastAsia="ar-SA"/>
        </w:rPr>
        <w:t>o</w:t>
      </w:r>
      <w:r w:rsidR="009B754D" w:rsidRPr="009B754D">
        <w:rPr>
          <w:color w:val="auto"/>
          <w:lang w:eastAsia="ar-SA"/>
        </w:rPr>
        <w:t xml:space="preserve"> </w:t>
      </w:r>
      <w:r w:rsidR="00D96B9F">
        <w:rPr>
          <w:color w:val="auto"/>
          <w:lang w:eastAsia="ar-SA"/>
        </w:rPr>
        <w:t>skyriaus</w:t>
      </w:r>
      <w:r w:rsidR="009B754D" w:rsidRPr="009B754D">
        <w:rPr>
          <w:color w:val="auto"/>
          <w:lang w:eastAsia="ar-SA"/>
        </w:rPr>
        <w:t xml:space="preserve"> </w:t>
      </w:r>
      <w:r w:rsidR="00B05686">
        <w:rPr>
          <w:color w:val="auto"/>
          <w:lang w:eastAsia="ar-SA"/>
        </w:rPr>
        <w:t>pateiktas</w:t>
      </w:r>
      <w:r w:rsidR="009B754D" w:rsidRPr="009B754D">
        <w:rPr>
          <w:color w:val="auto"/>
          <w:lang w:eastAsia="ar-SA"/>
        </w:rPr>
        <w:t xml:space="preserve"> </w:t>
      </w:r>
      <w:r w:rsidR="00B05686">
        <w:rPr>
          <w:color w:val="auto"/>
          <w:lang w:eastAsia="ar-SA"/>
        </w:rPr>
        <w:t>preliminarias</w:t>
      </w:r>
      <w:r w:rsidR="009B754D" w:rsidRPr="009B754D">
        <w:rPr>
          <w:color w:val="auto"/>
          <w:lang w:eastAsia="ar-SA"/>
        </w:rPr>
        <w:t xml:space="preserve"> </w:t>
      </w:r>
      <w:r w:rsidR="00B05686">
        <w:rPr>
          <w:color w:val="auto"/>
          <w:lang w:eastAsia="ar-SA"/>
        </w:rPr>
        <w:t>programų</w:t>
      </w:r>
      <w:r w:rsidR="009B754D" w:rsidRPr="009B754D">
        <w:rPr>
          <w:color w:val="auto"/>
          <w:lang w:eastAsia="ar-SA"/>
        </w:rPr>
        <w:t xml:space="preserve"> </w:t>
      </w:r>
      <w:r w:rsidR="00B05686">
        <w:rPr>
          <w:color w:val="auto"/>
          <w:lang w:eastAsia="ar-SA"/>
        </w:rPr>
        <w:t>finansines</w:t>
      </w:r>
      <w:r w:rsidR="009B754D" w:rsidRPr="009B754D">
        <w:rPr>
          <w:color w:val="auto"/>
          <w:lang w:eastAsia="ar-SA"/>
        </w:rPr>
        <w:t xml:space="preserve"> </w:t>
      </w:r>
      <w:r w:rsidR="00B05686">
        <w:rPr>
          <w:color w:val="auto"/>
          <w:lang w:eastAsia="ar-SA"/>
        </w:rPr>
        <w:t>prognozes</w:t>
      </w:r>
      <w:r w:rsidR="000D7E0E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6D6FDC">
        <w:rPr>
          <w:color w:val="auto"/>
          <w:lang w:eastAsia="ar-SA"/>
        </w:rPr>
        <w:t>jei</w:t>
      </w:r>
      <w:r w:rsidR="009B754D" w:rsidRPr="009B754D">
        <w:rPr>
          <w:color w:val="auto"/>
          <w:lang w:eastAsia="ar-SA"/>
        </w:rPr>
        <w:t xml:space="preserve"> </w:t>
      </w:r>
      <w:r w:rsidR="006D6FDC">
        <w:rPr>
          <w:color w:val="auto"/>
          <w:lang w:eastAsia="ar-SA"/>
        </w:rPr>
        <w:t>reikia</w:t>
      </w:r>
      <w:r w:rsidR="00A437B3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6D6FDC">
        <w:rPr>
          <w:color w:val="auto"/>
          <w:lang w:eastAsia="ar-SA"/>
        </w:rPr>
        <w:t>patikslina</w:t>
      </w:r>
      <w:bookmarkStart w:id="10" w:name="_Hlk109820226"/>
      <w:r w:rsidR="009B754D" w:rsidRPr="009B754D">
        <w:rPr>
          <w:color w:val="auto"/>
          <w:lang w:eastAsia="ar-SA"/>
        </w:rPr>
        <w:t xml:space="preserve"> </w:t>
      </w:r>
      <w:r w:rsidR="00F943C1">
        <w:rPr>
          <w:color w:val="auto"/>
          <w:lang w:eastAsia="ar-SA"/>
        </w:rPr>
        <w:t>programos</w:t>
      </w:r>
      <w:r w:rsidR="009B754D" w:rsidRPr="009B754D">
        <w:rPr>
          <w:color w:val="auto"/>
          <w:lang w:eastAsia="ar-SA"/>
        </w:rPr>
        <w:t xml:space="preserve"> </w:t>
      </w:r>
      <w:r w:rsidR="00F943C1">
        <w:rPr>
          <w:color w:val="auto"/>
          <w:lang w:eastAsia="ar-SA"/>
        </w:rPr>
        <w:t>projektą</w:t>
      </w:r>
      <w:bookmarkEnd w:id="10"/>
      <w:r w:rsidR="009B754D" w:rsidRPr="009B754D">
        <w:rPr>
          <w:color w:val="auto"/>
          <w:lang w:eastAsia="ar-SA"/>
        </w:rPr>
        <w:t xml:space="preserve"> </w:t>
      </w:r>
      <w:r w:rsidR="00B05686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B05686">
        <w:rPr>
          <w:color w:val="auto"/>
          <w:lang w:eastAsia="ar-SA"/>
        </w:rPr>
        <w:t>teikia</w:t>
      </w:r>
      <w:r w:rsidR="009B754D" w:rsidRPr="009B754D">
        <w:rPr>
          <w:color w:val="auto"/>
          <w:lang w:eastAsia="ar-SA"/>
        </w:rPr>
        <w:t xml:space="preserve"> </w:t>
      </w:r>
      <w:r w:rsidR="00E47219">
        <w:rPr>
          <w:color w:val="auto"/>
          <w:lang w:eastAsia="ar-SA"/>
        </w:rPr>
        <w:t>Strateginio</w:t>
      </w:r>
      <w:r w:rsidR="009B754D" w:rsidRPr="009B754D">
        <w:rPr>
          <w:color w:val="auto"/>
          <w:lang w:eastAsia="ar-SA"/>
        </w:rPr>
        <w:t xml:space="preserve"> </w:t>
      </w:r>
      <w:r w:rsidR="00E47219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="00E47219">
        <w:rPr>
          <w:color w:val="auto"/>
          <w:lang w:eastAsia="ar-SA"/>
        </w:rPr>
        <w:t>koordinatoriui</w:t>
      </w:r>
      <w:r w:rsidR="009B754D" w:rsidRPr="009B754D">
        <w:rPr>
          <w:color w:val="auto"/>
          <w:lang w:eastAsia="ar-SA"/>
        </w:rPr>
        <w:t xml:space="preserve"> </w:t>
      </w:r>
      <w:r w:rsidR="00103096">
        <w:rPr>
          <w:color w:val="auto"/>
          <w:lang w:eastAsia="ar-SA"/>
        </w:rPr>
        <w:t>sausio</w:t>
      </w:r>
      <w:r w:rsidR="009B754D" w:rsidRPr="009B754D">
        <w:rPr>
          <w:color w:val="auto"/>
          <w:lang w:eastAsia="ar-SA"/>
        </w:rPr>
        <w:t xml:space="preserve"> </w:t>
      </w:r>
      <w:r w:rsidR="00103096">
        <w:rPr>
          <w:color w:val="auto"/>
          <w:lang w:eastAsia="ar-SA"/>
        </w:rPr>
        <w:t>mėnesį</w:t>
      </w:r>
      <w:r w:rsidR="00B05686">
        <w:rPr>
          <w:color w:val="auto"/>
          <w:lang w:eastAsia="ar-SA"/>
        </w:rPr>
        <w:t>;</w:t>
      </w:r>
      <w:r w:rsidR="009B754D" w:rsidRPr="009B754D">
        <w:rPr>
          <w:color w:val="auto"/>
          <w:lang w:eastAsia="ar-SA"/>
        </w:rPr>
        <w:t xml:space="preserve"> </w:t>
      </w:r>
    </w:p>
    <w:p w14:paraId="4089866D" w14:textId="629D25C6" w:rsidR="007242C0" w:rsidRPr="006E3300" w:rsidRDefault="007242C0" w:rsidP="00A75654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  <w:lang w:eastAsia="ar-SA"/>
        </w:rPr>
      </w:pPr>
      <w:r w:rsidRPr="006E3300">
        <w:rPr>
          <w:color w:val="auto"/>
          <w:lang w:eastAsia="ar-SA"/>
        </w:rPr>
        <w:t>3</w:t>
      </w:r>
      <w:r w:rsidR="004E1B01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</w:t>
      </w:r>
      <w:r w:rsidR="004E1B01">
        <w:rPr>
          <w:color w:val="auto"/>
          <w:lang w:eastAsia="ar-SA"/>
        </w:rPr>
        <w:t>5</w:t>
      </w:r>
      <w:r w:rsidRPr="006E3300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Strateginio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="00B54DAF">
        <w:rPr>
          <w:color w:val="auto"/>
          <w:lang w:eastAsia="ar-SA"/>
        </w:rPr>
        <w:t>susistemina</w:t>
      </w:r>
      <w:r w:rsidR="009B754D" w:rsidRPr="009B754D">
        <w:rPr>
          <w:color w:val="auto"/>
          <w:lang w:eastAsia="ar-SA"/>
        </w:rPr>
        <w:t xml:space="preserve"> </w:t>
      </w:r>
      <w:r w:rsidR="00A75654">
        <w:rPr>
          <w:color w:val="auto"/>
          <w:lang w:eastAsia="ar-SA"/>
        </w:rPr>
        <w:t>P</w:t>
      </w:r>
      <w:r w:rsidR="001831D2">
        <w:rPr>
          <w:color w:val="auto"/>
          <w:lang w:eastAsia="ar-SA"/>
        </w:rPr>
        <w:t>rogramų</w:t>
      </w:r>
      <w:r w:rsidR="009B754D" w:rsidRPr="009B754D">
        <w:rPr>
          <w:color w:val="auto"/>
          <w:lang w:eastAsia="ar-SA"/>
        </w:rPr>
        <w:t xml:space="preserve"> </w:t>
      </w:r>
      <w:r w:rsidR="00C31120">
        <w:rPr>
          <w:color w:val="auto"/>
          <w:lang w:eastAsia="ar-SA"/>
        </w:rPr>
        <w:t>koordinatorių</w:t>
      </w:r>
      <w:r w:rsidR="009B754D" w:rsidRPr="009B754D">
        <w:rPr>
          <w:color w:val="auto"/>
          <w:lang w:eastAsia="ar-SA"/>
        </w:rPr>
        <w:t xml:space="preserve"> </w:t>
      </w:r>
      <w:r w:rsidR="00C31120">
        <w:rPr>
          <w:color w:val="auto"/>
          <w:lang w:eastAsia="ar-SA"/>
        </w:rPr>
        <w:t>pateiktus</w:t>
      </w:r>
      <w:r w:rsidR="009B754D" w:rsidRPr="009B754D">
        <w:rPr>
          <w:color w:val="auto"/>
          <w:lang w:eastAsia="ar-SA"/>
        </w:rPr>
        <w:t xml:space="preserve"> </w:t>
      </w:r>
      <w:r w:rsidR="00C31120">
        <w:rPr>
          <w:color w:val="auto"/>
          <w:lang w:eastAsia="ar-SA"/>
        </w:rPr>
        <w:t>programų</w:t>
      </w:r>
      <w:r w:rsidR="009B754D" w:rsidRPr="009B754D">
        <w:rPr>
          <w:color w:val="auto"/>
          <w:lang w:eastAsia="ar-SA"/>
        </w:rPr>
        <w:t xml:space="preserve"> </w:t>
      </w:r>
      <w:r w:rsidR="00C31120">
        <w:rPr>
          <w:color w:val="auto"/>
          <w:lang w:eastAsia="ar-SA"/>
        </w:rPr>
        <w:t>projektus</w:t>
      </w:r>
      <w:r w:rsidR="004B4251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4B4251">
        <w:rPr>
          <w:color w:val="auto"/>
          <w:lang w:eastAsia="ar-SA"/>
        </w:rPr>
        <w:t>parengia</w:t>
      </w:r>
      <w:r w:rsidR="009B754D" w:rsidRPr="009B754D">
        <w:rPr>
          <w:color w:val="auto"/>
          <w:lang w:eastAsia="ar-SA"/>
        </w:rPr>
        <w:t xml:space="preserve"> </w:t>
      </w:r>
      <w:r w:rsidR="00260C9E">
        <w:t>SVP</w:t>
      </w:r>
      <w:r w:rsidR="009B754D" w:rsidRPr="009B754D">
        <w:t xml:space="preserve"> </w:t>
      </w:r>
      <w:r w:rsidR="00260C9E">
        <w:t>aprašomąją</w:t>
      </w:r>
      <w:r w:rsidR="009B754D" w:rsidRPr="009B754D">
        <w:t xml:space="preserve"> </w:t>
      </w:r>
      <w:r w:rsidR="00260C9E">
        <w:t>dalį</w:t>
      </w:r>
      <w:r w:rsidR="009B754D" w:rsidRPr="009B754D">
        <w:t xml:space="preserve"> </w:t>
      </w:r>
      <w:r w:rsidR="00260C9E">
        <w:t>ir</w:t>
      </w:r>
      <w:r w:rsidR="009B754D" w:rsidRPr="009B754D">
        <w:t xml:space="preserve"> </w:t>
      </w:r>
      <w:r w:rsidR="004B4251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4B4251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="004B4251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DC6A2D">
        <w:rPr>
          <w:color w:val="auto"/>
          <w:lang w:eastAsia="ar-SA"/>
        </w:rPr>
        <w:t>pristato</w:t>
      </w:r>
      <w:r w:rsidR="009B754D" w:rsidRPr="009B754D">
        <w:rPr>
          <w:color w:val="auto"/>
          <w:lang w:eastAsia="ar-SA"/>
        </w:rPr>
        <w:t xml:space="preserve"> </w:t>
      </w:r>
      <w:r w:rsidR="00EB2EE9">
        <w:rPr>
          <w:color w:val="auto"/>
          <w:lang w:eastAsia="ar-SA"/>
        </w:rPr>
        <w:t>SPG</w:t>
      </w:r>
      <w:r w:rsidR="001831D2">
        <w:rPr>
          <w:color w:val="auto"/>
          <w:lang w:eastAsia="ar-SA"/>
        </w:rPr>
        <w:t>;</w:t>
      </w:r>
    </w:p>
    <w:p w14:paraId="75B33F05" w14:textId="2D6C25CC" w:rsidR="00DA3149" w:rsidRDefault="007242C0" w:rsidP="007242C0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  <w:lang w:eastAsia="ar-SA"/>
        </w:rPr>
      </w:pPr>
      <w:r w:rsidRPr="006E3300">
        <w:rPr>
          <w:color w:val="auto"/>
          <w:lang w:eastAsia="ar-SA"/>
        </w:rPr>
        <w:t>3</w:t>
      </w:r>
      <w:r w:rsidR="004E1B01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</w:t>
      </w:r>
      <w:r w:rsidR="004E1B01">
        <w:rPr>
          <w:color w:val="auto"/>
          <w:lang w:eastAsia="ar-SA"/>
        </w:rPr>
        <w:t>6</w:t>
      </w:r>
      <w:r w:rsidRPr="006E3300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="0054062E">
        <w:rPr>
          <w:color w:val="auto"/>
          <w:lang w:eastAsia="ar-SA"/>
        </w:rPr>
        <w:t>SPG</w:t>
      </w:r>
      <w:r w:rsidR="009B754D" w:rsidRPr="009B754D">
        <w:rPr>
          <w:color w:val="auto"/>
          <w:lang w:eastAsia="ar-SA"/>
        </w:rPr>
        <w:t xml:space="preserve"> </w:t>
      </w:r>
      <w:r w:rsidR="00A2585F">
        <w:rPr>
          <w:color w:val="auto"/>
          <w:lang w:eastAsia="ar-SA"/>
        </w:rPr>
        <w:t>įvertina</w:t>
      </w:r>
      <w:r w:rsidR="009B754D" w:rsidRPr="009B754D">
        <w:rPr>
          <w:color w:val="auto"/>
          <w:lang w:eastAsia="ar-SA"/>
        </w:rPr>
        <w:t xml:space="preserve"> </w:t>
      </w:r>
      <w:r w:rsidR="004B4251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A75654">
        <w:rPr>
          <w:color w:val="auto"/>
          <w:lang w:eastAsia="ar-SA"/>
        </w:rPr>
        <w:t>projektą</w:t>
      </w:r>
      <w:r w:rsidR="003C1FB4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="0054062E">
        <w:rPr>
          <w:color w:val="auto"/>
          <w:lang w:eastAsia="ar-SA"/>
        </w:rPr>
        <w:t>SPG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nusprendus,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kad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projektas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turi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būti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koreguo</w:t>
      </w:r>
      <w:r w:rsidR="003C1FB4">
        <w:rPr>
          <w:color w:val="auto"/>
          <w:lang w:eastAsia="ar-SA"/>
        </w:rPr>
        <w:t>jamas</w:t>
      </w:r>
      <w:r w:rsidRPr="006E3300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053AC1">
        <w:rPr>
          <w:color w:val="auto"/>
          <w:lang w:eastAsia="ar-SA"/>
        </w:rPr>
        <w:t>Programos</w:t>
      </w:r>
      <w:r w:rsidR="009B754D" w:rsidRPr="009B754D">
        <w:rPr>
          <w:color w:val="auto"/>
          <w:lang w:eastAsia="ar-SA"/>
        </w:rPr>
        <w:t xml:space="preserve"> </w:t>
      </w:r>
      <w:r w:rsidR="00053AC1">
        <w:rPr>
          <w:color w:val="auto"/>
          <w:lang w:eastAsia="ar-SA"/>
        </w:rPr>
        <w:t>koordinatoriai</w:t>
      </w:r>
      <w:r w:rsidR="009B754D" w:rsidRPr="009B754D">
        <w:rPr>
          <w:color w:val="auto"/>
          <w:lang w:eastAsia="ar-SA"/>
        </w:rPr>
        <w:t xml:space="preserve"> </w:t>
      </w:r>
      <w:r w:rsidR="00053AC1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B54DAF">
        <w:rPr>
          <w:color w:val="auto"/>
          <w:lang w:eastAsia="ar-SA"/>
        </w:rPr>
        <w:t>Priemon</w:t>
      </w:r>
      <w:r w:rsidR="00053AC1">
        <w:rPr>
          <w:color w:val="auto"/>
          <w:lang w:eastAsia="ar-SA"/>
        </w:rPr>
        <w:t>ių</w:t>
      </w:r>
      <w:r w:rsidR="009B754D" w:rsidRPr="009B754D">
        <w:rPr>
          <w:color w:val="auto"/>
          <w:lang w:eastAsia="ar-SA"/>
        </w:rPr>
        <w:t xml:space="preserve"> </w:t>
      </w:r>
      <w:r w:rsidR="00B54DAF">
        <w:rPr>
          <w:color w:val="auto"/>
          <w:lang w:eastAsia="ar-SA"/>
        </w:rPr>
        <w:t>koordinatori</w:t>
      </w:r>
      <w:r w:rsidR="00053AC1">
        <w:rPr>
          <w:color w:val="auto"/>
          <w:lang w:eastAsia="ar-SA"/>
        </w:rPr>
        <w:t>ai</w:t>
      </w:r>
      <w:r w:rsidR="009B754D" w:rsidRPr="009B754D">
        <w:rPr>
          <w:color w:val="auto"/>
          <w:lang w:eastAsia="ar-SA"/>
        </w:rPr>
        <w:t xml:space="preserve"> </w:t>
      </w:r>
      <w:r w:rsidR="00B54DAF">
        <w:rPr>
          <w:color w:val="auto"/>
          <w:lang w:eastAsia="ar-SA"/>
        </w:rPr>
        <w:t>koreguoja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A75654">
        <w:rPr>
          <w:color w:val="auto"/>
          <w:lang w:eastAsia="ar-SA"/>
        </w:rPr>
        <w:t>projekto</w:t>
      </w:r>
      <w:r w:rsidR="009B754D" w:rsidRPr="009B754D">
        <w:rPr>
          <w:color w:val="auto"/>
          <w:lang w:eastAsia="ar-SA"/>
        </w:rPr>
        <w:t xml:space="preserve"> </w:t>
      </w:r>
      <w:r w:rsidR="00B54DAF">
        <w:rPr>
          <w:color w:val="auto"/>
          <w:lang w:eastAsia="ar-SA"/>
        </w:rPr>
        <w:t>elemento</w:t>
      </w:r>
      <w:r w:rsidR="009B754D" w:rsidRPr="009B754D">
        <w:rPr>
          <w:color w:val="auto"/>
          <w:lang w:eastAsia="ar-SA"/>
        </w:rPr>
        <w:t xml:space="preserve"> </w:t>
      </w:r>
      <w:r w:rsidR="00B54DAF">
        <w:rPr>
          <w:color w:val="auto"/>
          <w:lang w:eastAsia="ar-SA"/>
        </w:rPr>
        <w:t>informaciją</w:t>
      </w:r>
      <w:r w:rsidR="00053AC1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C20E81">
        <w:rPr>
          <w:color w:val="auto"/>
          <w:lang w:eastAsia="ar-SA"/>
        </w:rPr>
        <w:t>Programos</w:t>
      </w:r>
      <w:r w:rsidR="009B754D" w:rsidRPr="009B754D">
        <w:rPr>
          <w:color w:val="auto"/>
          <w:lang w:eastAsia="ar-SA"/>
        </w:rPr>
        <w:t xml:space="preserve"> </w:t>
      </w:r>
      <w:r w:rsidR="00C20E81">
        <w:rPr>
          <w:color w:val="auto"/>
          <w:lang w:eastAsia="ar-SA"/>
        </w:rPr>
        <w:t>koordinatori</w:t>
      </w:r>
      <w:r w:rsidR="00053AC1">
        <w:rPr>
          <w:color w:val="auto"/>
          <w:lang w:eastAsia="ar-SA"/>
        </w:rPr>
        <w:t>ai</w:t>
      </w:r>
      <w:r w:rsidR="009B754D" w:rsidRPr="009B754D">
        <w:rPr>
          <w:color w:val="auto"/>
          <w:lang w:eastAsia="ar-SA"/>
        </w:rPr>
        <w:t xml:space="preserve"> </w:t>
      </w:r>
      <w:r w:rsidR="00C20E81">
        <w:rPr>
          <w:color w:val="auto"/>
          <w:lang w:eastAsia="ar-SA"/>
        </w:rPr>
        <w:t>atlieka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C20E81">
        <w:rPr>
          <w:color w:val="auto"/>
          <w:lang w:eastAsia="ar-SA"/>
        </w:rPr>
        <w:t>projekto</w:t>
      </w:r>
      <w:r w:rsidR="009B754D" w:rsidRPr="009B754D">
        <w:rPr>
          <w:color w:val="auto"/>
          <w:lang w:eastAsia="ar-SA"/>
        </w:rPr>
        <w:t xml:space="preserve"> </w:t>
      </w:r>
      <w:r w:rsidR="00C20E81">
        <w:rPr>
          <w:color w:val="auto"/>
          <w:lang w:eastAsia="ar-SA"/>
        </w:rPr>
        <w:t>galutinę</w:t>
      </w:r>
      <w:r w:rsidR="009B754D" w:rsidRPr="009B754D">
        <w:rPr>
          <w:color w:val="auto"/>
          <w:lang w:eastAsia="ar-SA"/>
        </w:rPr>
        <w:t xml:space="preserve"> </w:t>
      </w:r>
      <w:r w:rsidR="00C20E81">
        <w:rPr>
          <w:color w:val="auto"/>
          <w:lang w:eastAsia="ar-SA"/>
        </w:rPr>
        <w:t>peržiūrą</w:t>
      </w:r>
      <w:r w:rsidR="00C20E81" w:rsidRPr="0033655E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="00637A66">
        <w:rPr>
          <w:color w:val="auto"/>
          <w:lang w:eastAsia="ar-SA"/>
        </w:rPr>
        <w:t>SPG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pritarus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projektui,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Strateginio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inicijuoja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projekto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viešinimą.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projektas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skelbiamas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interneto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svetainėje</w:t>
      </w:r>
      <w:r w:rsidR="002B1F05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v</w:t>
      </w:r>
      <w:r w:rsidR="002B1F05" w:rsidRPr="006E3300">
        <w:rPr>
          <w:color w:val="auto"/>
          <w:lang w:eastAsia="ar-SA"/>
        </w:rPr>
        <w:t>iešiems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svarstymams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skiriamos</w:t>
      </w:r>
      <w:r w:rsidR="009B754D" w:rsidRPr="009B754D">
        <w:rPr>
          <w:color w:val="auto"/>
          <w:lang w:eastAsia="ar-SA"/>
        </w:rPr>
        <w:t xml:space="preserve"> </w:t>
      </w:r>
      <w:r w:rsidR="002B1F05" w:rsidRPr="002B1F05">
        <w:rPr>
          <w:color w:val="auto"/>
          <w:lang w:eastAsia="ar-SA"/>
        </w:rPr>
        <w:t>7</w:t>
      </w:r>
      <w:r w:rsidR="009B754D" w:rsidRPr="009B754D">
        <w:rPr>
          <w:color w:val="auto"/>
          <w:lang w:eastAsia="ar-SA"/>
        </w:rPr>
        <w:t xml:space="preserve"> </w:t>
      </w:r>
      <w:r w:rsidR="002B1F05" w:rsidRPr="002B1F05">
        <w:rPr>
          <w:color w:val="auto"/>
          <w:lang w:eastAsia="ar-SA"/>
        </w:rPr>
        <w:t>dienos</w:t>
      </w:r>
      <w:r w:rsidR="002B1F05" w:rsidRPr="006E3300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t>Kartu</w:t>
      </w:r>
      <w:r w:rsidR="009B754D" w:rsidRPr="009B754D">
        <w:t xml:space="preserve"> </w:t>
      </w:r>
      <w:r w:rsidR="002B1F05" w:rsidRPr="006E3300">
        <w:t>pateikiama</w:t>
      </w:r>
      <w:r w:rsidR="009B754D" w:rsidRPr="009B754D">
        <w:t xml:space="preserve"> </w:t>
      </w:r>
      <w:r w:rsidR="002B1F05" w:rsidRPr="006E3300">
        <w:t>informacija</w:t>
      </w:r>
      <w:r w:rsidR="009B754D" w:rsidRPr="009B754D">
        <w:t xml:space="preserve"> </w:t>
      </w:r>
      <w:r w:rsidR="002B1F05" w:rsidRPr="006E3300">
        <w:t>apie</w:t>
      </w:r>
      <w:r w:rsidR="009B754D" w:rsidRPr="009B754D">
        <w:t xml:space="preserve"> </w:t>
      </w:r>
      <w:r w:rsidR="002B1F05" w:rsidRPr="006E3300">
        <w:t>galimybę</w:t>
      </w:r>
      <w:r w:rsidR="009B754D" w:rsidRPr="009B754D">
        <w:t xml:space="preserve"> </w:t>
      </w:r>
      <w:r w:rsidR="002B1F05" w:rsidRPr="006E3300">
        <w:t>suinteresuotiems</w:t>
      </w:r>
      <w:r w:rsidR="009B754D" w:rsidRPr="009B754D">
        <w:t xml:space="preserve"> </w:t>
      </w:r>
      <w:r w:rsidR="002B1F05" w:rsidRPr="006E3300">
        <w:t>asmenims</w:t>
      </w:r>
      <w:r w:rsidR="009B754D" w:rsidRPr="009B754D">
        <w:t xml:space="preserve"> </w:t>
      </w:r>
      <w:r w:rsidR="002B1F05" w:rsidRPr="006E3300">
        <w:t>teikti</w:t>
      </w:r>
      <w:r w:rsidR="009B754D" w:rsidRPr="009B754D">
        <w:t xml:space="preserve"> </w:t>
      </w:r>
      <w:r w:rsidR="002B1F05" w:rsidRPr="006E3300">
        <w:t>siūlymus</w:t>
      </w:r>
      <w:r w:rsidR="009B754D" w:rsidRPr="009B754D">
        <w:t xml:space="preserve"> </w:t>
      </w:r>
      <w:r w:rsidR="002B1F05" w:rsidRPr="006E3300">
        <w:t>ir</w:t>
      </w:r>
      <w:r w:rsidR="009B754D" w:rsidRPr="009B754D">
        <w:t xml:space="preserve"> </w:t>
      </w:r>
      <w:r w:rsidR="002B1F05" w:rsidRPr="006E3300">
        <w:t>pastabas</w:t>
      </w:r>
      <w:r w:rsidR="009B754D" w:rsidRPr="009B754D">
        <w:t xml:space="preserve"> </w:t>
      </w:r>
      <w:r w:rsidR="002B1F05" w:rsidRPr="006E3300">
        <w:t>skelbime</w:t>
      </w:r>
      <w:r w:rsidR="009B754D" w:rsidRPr="009B754D">
        <w:t xml:space="preserve"> </w:t>
      </w:r>
      <w:r w:rsidR="002B1F05" w:rsidRPr="006E3300">
        <w:t>nurodytais</w:t>
      </w:r>
      <w:r w:rsidR="009B754D" w:rsidRPr="009B754D">
        <w:t xml:space="preserve"> </w:t>
      </w:r>
      <w:r w:rsidR="002B1F05" w:rsidRPr="006E3300">
        <w:t>terminais</w:t>
      </w:r>
      <w:r w:rsidR="009B754D" w:rsidRPr="009B754D">
        <w:t xml:space="preserve"> </w:t>
      </w:r>
      <w:r w:rsidR="002B1F05" w:rsidRPr="006E3300">
        <w:t>ir</w:t>
      </w:r>
      <w:r w:rsidR="009B754D" w:rsidRPr="009B754D">
        <w:t xml:space="preserve"> </w:t>
      </w:r>
      <w:r w:rsidR="002B1F05" w:rsidRPr="006E3300">
        <w:t>adresu.</w:t>
      </w:r>
      <w:r w:rsidR="009B754D" w:rsidRPr="009B754D">
        <w:t xml:space="preserve"> </w:t>
      </w:r>
      <w:r w:rsidR="002B1F05" w:rsidRPr="006E3300">
        <w:rPr>
          <w:color w:val="auto"/>
          <w:lang w:eastAsia="ar-SA"/>
        </w:rPr>
        <w:t>Pasibaigus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vieš</w:t>
      </w:r>
      <w:r w:rsidR="002B1F05">
        <w:rPr>
          <w:color w:val="auto"/>
          <w:lang w:eastAsia="ar-SA"/>
        </w:rPr>
        <w:t>ajam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svarstymui,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esant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poreikiui,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patikslintą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2B1F05" w:rsidRPr="006E3300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Strateginio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="002B1F05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="00595A24">
        <w:rPr>
          <w:color w:val="auto"/>
          <w:lang w:eastAsia="ar-SA"/>
        </w:rPr>
        <w:t>pristato</w:t>
      </w:r>
      <w:r w:rsidR="009B754D" w:rsidRPr="009B754D">
        <w:rPr>
          <w:color w:val="auto"/>
          <w:lang w:eastAsia="ar-SA"/>
        </w:rPr>
        <w:t xml:space="preserve"> </w:t>
      </w:r>
      <w:r w:rsidR="0033655E">
        <w:rPr>
          <w:color w:val="auto"/>
          <w:lang w:eastAsia="ar-SA"/>
        </w:rPr>
        <w:t>Komisijai</w:t>
      </w:r>
      <w:r w:rsidR="009B754D" w:rsidRPr="009B754D">
        <w:rPr>
          <w:color w:val="auto"/>
          <w:lang w:eastAsia="ar-SA"/>
        </w:rPr>
        <w:t xml:space="preserve"> </w:t>
      </w:r>
      <w:r w:rsidR="0033655E" w:rsidRPr="005B68DA">
        <w:rPr>
          <w:color w:val="auto"/>
          <w:lang w:eastAsia="ar-SA"/>
        </w:rPr>
        <w:t>vasario</w:t>
      </w:r>
      <w:r w:rsidR="009B754D" w:rsidRPr="009B754D">
        <w:rPr>
          <w:color w:val="auto"/>
          <w:lang w:eastAsia="ar-SA"/>
        </w:rPr>
        <w:t xml:space="preserve"> </w:t>
      </w:r>
      <w:r w:rsidR="0033655E" w:rsidRPr="005B68DA">
        <w:rPr>
          <w:color w:val="auto"/>
          <w:lang w:eastAsia="ar-SA"/>
        </w:rPr>
        <w:t>mėnesį</w:t>
      </w:r>
      <w:r w:rsidR="00C0082B" w:rsidRPr="005B68DA">
        <w:rPr>
          <w:color w:val="auto"/>
          <w:lang w:eastAsia="ar-SA"/>
        </w:rPr>
        <w:t>;</w:t>
      </w:r>
    </w:p>
    <w:p w14:paraId="77B0E252" w14:textId="1A0A8AA3" w:rsidR="007242C0" w:rsidRPr="006E3300" w:rsidRDefault="007242C0" w:rsidP="007242C0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  <w:lang w:eastAsia="ar-SA"/>
        </w:rPr>
      </w:pPr>
      <w:r w:rsidRPr="006E3300">
        <w:rPr>
          <w:color w:val="auto"/>
          <w:lang w:eastAsia="ar-SA"/>
        </w:rPr>
        <w:t>3</w:t>
      </w:r>
      <w:r w:rsidR="004E1B01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</w:t>
      </w:r>
      <w:r w:rsidR="002B1F05" w:rsidRPr="00A04DA8">
        <w:rPr>
          <w:color w:val="auto"/>
          <w:lang w:eastAsia="ar-SA"/>
        </w:rPr>
        <w:t>7</w:t>
      </w:r>
      <w:r w:rsidRPr="006E3300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Komisijai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nusprendus,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kad</w:t>
      </w:r>
      <w:r w:rsidR="009B754D" w:rsidRPr="009B754D">
        <w:rPr>
          <w:color w:val="auto"/>
          <w:lang w:eastAsia="ar-SA"/>
        </w:rPr>
        <w:t xml:space="preserve"> </w:t>
      </w:r>
      <w:r w:rsidR="00E31E28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projektas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turi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būti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koreguojamas</w:t>
      </w:r>
      <w:r w:rsidRPr="006E3300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Strateginio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atlieka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korekcijas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kartu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su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susijusiomis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šalimis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pakartotinai</w:t>
      </w:r>
      <w:r w:rsidR="009B754D" w:rsidRPr="009B754D">
        <w:rPr>
          <w:color w:val="auto"/>
          <w:lang w:eastAsia="ar-SA"/>
        </w:rPr>
        <w:t xml:space="preserve"> </w:t>
      </w:r>
      <w:r w:rsidR="000F69A9">
        <w:rPr>
          <w:color w:val="auto"/>
          <w:lang w:eastAsia="ar-SA"/>
        </w:rPr>
        <w:t>pristato</w:t>
      </w:r>
      <w:r w:rsidR="009B754D" w:rsidRPr="009B754D">
        <w:rPr>
          <w:color w:val="auto"/>
          <w:lang w:eastAsia="ar-SA"/>
        </w:rPr>
        <w:t xml:space="preserve"> </w:t>
      </w:r>
      <w:r w:rsidR="00E31E28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9C71BF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Komisijai.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Komisijai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pritarus</w:t>
      </w:r>
      <w:r w:rsidR="009B754D" w:rsidRPr="009B754D">
        <w:rPr>
          <w:color w:val="auto"/>
          <w:lang w:eastAsia="ar-SA"/>
        </w:rPr>
        <w:t xml:space="preserve"> </w:t>
      </w:r>
      <w:r w:rsidR="00E31E28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projektui,</w:t>
      </w:r>
      <w:r w:rsidR="009B754D" w:rsidRPr="009B754D">
        <w:rPr>
          <w:color w:val="auto"/>
          <w:lang w:eastAsia="ar-SA"/>
        </w:rPr>
        <w:t xml:space="preserve"> </w:t>
      </w:r>
      <w:r w:rsidR="00FD6445">
        <w:rPr>
          <w:color w:val="auto"/>
          <w:lang w:eastAsia="ar-SA"/>
        </w:rPr>
        <w:t>Strateginio</w:t>
      </w:r>
      <w:r w:rsidR="009B754D" w:rsidRPr="009B754D">
        <w:rPr>
          <w:color w:val="auto"/>
          <w:lang w:eastAsia="ar-SA"/>
        </w:rPr>
        <w:t xml:space="preserve"> </w:t>
      </w:r>
      <w:r w:rsidR="00FD6445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="00FD6445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teikia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tvirtinti</w:t>
      </w:r>
      <w:r w:rsidR="009B754D" w:rsidRPr="009B754D">
        <w:rPr>
          <w:color w:val="auto"/>
          <w:lang w:eastAsia="ar-SA"/>
        </w:rPr>
        <w:t xml:space="preserve"> </w:t>
      </w:r>
      <w:r w:rsidR="00AC0DE4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AC0DE4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8D2E69">
        <w:rPr>
          <w:color w:val="auto"/>
          <w:lang w:eastAsia="ar-SA"/>
        </w:rPr>
        <w:t>T</w:t>
      </w:r>
      <w:r w:rsidRPr="006E3300">
        <w:rPr>
          <w:color w:val="auto"/>
          <w:lang w:eastAsia="ar-SA"/>
        </w:rPr>
        <w:t>arybos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komitetams</w:t>
      </w:r>
      <w:r w:rsidR="005305C0">
        <w:rPr>
          <w:color w:val="auto"/>
          <w:lang w:eastAsia="ar-SA"/>
        </w:rPr>
        <w:t>;</w:t>
      </w:r>
    </w:p>
    <w:p w14:paraId="56758410" w14:textId="21755413" w:rsidR="007242C0" w:rsidRPr="006E3300" w:rsidRDefault="007242C0" w:rsidP="007242C0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  <w:lang w:eastAsia="ar-SA"/>
        </w:rPr>
      </w:pPr>
      <w:r w:rsidRPr="006E3300">
        <w:rPr>
          <w:color w:val="auto"/>
          <w:lang w:eastAsia="ar-SA"/>
        </w:rPr>
        <w:t>3</w:t>
      </w:r>
      <w:r w:rsidR="004E1B01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</w:t>
      </w:r>
      <w:r w:rsidR="005305C0">
        <w:rPr>
          <w:color w:val="auto"/>
          <w:lang w:eastAsia="ar-SA"/>
        </w:rPr>
        <w:t>8</w:t>
      </w:r>
      <w:r w:rsidRPr="006E3300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8D2E69">
        <w:rPr>
          <w:color w:val="auto"/>
          <w:lang w:eastAsia="ar-SA"/>
        </w:rPr>
        <w:t>T</w:t>
      </w:r>
      <w:r w:rsidRPr="006E3300">
        <w:rPr>
          <w:color w:val="auto"/>
          <w:lang w:eastAsia="ar-SA"/>
        </w:rPr>
        <w:t>arybos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komitetai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peržiūri</w:t>
      </w:r>
      <w:r w:rsidR="009B754D" w:rsidRPr="009B754D">
        <w:rPr>
          <w:color w:val="auto"/>
          <w:lang w:eastAsia="ar-SA"/>
        </w:rPr>
        <w:t xml:space="preserve"> </w:t>
      </w:r>
      <w:r w:rsidR="008D2E69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priima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sp</w:t>
      </w:r>
      <w:r w:rsidR="00940F6F">
        <w:rPr>
          <w:color w:val="auto"/>
          <w:lang w:eastAsia="ar-SA"/>
        </w:rPr>
        <w:t>r</w:t>
      </w:r>
      <w:r w:rsidRPr="006E3300">
        <w:rPr>
          <w:color w:val="auto"/>
          <w:lang w:eastAsia="ar-SA"/>
        </w:rPr>
        <w:t>endimus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dėl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tolesnių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veiksmų.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8D2E69">
        <w:rPr>
          <w:color w:val="auto"/>
          <w:lang w:eastAsia="ar-SA"/>
        </w:rPr>
        <w:t>T</w:t>
      </w:r>
      <w:r w:rsidRPr="006E3300">
        <w:rPr>
          <w:color w:val="auto"/>
          <w:lang w:eastAsia="ar-SA"/>
        </w:rPr>
        <w:t>arybos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komitetams</w:t>
      </w:r>
      <w:r w:rsidR="009B754D" w:rsidRPr="009B754D">
        <w:rPr>
          <w:color w:val="auto"/>
          <w:lang w:eastAsia="ar-SA"/>
        </w:rPr>
        <w:t xml:space="preserve"> </w:t>
      </w:r>
      <w:r w:rsidR="006A61D9">
        <w:rPr>
          <w:color w:val="auto"/>
          <w:lang w:eastAsia="ar-SA"/>
        </w:rPr>
        <w:t>rekomendavus</w:t>
      </w:r>
      <w:r w:rsidR="009B754D" w:rsidRPr="009B754D">
        <w:rPr>
          <w:color w:val="auto"/>
          <w:lang w:eastAsia="ar-SA"/>
        </w:rPr>
        <w:t xml:space="preserve"> </w:t>
      </w:r>
      <w:r w:rsidR="006A61D9">
        <w:rPr>
          <w:color w:val="auto"/>
          <w:lang w:eastAsia="ar-SA"/>
        </w:rPr>
        <w:t>nepritarti</w:t>
      </w:r>
      <w:r w:rsidR="009B754D" w:rsidRPr="009B754D">
        <w:rPr>
          <w:color w:val="auto"/>
          <w:lang w:eastAsia="ar-SA"/>
        </w:rPr>
        <w:t xml:space="preserve"> </w:t>
      </w:r>
      <w:r w:rsidR="006A61D9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6A61D9">
        <w:rPr>
          <w:color w:val="auto"/>
          <w:lang w:eastAsia="ar-SA"/>
        </w:rPr>
        <w:t>projektui,</w:t>
      </w:r>
      <w:r w:rsidR="009B754D" w:rsidRPr="009B754D">
        <w:rPr>
          <w:color w:val="auto"/>
          <w:lang w:eastAsia="ar-SA"/>
        </w:rPr>
        <w:t xml:space="preserve"> </w:t>
      </w:r>
      <w:r w:rsidR="008D2E69">
        <w:rPr>
          <w:color w:val="auto"/>
          <w:lang w:eastAsia="ar-SA"/>
        </w:rPr>
        <w:t>S</w:t>
      </w:r>
      <w:r w:rsidRPr="006E3300">
        <w:rPr>
          <w:color w:val="auto"/>
          <w:lang w:eastAsia="ar-SA"/>
        </w:rPr>
        <w:t>trateginio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atlieka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korekcijas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kartu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su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susijusiomis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šalimis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pakartotinai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teikia</w:t>
      </w:r>
      <w:r w:rsidR="009B754D" w:rsidRPr="009B754D">
        <w:rPr>
          <w:color w:val="auto"/>
          <w:lang w:eastAsia="ar-SA"/>
        </w:rPr>
        <w:t xml:space="preserve"> </w:t>
      </w:r>
      <w:r w:rsidR="008D2E69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8D2E69">
        <w:rPr>
          <w:color w:val="auto"/>
          <w:lang w:eastAsia="ar-SA"/>
        </w:rPr>
        <w:t>T</w:t>
      </w:r>
      <w:r w:rsidRPr="006E3300">
        <w:rPr>
          <w:color w:val="auto"/>
          <w:lang w:eastAsia="ar-SA"/>
        </w:rPr>
        <w:t>arybos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komitetams.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3C5B45">
        <w:rPr>
          <w:color w:val="auto"/>
          <w:lang w:eastAsia="ar-SA"/>
        </w:rPr>
        <w:t>T</w:t>
      </w:r>
      <w:r w:rsidR="001667BD">
        <w:rPr>
          <w:color w:val="auto"/>
          <w:lang w:eastAsia="ar-SA"/>
        </w:rPr>
        <w:t>arybos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komitetams</w:t>
      </w:r>
      <w:r w:rsidR="009B754D" w:rsidRPr="009B754D">
        <w:rPr>
          <w:color w:val="auto"/>
          <w:lang w:eastAsia="ar-SA"/>
        </w:rPr>
        <w:t xml:space="preserve"> </w:t>
      </w:r>
      <w:r w:rsidR="00842616">
        <w:rPr>
          <w:color w:val="auto"/>
          <w:lang w:eastAsia="ar-SA"/>
        </w:rPr>
        <w:t>rekomendavus</w:t>
      </w:r>
      <w:r w:rsidR="009B754D" w:rsidRPr="009B754D">
        <w:rPr>
          <w:color w:val="auto"/>
          <w:lang w:eastAsia="ar-SA"/>
        </w:rPr>
        <w:t xml:space="preserve"> </w:t>
      </w:r>
      <w:r w:rsidR="00842616">
        <w:rPr>
          <w:color w:val="auto"/>
          <w:lang w:eastAsia="ar-SA"/>
        </w:rPr>
        <w:t>pritarti</w:t>
      </w:r>
      <w:r w:rsidR="009B754D" w:rsidRPr="009B754D">
        <w:rPr>
          <w:color w:val="auto"/>
          <w:lang w:eastAsia="ar-SA"/>
        </w:rPr>
        <w:t xml:space="preserve"> </w:t>
      </w:r>
      <w:r w:rsidR="003C5B45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projekt</w:t>
      </w:r>
      <w:r w:rsidR="00842616">
        <w:rPr>
          <w:color w:val="auto"/>
          <w:lang w:eastAsia="ar-SA"/>
        </w:rPr>
        <w:t>ui</w:t>
      </w:r>
      <w:r w:rsidRPr="006E3300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3C5B45">
        <w:rPr>
          <w:color w:val="auto"/>
          <w:lang w:eastAsia="ar-SA"/>
        </w:rPr>
        <w:t>S</w:t>
      </w:r>
      <w:r w:rsidRPr="006E3300">
        <w:rPr>
          <w:color w:val="auto"/>
          <w:lang w:eastAsia="ar-SA"/>
        </w:rPr>
        <w:t>trateginio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teikia</w:t>
      </w:r>
      <w:r w:rsidR="009B754D" w:rsidRPr="009B754D">
        <w:rPr>
          <w:color w:val="auto"/>
          <w:lang w:eastAsia="ar-SA"/>
        </w:rPr>
        <w:t xml:space="preserve"> </w:t>
      </w:r>
      <w:r w:rsidR="001667BD">
        <w:rPr>
          <w:color w:val="auto"/>
          <w:lang w:eastAsia="ar-SA"/>
        </w:rPr>
        <w:t>tvirtinti</w:t>
      </w:r>
      <w:r w:rsidR="009B754D" w:rsidRPr="009B754D">
        <w:rPr>
          <w:color w:val="auto"/>
          <w:lang w:eastAsia="ar-SA"/>
        </w:rPr>
        <w:t xml:space="preserve"> </w:t>
      </w:r>
      <w:r w:rsidR="00853D13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853D13">
        <w:rPr>
          <w:color w:val="auto"/>
          <w:lang w:eastAsia="ar-SA"/>
        </w:rPr>
        <w:t>T</w:t>
      </w:r>
      <w:r w:rsidRPr="006E3300">
        <w:rPr>
          <w:color w:val="auto"/>
          <w:lang w:eastAsia="ar-SA"/>
        </w:rPr>
        <w:t>arybai</w:t>
      </w:r>
      <w:r w:rsidR="009B754D" w:rsidRPr="009B754D">
        <w:rPr>
          <w:color w:val="auto"/>
          <w:lang w:eastAsia="ar-SA"/>
        </w:rPr>
        <w:t xml:space="preserve"> </w:t>
      </w:r>
      <w:r w:rsidR="001667BD" w:rsidRPr="006E3300">
        <w:rPr>
          <w:color w:val="auto"/>
          <w:lang w:eastAsia="ar-SA"/>
        </w:rPr>
        <w:t>iki</w:t>
      </w:r>
      <w:r w:rsidR="009B754D" w:rsidRPr="009B754D">
        <w:rPr>
          <w:color w:val="auto"/>
          <w:lang w:eastAsia="ar-SA"/>
        </w:rPr>
        <w:t xml:space="preserve"> </w:t>
      </w:r>
      <w:r w:rsidR="005A0C06">
        <w:rPr>
          <w:color w:val="auto"/>
          <w:lang w:eastAsia="ar-SA"/>
        </w:rPr>
        <w:t>kovo</w:t>
      </w:r>
      <w:r w:rsidR="009B754D" w:rsidRPr="009B754D">
        <w:rPr>
          <w:color w:val="auto"/>
          <w:lang w:eastAsia="ar-SA"/>
        </w:rPr>
        <w:t xml:space="preserve"> </w:t>
      </w:r>
      <w:r w:rsidR="005A0C06" w:rsidRPr="00A04DA8">
        <w:rPr>
          <w:color w:val="auto"/>
          <w:lang w:eastAsia="ar-SA"/>
        </w:rPr>
        <w:t>1</w:t>
      </w:r>
      <w:r w:rsidR="009B754D" w:rsidRPr="009B754D">
        <w:rPr>
          <w:color w:val="auto"/>
          <w:lang w:eastAsia="ar-SA"/>
        </w:rPr>
        <w:t xml:space="preserve"> </w:t>
      </w:r>
      <w:r w:rsidR="001667BD" w:rsidRPr="006E3300">
        <w:rPr>
          <w:color w:val="auto"/>
          <w:lang w:eastAsia="ar-SA"/>
        </w:rPr>
        <w:t>d</w:t>
      </w:r>
      <w:r w:rsidR="001667BD">
        <w:rPr>
          <w:color w:val="auto"/>
          <w:lang w:eastAsia="ar-SA"/>
        </w:rPr>
        <w:t>.</w:t>
      </w:r>
      <w:r w:rsidR="005305C0">
        <w:rPr>
          <w:color w:val="auto"/>
          <w:lang w:eastAsia="ar-SA"/>
        </w:rPr>
        <w:t>;</w:t>
      </w:r>
    </w:p>
    <w:p w14:paraId="25423565" w14:textId="2D2733F8" w:rsidR="00460CFA" w:rsidRPr="006E3300" w:rsidRDefault="007242C0" w:rsidP="007242C0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  <w:lang w:eastAsia="ar-SA"/>
        </w:rPr>
      </w:pPr>
      <w:r w:rsidRPr="006E3300">
        <w:rPr>
          <w:color w:val="auto"/>
          <w:lang w:eastAsia="ar-SA"/>
        </w:rPr>
        <w:t>3</w:t>
      </w:r>
      <w:r w:rsidR="004E1B01">
        <w:rPr>
          <w:color w:val="auto"/>
          <w:lang w:eastAsia="ar-SA"/>
        </w:rPr>
        <w:t>3</w:t>
      </w:r>
      <w:r w:rsidRPr="006E3300">
        <w:rPr>
          <w:color w:val="auto"/>
          <w:lang w:eastAsia="ar-SA"/>
        </w:rPr>
        <w:t>.</w:t>
      </w:r>
      <w:r w:rsidR="005305C0">
        <w:rPr>
          <w:color w:val="auto"/>
          <w:lang w:eastAsia="ar-SA"/>
        </w:rPr>
        <w:t>9</w:t>
      </w:r>
      <w:r w:rsidRPr="006E3300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777578">
        <w:rPr>
          <w:color w:val="auto"/>
          <w:lang w:eastAsia="ar-SA"/>
        </w:rPr>
        <w:t>T</w:t>
      </w:r>
      <w:r w:rsidRPr="006E3300">
        <w:rPr>
          <w:color w:val="auto"/>
          <w:lang w:eastAsia="ar-SA"/>
        </w:rPr>
        <w:t>aryba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peržiūri</w:t>
      </w:r>
      <w:r w:rsidR="009B754D" w:rsidRPr="009B754D">
        <w:rPr>
          <w:color w:val="auto"/>
          <w:lang w:eastAsia="ar-SA"/>
        </w:rPr>
        <w:t xml:space="preserve"> </w:t>
      </w:r>
      <w:r w:rsidR="00777578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priima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sp</w:t>
      </w:r>
      <w:r w:rsidR="00940F6F">
        <w:rPr>
          <w:color w:val="auto"/>
          <w:lang w:eastAsia="ar-SA"/>
        </w:rPr>
        <w:t>r</w:t>
      </w:r>
      <w:r w:rsidRPr="006E3300">
        <w:rPr>
          <w:color w:val="auto"/>
          <w:lang w:eastAsia="ar-SA"/>
        </w:rPr>
        <w:t>endimus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dėl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tolesnių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veiksmų.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9251EE">
        <w:rPr>
          <w:color w:val="auto"/>
          <w:lang w:eastAsia="ar-SA"/>
        </w:rPr>
        <w:t>T</w:t>
      </w:r>
      <w:r w:rsidRPr="006E3300">
        <w:rPr>
          <w:color w:val="auto"/>
          <w:lang w:eastAsia="ar-SA"/>
        </w:rPr>
        <w:t>arybai</w:t>
      </w:r>
      <w:r w:rsidR="009B754D" w:rsidRPr="009B754D">
        <w:rPr>
          <w:color w:val="auto"/>
          <w:lang w:eastAsia="ar-SA"/>
        </w:rPr>
        <w:t xml:space="preserve"> </w:t>
      </w:r>
      <w:r w:rsidR="001008D5" w:rsidRPr="001008D5">
        <w:rPr>
          <w:color w:val="auto"/>
          <w:lang w:eastAsia="ar-SA"/>
        </w:rPr>
        <w:t>nusprendus,</w:t>
      </w:r>
      <w:r w:rsidR="009B754D" w:rsidRPr="009B754D">
        <w:rPr>
          <w:color w:val="auto"/>
          <w:lang w:eastAsia="ar-SA"/>
        </w:rPr>
        <w:t xml:space="preserve"> </w:t>
      </w:r>
      <w:r w:rsidR="001008D5" w:rsidRPr="001008D5">
        <w:rPr>
          <w:color w:val="auto"/>
          <w:lang w:eastAsia="ar-SA"/>
        </w:rPr>
        <w:t>kad</w:t>
      </w:r>
      <w:r w:rsidR="009B754D" w:rsidRPr="009B754D">
        <w:rPr>
          <w:color w:val="auto"/>
          <w:lang w:eastAsia="ar-SA"/>
        </w:rPr>
        <w:t xml:space="preserve"> </w:t>
      </w:r>
      <w:r w:rsidR="001008D5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1008D5">
        <w:rPr>
          <w:color w:val="auto"/>
          <w:lang w:eastAsia="ar-SA"/>
        </w:rPr>
        <w:t>projektas</w:t>
      </w:r>
      <w:r w:rsidR="009B754D" w:rsidRPr="009B754D">
        <w:rPr>
          <w:color w:val="auto"/>
          <w:lang w:eastAsia="ar-SA"/>
        </w:rPr>
        <w:t xml:space="preserve"> </w:t>
      </w:r>
      <w:r w:rsidR="001008D5" w:rsidRPr="001008D5">
        <w:rPr>
          <w:color w:val="auto"/>
          <w:lang w:eastAsia="ar-SA"/>
        </w:rPr>
        <w:t>turi</w:t>
      </w:r>
      <w:r w:rsidR="009B754D" w:rsidRPr="009B754D">
        <w:rPr>
          <w:color w:val="auto"/>
          <w:lang w:eastAsia="ar-SA"/>
        </w:rPr>
        <w:t xml:space="preserve"> </w:t>
      </w:r>
      <w:r w:rsidR="001008D5" w:rsidRPr="001008D5">
        <w:rPr>
          <w:color w:val="auto"/>
          <w:lang w:eastAsia="ar-SA"/>
        </w:rPr>
        <w:t>būti</w:t>
      </w:r>
      <w:r w:rsidR="009B754D" w:rsidRPr="009B754D">
        <w:rPr>
          <w:color w:val="auto"/>
          <w:lang w:eastAsia="ar-SA"/>
        </w:rPr>
        <w:t xml:space="preserve"> </w:t>
      </w:r>
      <w:r w:rsidR="001008D5" w:rsidRPr="001008D5">
        <w:rPr>
          <w:color w:val="auto"/>
          <w:lang w:eastAsia="ar-SA"/>
        </w:rPr>
        <w:t>koreguojama</w:t>
      </w:r>
      <w:r w:rsidR="001008D5">
        <w:rPr>
          <w:color w:val="auto"/>
          <w:lang w:eastAsia="ar-SA"/>
        </w:rPr>
        <w:t>s</w:t>
      </w:r>
      <w:r w:rsidR="00882C49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8C4E7B">
        <w:rPr>
          <w:color w:val="auto"/>
          <w:lang w:eastAsia="ar-SA"/>
        </w:rPr>
        <w:t>St</w:t>
      </w:r>
      <w:r w:rsidRPr="006E3300">
        <w:rPr>
          <w:color w:val="auto"/>
          <w:lang w:eastAsia="ar-SA"/>
        </w:rPr>
        <w:t>rateginio</w:t>
      </w:r>
      <w:r w:rsidR="009B754D" w:rsidRPr="009B754D">
        <w:rPr>
          <w:color w:val="auto"/>
          <w:lang w:eastAsia="ar-SA"/>
        </w:rPr>
        <w:t xml:space="preserve"> </w:t>
      </w:r>
      <w:r w:rsidRPr="002A078D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Pr="002A078D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="00424C7B" w:rsidRPr="002A078D">
        <w:rPr>
          <w:color w:val="auto"/>
          <w:lang w:eastAsia="ar-SA"/>
        </w:rPr>
        <w:t>atlieka</w:t>
      </w:r>
      <w:r w:rsidR="009B754D" w:rsidRPr="009B754D">
        <w:rPr>
          <w:color w:val="auto"/>
          <w:lang w:eastAsia="ar-SA"/>
        </w:rPr>
        <w:t xml:space="preserve"> </w:t>
      </w:r>
      <w:r w:rsidR="00424C7B" w:rsidRPr="002A078D">
        <w:rPr>
          <w:color w:val="auto"/>
          <w:lang w:eastAsia="ar-SA"/>
        </w:rPr>
        <w:t>korekcijas</w:t>
      </w:r>
      <w:r w:rsidR="009B754D" w:rsidRPr="009B754D">
        <w:rPr>
          <w:color w:val="auto"/>
          <w:lang w:eastAsia="ar-SA"/>
        </w:rPr>
        <w:t xml:space="preserve"> </w:t>
      </w:r>
      <w:r w:rsidR="00424C7B" w:rsidRPr="002A078D">
        <w:rPr>
          <w:color w:val="auto"/>
          <w:lang w:eastAsia="ar-SA"/>
        </w:rPr>
        <w:t>kartu</w:t>
      </w:r>
      <w:r w:rsidR="009B754D" w:rsidRPr="009B754D">
        <w:rPr>
          <w:color w:val="auto"/>
          <w:lang w:eastAsia="ar-SA"/>
        </w:rPr>
        <w:t xml:space="preserve"> </w:t>
      </w:r>
      <w:r w:rsidR="00424C7B" w:rsidRPr="002A078D">
        <w:rPr>
          <w:color w:val="auto"/>
          <w:lang w:eastAsia="ar-SA"/>
        </w:rPr>
        <w:t>su</w:t>
      </w:r>
      <w:r w:rsidR="009B754D" w:rsidRPr="009B754D">
        <w:rPr>
          <w:color w:val="auto"/>
          <w:lang w:eastAsia="ar-SA"/>
        </w:rPr>
        <w:t xml:space="preserve"> </w:t>
      </w:r>
      <w:r w:rsidR="00424C7B" w:rsidRPr="002A078D">
        <w:rPr>
          <w:color w:val="auto"/>
          <w:lang w:eastAsia="ar-SA"/>
        </w:rPr>
        <w:t>susijusiomis</w:t>
      </w:r>
      <w:r w:rsidR="009B754D" w:rsidRPr="009B754D">
        <w:rPr>
          <w:color w:val="auto"/>
          <w:lang w:eastAsia="ar-SA"/>
        </w:rPr>
        <w:t xml:space="preserve"> </w:t>
      </w:r>
      <w:r w:rsidR="00424C7B" w:rsidRPr="002A078D">
        <w:rPr>
          <w:color w:val="auto"/>
          <w:lang w:eastAsia="ar-SA"/>
        </w:rPr>
        <w:t>šalimis</w:t>
      </w:r>
      <w:r w:rsidR="009B754D" w:rsidRPr="009B754D">
        <w:rPr>
          <w:color w:val="auto"/>
          <w:lang w:eastAsia="ar-SA"/>
        </w:rPr>
        <w:t xml:space="preserve"> </w:t>
      </w:r>
      <w:r w:rsidR="00424C7B" w:rsidRPr="002A078D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424C7B" w:rsidRPr="002A078D">
        <w:rPr>
          <w:color w:val="auto"/>
          <w:lang w:eastAsia="ar-SA"/>
        </w:rPr>
        <w:t>pakartotinai</w:t>
      </w:r>
      <w:r w:rsidR="009B754D" w:rsidRPr="009B754D">
        <w:rPr>
          <w:color w:val="auto"/>
          <w:lang w:eastAsia="ar-SA"/>
        </w:rPr>
        <w:t xml:space="preserve"> </w:t>
      </w:r>
      <w:r w:rsidR="00424C7B" w:rsidRPr="002A078D">
        <w:rPr>
          <w:color w:val="auto"/>
          <w:lang w:eastAsia="ar-SA"/>
        </w:rPr>
        <w:t>teikia</w:t>
      </w:r>
      <w:r w:rsidR="009B754D" w:rsidRPr="009B754D">
        <w:rPr>
          <w:color w:val="auto"/>
          <w:lang w:eastAsia="ar-SA"/>
        </w:rPr>
        <w:t xml:space="preserve"> </w:t>
      </w:r>
      <w:r w:rsidR="0057046F" w:rsidRPr="002A078D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Pr="002A078D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="00582809" w:rsidRPr="002A078D">
        <w:rPr>
          <w:color w:val="auto"/>
          <w:lang w:eastAsia="ar-SA"/>
        </w:rPr>
        <w:t>SPG</w:t>
      </w:r>
      <w:r w:rsidRPr="002A078D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="00424C7B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57046F">
        <w:rPr>
          <w:color w:val="auto"/>
          <w:lang w:eastAsia="ar-SA"/>
        </w:rPr>
        <w:t>T</w:t>
      </w:r>
      <w:r w:rsidR="00424C7B">
        <w:rPr>
          <w:color w:val="auto"/>
          <w:lang w:eastAsia="ar-SA"/>
        </w:rPr>
        <w:t>arybai</w:t>
      </w:r>
      <w:r w:rsidR="009B754D" w:rsidRPr="009B754D">
        <w:rPr>
          <w:color w:val="auto"/>
          <w:lang w:eastAsia="ar-SA"/>
        </w:rPr>
        <w:t xml:space="preserve"> </w:t>
      </w:r>
      <w:r w:rsidR="00424C7B" w:rsidRPr="006E3300">
        <w:rPr>
          <w:color w:val="auto"/>
          <w:lang w:eastAsia="ar-SA"/>
        </w:rPr>
        <w:t>pritarus</w:t>
      </w:r>
      <w:r w:rsidR="009B754D" w:rsidRPr="009B754D">
        <w:rPr>
          <w:color w:val="auto"/>
          <w:lang w:eastAsia="ar-SA"/>
        </w:rPr>
        <w:t xml:space="preserve"> </w:t>
      </w:r>
      <w:r w:rsidR="0057046F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="00424C7B" w:rsidRPr="006E3300">
        <w:rPr>
          <w:color w:val="auto"/>
          <w:lang w:eastAsia="ar-SA"/>
        </w:rPr>
        <w:t>projektui</w:t>
      </w:r>
      <w:r w:rsidR="00424C7B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424C7B">
        <w:rPr>
          <w:color w:val="auto"/>
          <w:lang w:eastAsia="ar-SA"/>
        </w:rPr>
        <w:t>p</w:t>
      </w:r>
      <w:r w:rsidRPr="006E3300">
        <w:rPr>
          <w:color w:val="auto"/>
          <w:lang w:eastAsia="ar-SA"/>
        </w:rPr>
        <w:t>atvirtintas</w:t>
      </w:r>
      <w:r w:rsidR="009B754D" w:rsidRPr="009B754D">
        <w:rPr>
          <w:color w:val="auto"/>
          <w:lang w:eastAsia="ar-SA"/>
        </w:rPr>
        <w:t xml:space="preserve"> </w:t>
      </w:r>
      <w:r w:rsidR="0057046F">
        <w:rPr>
          <w:color w:val="auto"/>
          <w:lang w:eastAsia="ar-SA"/>
        </w:rPr>
        <w:t>SVP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skelbiamas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interneto</w:t>
      </w:r>
      <w:r w:rsidR="009B754D" w:rsidRPr="009B754D">
        <w:rPr>
          <w:color w:val="auto"/>
          <w:lang w:eastAsia="ar-SA"/>
        </w:rPr>
        <w:t xml:space="preserve"> </w:t>
      </w:r>
      <w:r w:rsidRPr="006E3300">
        <w:rPr>
          <w:color w:val="auto"/>
          <w:lang w:eastAsia="ar-SA"/>
        </w:rPr>
        <w:t>svetainėje.</w:t>
      </w:r>
      <w:bookmarkStart w:id="11" w:name="part_804a32dacccb482187e15d03a63bf66d"/>
      <w:bookmarkStart w:id="12" w:name="part_5601c9bed0d54c62a1f05871ecb0a00f"/>
      <w:bookmarkEnd w:id="11"/>
      <w:bookmarkEnd w:id="12"/>
    </w:p>
    <w:p w14:paraId="496B4040" w14:textId="77777777" w:rsidR="007242C0" w:rsidRPr="006E3300" w:rsidRDefault="007242C0" w:rsidP="00126CFB">
      <w:pPr>
        <w:pStyle w:val="Default"/>
        <w:tabs>
          <w:tab w:val="left" w:pos="42"/>
          <w:tab w:val="left" w:pos="120"/>
          <w:tab w:val="left" w:pos="1418"/>
        </w:tabs>
        <w:ind w:firstLine="1247"/>
        <w:jc w:val="both"/>
        <w:rPr>
          <w:color w:val="auto"/>
        </w:rPr>
      </w:pPr>
    </w:p>
    <w:p w14:paraId="78071A89" w14:textId="422C56EC" w:rsidR="00460CFA" w:rsidRPr="006E3300" w:rsidRDefault="00460CFA" w:rsidP="00201EA3">
      <w:pPr>
        <w:pStyle w:val="Default"/>
        <w:jc w:val="center"/>
        <w:rPr>
          <w:b/>
          <w:bCs/>
        </w:rPr>
      </w:pPr>
      <w:r w:rsidRPr="006E3300">
        <w:rPr>
          <w:b/>
          <w:bCs/>
        </w:rPr>
        <w:t>V.</w:t>
      </w:r>
      <w:r w:rsidR="009B754D" w:rsidRPr="009B754D">
        <w:rPr>
          <w:b/>
          <w:bCs/>
        </w:rPr>
        <w:t xml:space="preserve"> </w:t>
      </w:r>
      <w:r w:rsidR="003223C8">
        <w:rPr>
          <w:b/>
          <w:bCs/>
        </w:rPr>
        <w:t>MVP</w:t>
      </w:r>
      <w:r w:rsidR="009B754D" w:rsidRPr="009B754D">
        <w:rPr>
          <w:b/>
          <w:bCs/>
        </w:rPr>
        <w:t xml:space="preserve"> </w:t>
      </w:r>
      <w:r w:rsidR="00076162" w:rsidRPr="006E3300">
        <w:rPr>
          <w:b/>
          <w:bCs/>
          <w:color w:val="auto"/>
        </w:rPr>
        <w:t>RENGIMAS,</w:t>
      </w:r>
      <w:r w:rsidR="009B754D" w:rsidRPr="009B754D">
        <w:rPr>
          <w:b/>
          <w:bCs/>
          <w:color w:val="auto"/>
        </w:rPr>
        <w:t xml:space="preserve"> </w:t>
      </w:r>
      <w:r w:rsidR="00076162" w:rsidRPr="006E3300">
        <w:rPr>
          <w:b/>
          <w:bCs/>
          <w:color w:val="auto"/>
        </w:rPr>
        <w:t>TVIRTINIMAS</w:t>
      </w:r>
    </w:p>
    <w:p w14:paraId="4391F879" w14:textId="77777777" w:rsidR="00460CFA" w:rsidRPr="006E3300" w:rsidRDefault="00460CFA" w:rsidP="00201EA3">
      <w:pPr>
        <w:pStyle w:val="Default"/>
        <w:jc w:val="both"/>
        <w:rPr>
          <w:color w:val="auto"/>
        </w:rPr>
      </w:pPr>
    </w:p>
    <w:p w14:paraId="51F619CA" w14:textId="160D177F" w:rsidR="00460CFA" w:rsidRPr="006E3300" w:rsidRDefault="00B07EC5" w:rsidP="002326A6">
      <w:pPr>
        <w:pStyle w:val="Default"/>
        <w:ind w:firstLine="1247"/>
        <w:jc w:val="both"/>
      </w:pPr>
      <w:r w:rsidRPr="004E1B01">
        <w:rPr>
          <w:color w:val="auto"/>
        </w:rPr>
        <w:t>3</w:t>
      </w:r>
      <w:r w:rsidR="003223C8">
        <w:rPr>
          <w:color w:val="auto"/>
        </w:rPr>
        <w:t>4</w:t>
      </w:r>
      <w:r w:rsidR="00460CFA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Patvirtinus</w:t>
      </w:r>
      <w:r w:rsidR="009B754D" w:rsidRPr="009B754D">
        <w:rPr>
          <w:color w:val="auto"/>
        </w:rPr>
        <w:t xml:space="preserve"> </w:t>
      </w:r>
      <w:r w:rsidR="003223C8">
        <w:rPr>
          <w:color w:val="auto"/>
        </w:rPr>
        <w:t>SVP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biudžetą,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administracija,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seniūnijos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ir</w:t>
      </w:r>
      <w:r w:rsidR="009B754D" w:rsidRPr="009B754D">
        <w:t xml:space="preserve"> </w:t>
      </w:r>
      <w:r w:rsidR="00460CFA" w:rsidRPr="006E3300">
        <w:t>Savivaldybės</w:t>
      </w:r>
      <w:r w:rsidR="009B754D" w:rsidRPr="009B754D">
        <w:t xml:space="preserve"> </w:t>
      </w:r>
      <w:r w:rsidR="00460CFA" w:rsidRPr="006E3300">
        <w:t>biudžetinės</w:t>
      </w:r>
      <w:r w:rsidR="009B754D" w:rsidRPr="009B754D">
        <w:t xml:space="preserve"> </w:t>
      </w:r>
      <w:r w:rsidR="00460CFA" w:rsidRPr="006E3300">
        <w:t>įstaigos</w:t>
      </w:r>
      <w:r w:rsidR="009B754D" w:rsidRPr="009B754D">
        <w:t xml:space="preserve"> </w:t>
      </w:r>
      <w:r w:rsidR="00460CFA" w:rsidRPr="006E3300">
        <w:t>rengia</w:t>
      </w:r>
      <w:r w:rsidR="009B754D" w:rsidRPr="009B754D">
        <w:t xml:space="preserve"> </w:t>
      </w:r>
      <w:r w:rsidR="00460CFA" w:rsidRPr="006E3300">
        <w:t>savo</w:t>
      </w:r>
      <w:r w:rsidR="009B754D" w:rsidRPr="009B754D">
        <w:t xml:space="preserve"> </w:t>
      </w:r>
      <w:r w:rsidR="003223C8">
        <w:t>MVP</w:t>
      </w:r>
      <w:r w:rsidR="00460CFA" w:rsidRPr="006E3300">
        <w:t>.</w:t>
      </w:r>
      <w:r w:rsidR="009B754D" w:rsidRPr="009B754D">
        <w:t xml:space="preserve"> </w:t>
      </w:r>
    </w:p>
    <w:p w14:paraId="6948406F" w14:textId="0B9691D1" w:rsidR="00460CFA" w:rsidRPr="006E3300" w:rsidRDefault="00B07EC5" w:rsidP="002326A6">
      <w:pPr>
        <w:pStyle w:val="Default"/>
        <w:ind w:firstLine="1247"/>
        <w:jc w:val="both"/>
      </w:pPr>
      <w:r w:rsidRPr="006E3300">
        <w:t>3</w:t>
      </w:r>
      <w:r w:rsidR="003223C8">
        <w:t>5</w:t>
      </w:r>
      <w:r w:rsidR="00460CFA" w:rsidRPr="006E3300">
        <w:t>.</w:t>
      </w:r>
      <w:r w:rsidR="009B754D" w:rsidRPr="009B754D">
        <w:t xml:space="preserve"> </w:t>
      </w:r>
      <w:r w:rsidR="003223C8">
        <w:t>MVP</w:t>
      </w:r>
      <w:r w:rsidR="009B754D" w:rsidRPr="009B754D">
        <w:t xml:space="preserve"> </w:t>
      </w:r>
      <w:r w:rsidR="00460CFA" w:rsidRPr="006E3300">
        <w:t>struktūra:</w:t>
      </w:r>
      <w:r w:rsidR="009B754D" w:rsidRPr="009B754D">
        <w:t xml:space="preserve"> </w:t>
      </w:r>
    </w:p>
    <w:p w14:paraId="18700ECF" w14:textId="72F0048D" w:rsidR="00460CFA" w:rsidRPr="006E3300" w:rsidRDefault="00B07EC5" w:rsidP="002326A6">
      <w:pPr>
        <w:pStyle w:val="Default"/>
        <w:ind w:firstLine="1247"/>
        <w:jc w:val="both"/>
      </w:pPr>
      <w:r w:rsidRPr="006E3300">
        <w:t>3</w:t>
      </w:r>
      <w:r w:rsidR="003223C8">
        <w:t>5</w:t>
      </w:r>
      <w:r w:rsidR="00460CFA" w:rsidRPr="006E3300">
        <w:t>.</w:t>
      </w:r>
      <w:r w:rsidR="009A0879">
        <w:t>1</w:t>
      </w:r>
      <w:r w:rsidR="00460CFA" w:rsidRPr="006E3300">
        <w:t>.</w:t>
      </w:r>
      <w:r w:rsidR="009B754D" w:rsidRPr="009B754D">
        <w:t xml:space="preserve"> </w:t>
      </w:r>
      <w:r w:rsidR="00460CFA" w:rsidRPr="006E3300">
        <w:t>priemonės</w:t>
      </w:r>
      <w:r w:rsidR="009B754D" w:rsidRPr="009B754D">
        <w:t xml:space="preserve"> </w:t>
      </w:r>
      <w:r w:rsidR="00460CFA" w:rsidRPr="006E3300">
        <w:t>(perkeliamos</w:t>
      </w:r>
      <w:r w:rsidR="009B754D" w:rsidRPr="009B754D">
        <w:t xml:space="preserve"> </w:t>
      </w:r>
      <w:r w:rsidR="00460CFA" w:rsidRPr="006E3300">
        <w:t>atitinkamiems</w:t>
      </w:r>
      <w:r w:rsidR="009B754D" w:rsidRPr="009B754D">
        <w:t xml:space="preserve"> </w:t>
      </w:r>
      <w:r w:rsidR="00460CFA" w:rsidRPr="006E3300">
        <w:t>metams</w:t>
      </w:r>
      <w:r w:rsidR="009B754D" w:rsidRPr="009B754D">
        <w:t xml:space="preserve"> </w:t>
      </w:r>
      <w:r w:rsidR="00460CFA" w:rsidRPr="006E3300">
        <w:t>aktualios</w:t>
      </w:r>
      <w:r w:rsidR="009B754D" w:rsidRPr="009B754D">
        <w:t xml:space="preserve"> </w:t>
      </w:r>
      <w:r w:rsidR="003223C8">
        <w:t>SVP</w:t>
      </w:r>
      <w:r w:rsidR="009B754D" w:rsidRPr="009B754D">
        <w:t xml:space="preserve"> </w:t>
      </w:r>
      <w:r w:rsidR="00460CFA" w:rsidRPr="006E3300">
        <w:t>priemonės);</w:t>
      </w:r>
      <w:r w:rsidR="009B754D" w:rsidRPr="009B754D">
        <w:t xml:space="preserve"> </w:t>
      </w:r>
    </w:p>
    <w:p w14:paraId="1DF4D9C4" w14:textId="32B79E66" w:rsidR="00460CFA" w:rsidRPr="006E3300" w:rsidRDefault="00B07EC5" w:rsidP="002326A6">
      <w:pPr>
        <w:pStyle w:val="Default"/>
        <w:ind w:firstLine="1247"/>
        <w:jc w:val="both"/>
      </w:pPr>
      <w:r w:rsidRPr="006E3300">
        <w:t>3</w:t>
      </w:r>
      <w:r w:rsidR="003223C8">
        <w:t>5</w:t>
      </w:r>
      <w:r w:rsidR="00460CFA" w:rsidRPr="006E3300">
        <w:t>.</w:t>
      </w:r>
      <w:r w:rsidR="009A0879">
        <w:t>2</w:t>
      </w:r>
      <w:bookmarkStart w:id="13" w:name="_Hlk109820475"/>
      <w:r w:rsidR="00460CFA" w:rsidRPr="006E3300">
        <w:t>.</w:t>
      </w:r>
      <w:r w:rsidR="009B754D" w:rsidRPr="009B754D">
        <w:t xml:space="preserve"> </w:t>
      </w:r>
      <w:r w:rsidR="00460CFA" w:rsidRPr="006E3300">
        <w:t>veiklos</w:t>
      </w:r>
      <w:r w:rsidR="009B754D" w:rsidRPr="009B754D">
        <w:t xml:space="preserve"> </w:t>
      </w:r>
      <w:r w:rsidR="00460CFA" w:rsidRPr="006E3300">
        <w:t>(priemonių</w:t>
      </w:r>
      <w:r w:rsidR="009B754D" w:rsidRPr="009B754D">
        <w:t xml:space="preserve"> </w:t>
      </w:r>
      <w:r w:rsidR="00460CFA" w:rsidRPr="006E3300">
        <w:t>įgyvendinim</w:t>
      </w:r>
      <w:r w:rsidR="00F24DEC">
        <w:t>ą</w:t>
      </w:r>
      <w:r w:rsidR="009B754D" w:rsidRPr="009B754D">
        <w:t xml:space="preserve"> </w:t>
      </w:r>
      <w:r w:rsidR="00460CFA" w:rsidRPr="006E3300">
        <w:t>detalizuoja</w:t>
      </w:r>
      <w:r w:rsidR="00F24DEC">
        <w:t>ntys</w:t>
      </w:r>
      <w:r w:rsidR="009B754D" w:rsidRPr="009B754D">
        <w:t xml:space="preserve"> </w:t>
      </w:r>
      <w:r w:rsidR="00460CFA" w:rsidRPr="006E3300">
        <w:t>konkre</w:t>
      </w:r>
      <w:r w:rsidR="00F24DEC">
        <w:t>tūs</w:t>
      </w:r>
      <w:r w:rsidR="009B754D" w:rsidRPr="009B754D">
        <w:t xml:space="preserve"> </w:t>
      </w:r>
      <w:r w:rsidR="00460CFA" w:rsidRPr="006E3300">
        <w:t>jų</w:t>
      </w:r>
      <w:r w:rsidR="009B754D" w:rsidRPr="009B754D">
        <w:t xml:space="preserve"> </w:t>
      </w:r>
      <w:r w:rsidR="00460CFA" w:rsidRPr="006E3300">
        <w:t>įgyvendinimo</w:t>
      </w:r>
      <w:r w:rsidR="009B754D" w:rsidRPr="009B754D">
        <w:t xml:space="preserve"> </w:t>
      </w:r>
      <w:r w:rsidR="00460CFA" w:rsidRPr="006E3300">
        <w:t>būd</w:t>
      </w:r>
      <w:r w:rsidR="00F24DEC">
        <w:t>ai,</w:t>
      </w:r>
      <w:r w:rsidR="009B754D" w:rsidRPr="009B754D">
        <w:t xml:space="preserve">  </w:t>
      </w:r>
      <w:r w:rsidR="00F24DEC">
        <w:t>formuluojami</w:t>
      </w:r>
      <w:r w:rsidR="009B754D" w:rsidRPr="009B754D">
        <w:t xml:space="preserve"> </w:t>
      </w:r>
      <w:r w:rsidR="00460CFA" w:rsidRPr="006E3300">
        <w:t>numatomų</w:t>
      </w:r>
      <w:r w:rsidR="009B754D" w:rsidRPr="009B754D">
        <w:t xml:space="preserve"> </w:t>
      </w:r>
      <w:r w:rsidR="00460CFA" w:rsidRPr="006E3300">
        <w:t>vykdyti</w:t>
      </w:r>
      <w:r w:rsidR="009B754D" w:rsidRPr="009B754D">
        <w:t xml:space="preserve"> </w:t>
      </w:r>
      <w:r w:rsidR="00460CFA" w:rsidRPr="006E3300">
        <w:t>projektų</w:t>
      </w:r>
      <w:r w:rsidR="009B754D" w:rsidRPr="009B754D">
        <w:t xml:space="preserve"> </w:t>
      </w:r>
      <w:r w:rsidR="00460CFA" w:rsidRPr="006E3300">
        <w:t>ar</w:t>
      </w:r>
      <w:r w:rsidR="009B754D" w:rsidRPr="009B754D">
        <w:t xml:space="preserve"> </w:t>
      </w:r>
      <w:r w:rsidR="00460CFA" w:rsidRPr="006E3300">
        <w:t>veiksmų</w:t>
      </w:r>
      <w:r w:rsidR="009B754D" w:rsidRPr="009B754D">
        <w:t xml:space="preserve"> </w:t>
      </w:r>
      <w:r w:rsidR="00460CFA" w:rsidRPr="006E3300">
        <w:t>pagrindu);</w:t>
      </w:r>
      <w:r w:rsidR="009B754D" w:rsidRPr="009B754D">
        <w:t xml:space="preserve"> </w:t>
      </w:r>
    </w:p>
    <w:bookmarkEnd w:id="13"/>
    <w:p w14:paraId="55530161" w14:textId="10D19AAA" w:rsidR="00460CFA" w:rsidRPr="006E3300" w:rsidRDefault="00B07EC5" w:rsidP="002326A6">
      <w:pPr>
        <w:pStyle w:val="Default"/>
        <w:ind w:firstLine="1247"/>
        <w:jc w:val="both"/>
      </w:pPr>
      <w:r w:rsidRPr="006E3300">
        <w:t>3</w:t>
      </w:r>
      <w:r w:rsidR="003223C8">
        <w:t>5</w:t>
      </w:r>
      <w:r w:rsidR="00460CFA" w:rsidRPr="006E3300">
        <w:t>.</w:t>
      </w:r>
      <w:r w:rsidR="009A0879">
        <w:t>3</w:t>
      </w:r>
      <w:r w:rsidR="00460CFA" w:rsidRPr="006E3300">
        <w:t>.</w:t>
      </w:r>
      <w:r w:rsidR="009B754D" w:rsidRPr="009B754D">
        <w:t xml:space="preserve"> </w:t>
      </w:r>
      <w:r w:rsidR="00460CFA" w:rsidRPr="006E3300">
        <w:t>asignavimai</w:t>
      </w:r>
      <w:r w:rsidR="009B754D" w:rsidRPr="009B754D">
        <w:t xml:space="preserve"> </w:t>
      </w:r>
      <w:r w:rsidR="00460CFA" w:rsidRPr="006E3300">
        <w:t>(priemon</w:t>
      </w:r>
      <w:r w:rsidR="00940F6F">
        <w:t>ėms</w:t>
      </w:r>
      <w:r w:rsidR="009B754D" w:rsidRPr="009B754D">
        <w:t xml:space="preserve"> </w:t>
      </w:r>
      <w:r w:rsidR="00126F34">
        <w:t>ir</w:t>
      </w:r>
      <w:r w:rsidR="009B754D" w:rsidRPr="009B754D">
        <w:t xml:space="preserve"> </w:t>
      </w:r>
      <w:r w:rsidR="00460CFA" w:rsidRPr="006E3300">
        <w:t>veikl</w:t>
      </w:r>
      <w:r w:rsidR="00940F6F">
        <w:t>oms</w:t>
      </w:r>
      <w:r w:rsidR="009B754D" w:rsidRPr="009B754D">
        <w:t xml:space="preserve"> </w:t>
      </w:r>
      <w:r w:rsidR="00460CFA" w:rsidRPr="006E3300">
        <w:t>įgyvendin</w:t>
      </w:r>
      <w:r w:rsidR="00940F6F">
        <w:t>ti</w:t>
      </w:r>
      <w:r w:rsidR="009B754D" w:rsidRPr="009B754D">
        <w:t xml:space="preserve"> </w:t>
      </w:r>
      <w:r w:rsidR="00460CFA" w:rsidRPr="006E3300">
        <w:t>užtikrint</w:t>
      </w:r>
      <w:r w:rsidR="004E1189">
        <w:t>os</w:t>
      </w:r>
      <w:r w:rsidR="009B754D" w:rsidRPr="009B754D">
        <w:t xml:space="preserve"> </w:t>
      </w:r>
      <w:r w:rsidR="00460CFA" w:rsidRPr="006E3300">
        <w:t>reikalingos</w:t>
      </w:r>
      <w:r w:rsidR="009B754D" w:rsidRPr="009B754D">
        <w:t xml:space="preserve"> </w:t>
      </w:r>
      <w:r w:rsidR="00460CFA" w:rsidRPr="006E3300">
        <w:t>savivaldybės</w:t>
      </w:r>
      <w:r w:rsidR="009B754D" w:rsidRPr="009B754D">
        <w:t xml:space="preserve"> </w:t>
      </w:r>
      <w:r w:rsidR="00460CFA" w:rsidRPr="006E3300">
        <w:t>biudžeto</w:t>
      </w:r>
      <w:r w:rsidR="009B754D" w:rsidRPr="009B754D">
        <w:t xml:space="preserve"> </w:t>
      </w:r>
      <w:r w:rsidR="00460CFA" w:rsidRPr="006E3300">
        <w:t>ir</w:t>
      </w:r>
      <w:r w:rsidR="009B754D" w:rsidRPr="009B754D">
        <w:t xml:space="preserve"> </w:t>
      </w:r>
      <w:r w:rsidR="00460CFA" w:rsidRPr="006E3300">
        <w:t>/</w:t>
      </w:r>
      <w:r w:rsidR="009B754D" w:rsidRPr="009B754D">
        <w:t xml:space="preserve"> </w:t>
      </w:r>
      <w:r w:rsidR="00460CFA" w:rsidRPr="006E3300">
        <w:t>ar</w:t>
      </w:r>
      <w:r w:rsidR="009B754D" w:rsidRPr="009B754D">
        <w:t xml:space="preserve"> </w:t>
      </w:r>
      <w:r w:rsidR="00460CFA" w:rsidRPr="006E3300">
        <w:t>kitų</w:t>
      </w:r>
      <w:r w:rsidR="009B754D" w:rsidRPr="009B754D">
        <w:t xml:space="preserve"> </w:t>
      </w:r>
      <w:r w:rsidR="00460CFA" w:rsidRPr="006E3300">
        <w:t>finansavimo</w:t>
      </w:r>
      <w:r w:rsidR="009B754D" w:rsidRPr="009B754D">
        <w:t xml:space="preserve"> </w:t>
      </w:r>
      <w:r w:rsidR="00460CFA" w:rsidRPr="006E3300">
        <w:t>šaltinių</w:t>
      </w:r>
      <w:r w:rsidR="009B754D" w:rsidRPr="009B754D">
        <w:t xml:space="preserve"> </w:t>
      </w:r>
      <w:r w:rsidR="00460CFA" w:rsidRPr="006E3300">
        <w:t>lėšos</w:t>
      </w:r>
      <w:r w:rsidR="00F24DEC">
        <w:t>)</w:t>
      </w:r>
      <w:r w:rsidR="00F3202B" w:rsidRPr="006E3300">
        <w:t>.</w:t>
      </w:r>
      <w:r w:rsidR="009B754D" w:rsidRPr="009B754D">
        <w:t xml:space="preserve"> </w:t>
      </w:r>
      <w:r w:rsidR="00F3202B" w:rsidRPr="006E3300">
        <w:t>S</w:t>
      </w:r>
      <w:r w:rsidR="00460CFA" w:rsidRPr="006E3300">
        <w:t>avivaldybės</w:t>
      </w:r>
      <w:r w:rsidR="009B754D" w:rsidRPr="009B754D">
        <w:t xml:space="preserve"> </w:t>
      </w:r>
      <w:r w:rsidR="00460CFA" w:rsidRPr="006E3300">
        <w:t>biudžeto</w:t>
      </w:r>
      <w:r w:rsidR="009B754D" w:rsidRPr="009B754D">
        <w:t xml:space="preserve"> </w:t>
      </w:r>
      <w:r w:rsidR="00460CFA" w:rsidRPr="006E3300">
        <w:t>asignavimų</w:t>
      </w:r>
      <w:r w:rsidR="009B754D" w:rsidRPr="009B754D">
        <w:t xml:space="preserve"> </w:t>
      </w:r>
      <w:r w:rsidR="00460CFA" w:rsidRPr="006E3300">
        <w:t>suma</w:t>
      </w:r>
      <w:r w:rsidR="009B754D" w:rsidRPr="009B754D">
        <w:t xml:space="preserve"> </w:t>
      </w:r>
      <w:r w:rsidR="00460CFA" w:rsidRPr="006E3300">
        <w:t>turi</w:t>
      </w:r>
      <w:r w:rsidR="009B754D" w:rsidRPr="009B754D">
        <w:t xml:space="preserve"> </w:t>
      </w:r>
      <w:r w:rsidR="00460CFA" w:rsidRPr="006E3300">
        <w:t>atitikti</w:t>
      </w:r>
      <w:r w:rsidR="009B754D" w:rsidRPr="009B754D">
        <w:t xml:space="preserve"> </w:t>
      </w:r>
      <w:r w:rsidR="00855C1D">
        <w:t>S</w:t>
      </w:r>
      <w:r w:rsidR="00460CFA" w:rsidRPr="006E3300">
        <w:t>avivaldybės</w:t>
      </w:r>
      <w:r w:rsidR="009B754D" w:rsidRPr="009B754D">
        <w:t xml:space="preserve"> </w:t>
      </w:r>
      <w:r w:rsidR="00460CFA" w:rsidRPr="006E3300">
        <w:t>biudžete</w:t>
      </w:r>
      <w:r w:rsidR="009B754D" w:rsidRPr="009B754D">
        <w:t xml:space="preserve"> </w:t>
      </w:r>
      <w:r w:rsidR="00460CFA" w:rsidRPr="006E3300">
        <w:t>atitinkamam</w:t>
      </w:r>
      <w:r w:rsidR="009B754D" w:rsidRPr="009B754D">
        <w:t xml:space="preserve"> </w:t>
      </w:r>
      <w:r w:rsidR="00460CFA" w:rsidRPr="006E3300">
        <w:t>asignavimų</w:t>
      </w:r>
      <w:r w:rsidR="009B754D" w:rsidRPr="009B754D">
        <w:t xml:space="preserve"> </w:t>
      </w:r>
      <w:r w:rsidR="00460CFA" w:rsidRPr="006E3300">
        <w:t>valdytojui</w:t>
      </w:r>
      <w:r w:rsidR="009B754D" w:rsidRPr="009B754D">
        <w:t xml:space="preserve"> </w:t>
      </w:r>
      <w:r w:rsidR="00460CFA" w:rsidRPr="006E3300">
        <w:t>numatomus</w:t>
      </w:r>
      <w:r w:rsidR="009B754D" w:rsidRPr="009B754D">
        <w:t xml:space="preserve"> </w:t>
      </w:r>
      <w:r w:rsidR="00460CFA" w:rsidRPr="006E3300">
        <w:t>skirti</w:t>
      </w:r>
      <w:r w:rsidR="009B754D" w:rsidRPr="009B754D">
        <w:t xml:space="preserve"> </w:t>
      </w:r>
      <w:r w:rsidR="00460CFA" w:rsidRPr="006E3300">
        <w:t>asignavimus;</w:t>
      </w:r>
      <w:r w:rsidR="009B754D" w:rsidRPr="009B754D">
        <w:t xml:space="preserve"> </w:t>
      </w:r>
    </w:p>
    <w:p w14:paraId="6C68C386" w14:textId="50C04EA2" w:rsidR="00460CFA" w:rsidRPr="006E3300" w:rsidRDefault="00B07EC5" w:rsidP="002326A6">
      <w:pPr>
        <w:pStyle w:val="Default"/>
        <w:ind w:firstLine="1247"/>
        <w:jc w:val="both"/>
      </w:pPr>
      <w:r w:rsidRPr="006E3300">
        <w:t>3</w:t>
      </w:r>
      <w:r w:rsidR="003223C8">
        <w:t>5</w:t>
      </w:r>
      <w:r w:rsidR="00460CFA" w:rsidRPr="006E3300">
        <w:t>.</w:t>
      </w:r>
      <w:r w:rsidR="009A0879">
        <w:t>4</w:t>
      </w:r>
      <w:r w:rsidR="00460CFA" w:rsidRPr="006E3300">
        <w:t>.</w:t>
      </w:r>
      <w:r w:rsidR="009B754D" w:rsidRPr="009B754D">
        <w:t xml:space="preserve"> </w:t>
      </w:r>
      <w:r w:rsidR="00460CFA" w:rsidRPr="006E3300">
        <w:t>indėlio</w:t>
      </w:r>
      <w:r w:rsidR="009B754D" w:rsidRPr="009B754D">
        <w:t xml:space="preserve"> </w:t>
      </w:r>
      <w:r w:rsidR="00460CFA" w:rsidRPr="006E3300">
        <w:t>ir</w:t>
      </w:r>
      <w:r w:rsidR="009B754D" w:rsidRPr="009B754D">
        <w:t xml:space="preserve"> </w:t>
      </w:r>
      <w:r w:rsidR="00460CFA" w:rsidRPr="006E3300">
        <w:t>proceso</w:t>
      </w:r>
      <w:r w:rsidR="009B754D" w:rsidRPr="009B754D">
        <w:t xml:space="preserve"> </w:t>
      </w:r>
      <w:r w:rsidR="00460CFA" w:rsidRPr="006E3300">
        <w:t>vertinimo</w:t>
      </w:r>
      <w:r w:rsidR="009B754D" w:rsidRPr="009B754D">
        <w:t xml:space="preserve"> </w:t>
      </w:r>
      <w:r w:rsidR="00460CFA" w:rsidRPr="006E3300">
        <w:t>kriterijai</w:t>
      </w:r>
      <w:r w:rsidR="009B754D" w:rsidRPr="009B754D">
        <w:t xml:space="preserve"> </w:t>
      </w:r>
      <w:r w:rsidR="00460CFA" w:rsidRPr="006E3300">
        <w:t>(matuoja</w:t>
      </w:r>
      <w:r w:rsidR="009B754D" w:rsidRPr="009B754D">
        <w:t xml:space="preserve"> </w:t>
      </w:r>
      <w:r w:rsidR="00460CFA" w:rsidRPr="006E3300">
        <w:t>vidinius</w:t>
      </w:r>
      <w:r w:rsidR="009B754D" w:rsidRPr="009B754D">
        <w:t xml:space="preserve"> </w:t>
      </w:r>
      <w:r w:rsidR="00460CFA" w:rsidRPr="006E3300">
        <w:t>Savivaldybės</w:t>
      </w:r>
      <w:r w:rsidR="009B754D" w:rsidRPr="009B754D">
        <w:t xml:space="preserve"> </w:t>
      </w:r>
      <w:r w:rsidR="00460CFA" w:rsidRPr="006E3300">
        <w:t>institucijos</w:t>
      </w:r>
      <w:r w:rsidR="009B754D" w:rsidRPr="009B754D">
        <w:t xml:space="preserve"> </w:t>
      </w:r>
      <w:r w:rsidR="00460CFA" w:rsidRPr="006E3300">
        <w:t>ar</w:t>
      </w:r>
      <w:r w:rsidR="009B754D" w:rsidRPr="009B754D">
        <w:t xml:space="preserve"> </w:t>
      </w:r>
      <w:r w:rsidR="00460CFA" w:rsidRPr="006E3300">
        <w:t>įstaigos</w:t>
      </w:r>
      <w:r w:rsidR="009B754D" w:rsidRPr="009B754D">
        <w:t xml:space="preserve"> </w:t>
      </w:r>
      <w:r w:rsidR="00460CFA" w:rsidRPr="006E3300">
        <w:t>procesus</w:t>
      </w:r>
      <w:r w:rsidR="009B754D" w:rsidRPr="009B754D">
        <w:t xml:space="preserve"> </w:t>
      </w:r>
      <w:r w:rsidR="00460CFA" w:rsidRPr="006E3300">
        <w:t>(veiksmus)</w:t>
      </w:r>
      <w:r w:rsidR="009B754D" w:rsidRPr="009B754D">
        <w:t xml:space="preserve"> </w:t>
      </w:r>
      <w:r w:rsidR="00460CFA" w:rsidRPr="006E3300">
        <w:t>ar</w:t>
      </w:r>
      <w:r w:rsidR="009B754D" w:rsidRPr="009B754D">
        <w:t xml:space="preserve"> </w:t>
      </w:r>
      <w:r w:rsidR="00460CFA" w:rsidRPr="006E3300">
        <w:t>išteklius</w:t>
      </w:r>
      <w:r w:rsidR="009B754D" w:rsidRPr="009B754D">
        <w:t xml:space="preserve"> </w:t>
      </w:r>
      <w:r w:rsidR="00460CFA" w:rsidRPr="006E3300">
        <w:t>(finansinius,</w:t>
      </w:r>
      <w:r w:rsidR="009B754D" w:rsidRPr="009B754D">
        <w:t xml:space="preserve"> </w:t>
      </w:r>
      <w:r w:rsidR="00460CFA" w:rsidRPr="006E3300">
        <w:t>žmogiškuosius,</w:t>
      </w:r>
      <w:r w:rsidR="009B754D" w:rsidRPr="009B754D">
        <w:t xml:space="preserve"> </w:t>
      </w:r>
      <w:r w:rsidR="00460CFA" w:rsidRPr="006E3300">
        <w:t>materialinius</w:t>
      </w:r>
      <w:r w:rsidR="009B754D" w:rsidRPr="009B754D">
        <w:t xml:space="preserve"> </w:t>
      </w:r>
      <w:r w:rsidR="00460CFA" w:rsidRPr="006E3300">
        <w:t>ar</w:t>
      </w:r>
      <w:r w:rsidR="009B754D" w:rsidRPr="009B754D">
        <w:t xml:space="preserve"> </w:t>
      </w:r>
      <w:r w:rsidR="00460CFA" w:rsidRPr="006E3300">
        <w:t>kt.),</w:t>
      </w:r>
      <w:r w:rsidR="009B754D" w:rsidRPr="009B754D">
        <w:t xml:space="preserve"> </w:t>
      </w:r>
      <w:r w:rsidR="00460CFA" w:rsidRPr="006E3300">
        <w:t>reikalingus</w:t>
      </w:r>
      <w:r w:rsidR="009B754D" w:rsidRPr="009B754D">
        <w:t xml:space="preserve"> </w:t>
      </w:r>
      <w:r w:rsidR="00460CFA" w:rsidRPr="006E3300">
        <w:t>siekiant</w:t>
      </w:r>
      <w:r w:rsidR="009B754D" w:rsidRPr="009B754D">
        <w:t xml:space="preserve"> </w:t>
      </w:r>
      <w:r w:rsidR="00460CFA" w:rsidRPr="006E3300">
        <w:t>sukurti</w:t>
      </w:r>
      <w:r w:rsidR="009B754D" w:rsidRPr="009B754D">
        <w:t xml:space="preserve"> </w:t>
      </w:r>
      <w:r w:rsidR="00460CFA" w:rsidRPr="006E3300">
        <w:t>produktus,</w:t>
      </w:r>
      <w:r w:rsidR="009B754D" w:rsidRPr="009B754D">
        <w:t xml:space="preserve"> </w:t>
      </w:r>
      <w:r w:rsidR="00460CFA" w:rsidRPr="006E3300">
        <w:t>teikti</w:t>
      </w:r>
      <w:r w:rsidR="009B754D" w:rsidRPr="009B754D">
        <w:t xml:space="preserve"> </w:t>
      </w:r>
      <w:r w:rsidR="00460CFA" w:rsidRPr="006E3300">
        <w:t>paslaugas</w:t>
      </w:r>
      <w:r w:rsidR="009B754D" w:rsidRPr="009B754D">
        <w:t xml:space="preserve"> </w:t>
      </w:r>
      <w:r w:rsidR="00460CFA" w:rsidRPr="006E3300">
        <w:t>ar</w:t>
      </w:r>
      <w:r w:rsidR="009B754D" w:rsidRPr="009B754D">
        <w:t xml:space="preserve"> </w:t>
      </w:r>
      <w:r w:rsidR="00460CFA" w:rsidRPr="006E3300">
        <w:t>atlikti</w:t>
      </w:r>
      <w:r w:rsidR="009B754D" w:rsidRPr="009B754D">
        <w:t xml:space="preserve"> </w:t>
      </w:r>
      <w:r w:rsidR="00460CFA" w:rsidRPr="006E3300">
        <w:t>kitas</w:t>
      </w:r>
      <w:r w:rsidR="009B754D" w:rsidRPr="009B754D">
        <w:t xml:space="preserve"> </w:t>
      </w:r>
      <w:r w:rsidR="00460CFA" w:rsidRPr="006E3300">
        <w:t>Savivaldybės</w:t>
      </w:r>
      <w:r w:rsidR="009B754D" w:rsidRPr="009B754D">
        <w:t xml:space="preserve"> </w:t>
      </w:r>
      <w:r w:rsidR="00460CFA" w:rsidRPr="006E3300">
        <w:t>institucijos</w:t>
      </w:r>
      <w:r w:rsidR="009B754D" w:rsidRPr="009B754D">
        <w:t xml:space="preserve"> </w:t>
      </w:r>
      <w:r w:rsidR="00460CFA" w:rsidRPr="006E3300">
        <w:t>ar</w:t>
      </w:r>
      <w:r w:rsidR="009B754D" w:rsidRPr="009B754D">
        <w:t xml:space="preserve"> </w:t>
      </w:r>
      <w:r w:rsidR="00460CFA" w:rsidRPr="006E3300">
        <w:t>įstaigos</w:t>
      </w:r>
      <w:r w:rsidR="009B754D" w:rsidRPr="009B754D">
        <w:t xml:space="preserve"> </w:t>
      </w:r>
      <w:r w:rsidR="00460CFA" w:rsidRPr="006E3300">
        <w:t>funkcijas);</w:t>
      </w:r>
      <w:r w:rsidR="009B754D" w:rsidRPr="009B754D">
        <w:t xml:space="preserve"> </w:t>
      </w:r>
    </w:p>
    <w:p w14:paraId="0A21CAFE" w14:textId="058F4C4E" w:rsidR="00460CFA" w:rsidRPr="006E3300" w:rsidRDefault="00B07EC5" w:rsidP="002326A6">
      <w:pPr>
        <w:pStyle w:val="Default"/>
        <w:ind w:firstLine="1247"/>
        <w:jc w:val="both"/>
        <w:rPr>
          <w:color w:val="auto"/>
        </w:rPr>
      </w:pPr>
      <w:bookmarkStart w:id="14" w:name="_Hlk109820645"/>
      <w:r w:rsidRPr="006E3300">
        <w:t>3</w:t>
      </w:r>
      <w:r w:rsidR="003223C8">
        <w:t>5</w:t>
      </w:r>
      <w:r w:rsidR="00460CFA" w:rsidRPr="006E3300">
        <w:t>.</w:t>
      </w:r>
      <w:r w:rsidR="009A0879">
        <w:t>5</w:t>
      </w:r>
      <w:r w:rsidR="00460CFA" w:rsidRPr="006E3300">
        <w:t>.</w:t>
      </w:r>
      <w:r w:rsidR="009B754D" w:rsidRPr="009B754D">
        <w:t xml:space="preserve"> </w:t>
      </w:r>
      <w:r w:rsidR="00460CFA" w:rsidRPr="006E3300">
        <w:t>atsakingi</w:t>
      </w:r>
      <w:r w:rsidR="009B754D" w:rsidRPr="009B754D">
        <w:t xml:space="preserve"> </w:t>
      </w:r>
      <w:r w:rsidR="00460CFA" w:rsidRPr="006E3300">
        <w:rPr>
          <w:color w:val="auto"/>
        </w:rPr>
        <w:t>vykdytojai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(</w:t>
      </w:r>
      <w:r w:rsidR="00FA3E9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FA3E90">
        <w:rPr>
          <w:color w:val="auto"/>
        </w:rPr>
        <w:t>administracijos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struktūriniai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padaliniai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arba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darbuotojai).</w:t>
      </w:r>
      <w:r w:rsidR="009B754D" w:rsidRPr="009B754D">
        <w:rPr>
          <w:color w:val="auto"/>
        </w:rPr>
        <w:t xml:space="preserve"> </w:t>
      </w:r>
    </w:p>
    <w:bookmarkEnd w:id="14"/>
    <w:p w14:paraId="4D75278C" w14:textId="73A64673" w:rsidR="00460CFA" w:rsidRPr="006E3300" w:rsidRDefault="00B07EC5" w:rsidP="002326A6">
      <w:pPr>
        <w:pStyle w:val="Default"/>
        <w:ind w:firstLine="1247"/>
        <w:jc w:val="both"/>
        <w:rPr>
          <w:color w:val="auto"/>
        </w:rPr>
      </w:pPr>
      <w:r w:rsidRPr="006E3300">
        <w:rPr>
          <w:color w:val="auto"/>
        </w:rPr>
        <w:t>3</w:t>
      </w:r>
      <w:r w:rsidR="003223C8">
        <w:rPr>
          <w:color w:val="auto"/>
        </w:rPr>
        <w:t>6</w:t>
      </w:r>
      <w:r w:rsidR="00460CFA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3223C8">
        <w:rPr>
          <w:color w:val="auto"/>
        </w:rPr>
        <w:t>MVP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forma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tvirtinama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administracijos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direktoriaus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įsakymu.</w:t>
      </w:r>
      <w:r w:rsidR="009B754D" w:rsidRPr="009B754D">
        <w:rPr>
          <w:color w:val="auto"/>
        </w:rPr>
        <w:t xml:space="preserve"> </w:t>
      </w:r>
    </w:p>
    <w:p w14:paraId="4B5C7D37" w14:textId="4DB73209" w:rsidR="00460CFA" w:rsidRPr="006E3300" w:rsidRDefault="00B07EC5" w:rsidP="002326A6">
      <w:pPr>
        <w:pStyle w:val="Default"/>
        <w:ind w:firstLine="1247"/>
        <w:jc w:val="both"/>
      </w:pPr>
      <w:r w:rsidRPr="006E3300">
        <w:t>3</w:t>
      </w:r>
      <w:r w:rsidR="003223C8">
        <w:t>7</w:t>
      </w:r>
      <w:r w:rsidR="00460CFA" w:rsidRPr="006E3300">
        <w:t>.</w:t>
      </w:r>
      <w:r w:rsidR="009B754D" w:rsidRPr="009B754D">
        <w:t xml:space="preserve"> </w:t>
      </w:r>
      <w:r w:rsidR="003223C8">
        <w:t>MVP</w:t>
      </w:r>
      <w:r w:rsidR="009B754D" w:rsidRPr="009B754D">
        <w:t xml:space="preserve"> </w:t>
      </w:r>
      <w:r w:rsidR="00460CFA" w:rsidRPr="006E3300">
        <w:t>turi</w:t>
      </w:r>
      <w:r w:rsidR="009B754D" w:rsidRPr="009B754D">
        <w:t xml:space="preserve"> </w:t>
      </w:r>
      <w:r w:rsidR="00460CFA" w:rsidRPr="006E3300">
        <w:t>užtikrinti</w:t>
      </w:r>
      <w:r w:rsidR="009B754D" w:rsidRPr="009B754D">
        <w:t xml:space="preserve"> </w:t>
      </w:r>
      <w:r w:rsidR="00134D0C">
        <w:t>SVP</w:t>
      </w:r>
      <w:r w:rsidR="009B754D" w:rsidRPr="009B754D">
        <w:t xml:space="preserve"> </w:t>
      </w:r>
      <w:r w:rsidR="00460CFA" w:rsidRPr="006E3300">
        <w:t>pirmųjų</w:t>
      </w:r>
      <w:r w:rsidR="009B754D" w:rsidRPr="009B754D">
        <w:t xml:space="preserve"> </w:t>
      </w:r>
      <w:r w:rsidR="00460CFA" w:rsidRPr="006E3300">
        <w:t>metų</w:t>
      </w:r>
      <w:r w:rsidR="009B754D" w:rsidRPr="009B754D">
        <w:t xml:space="preserve"> </w:t>
      </w:r>
      <w:r w:rsidR="00460CFA" w:rsidRPr="006E3300">
        <w:t>įgyvendinimą.</w:t>
      </w:r>
      <w:r w:rsidR="009B754D" w:rsidRPr="009B754D">
        <w:t xml:space="preserve"> </w:t>
      </w:r>
    </w:p>
    <w:p w14:paraId="363C914E" w14:textId="684594DA" w:rsidR="00460CFA" w:rsidRPr="006E3300" w:rsidRDefault="00B07EC5" w:rsidP="002326A6">
      <w:pPr>
        <w:pStyle w:val="Default"/>
        <w:ind w:firstLine="1247"/>
        <w:jc w:val="both"/>
      </w:pPr>
      <w:r w:rsidRPr="006E3300">
        <w:t>3</w:t>
      </w:r>
      <w:r w:rsidR="003B294D" w:rsidRPr="00A04DA8">
        <w:t>8</w:t>
      </w:r>
      <w:r w:rsidR="00460CFA" w:rsidRPr="006E3300">
        <w:t>.</w:t>
      </w:r>
      <w:r w:rsidR="009B754D" w:rsidRPr="009B754D">
        <w:t xml:space="preserve"> </w:t>
      </w:r>
      <w:r w:rsidR="00460CFA" w:rsidRPr="006E3300">
        <w:t>Seniūnijų</w:t>
      </w:r>
      <w:r w:rsidR="009B754D" w:rsidRPr="009B754D">
        <w:t xml:space="preserve"> </w:t>
      </w:r>
      <w:r w:rsidR="00134D0C">
        <w:t>MVP</w:t>
      </w:r>
      <w:r w:rsidR="009B754D" w:rsidRPr="009B754D">
        <w:t xml:space="preserve"> </w:t>
      </w:r>
      <w:r w:rsidR="005F1971">
        <w:t>pagal</w:t>
      </w:r>
      <w:r w:rsidR="009B754D" w:rsidRPr="009B754D">
        <w:t xml:space="preserve"> </w:t>
      </w:r>
      <w:r w:rsidR="00BB1723">
        <w:t>Savivaldybės</w:t>
      </w:r>
      <w:r w:rsidR="009B754D" w:rsidRPr="009B754D">
        <w:t xml:space="preserve"> </w:t>
      </w:r>
      <w:r w:rsidR="00BB1723">
        <w:t>a</w:t>
      </w:r>
      <w:r w:rsidR="000E433A">
        <w:t>dministracijos</w:t>
      </w:r>
      <w:r w:rsidR="009B754D" w:rsidRPr="009B754D">
        <w:t xml:space="preserve"> </w:t>
      </w:r>
      <w:r w:rsidR="000E433A">
        <w:t>direktoriaus</w:t>
      </w:r>
      <w:r w:rsidR="009B754D" w:rsidRPr="009B754D">
        <w:t xml:space="preserve"> </w:t>
      </w:r>
      <w:r w:rsidR="000E433A">
        <w:t>įsakymu</w:t>
      </w:r>
      <w:r w:rsidR="009B754D" w:rsidRPr="009B754D">
        <w:t xml:space="preserve"> </w:t>
      </w:r>
      <w:r w:rsidR="005F1971">
        <w:t>patvirtint</w:t>
      </w:r>
      <w:r w:rsidR="005C47E3">
        <w:t>ą</w:t>
      </w:r>
      <w:r w:rsidR="009B754D" w:rsidRPr="009B754D">
        <w:t xml:space="preserve"> </w:t>
      </w:r>
      <w:r w:rsidR="005F1971">
        <w:t>form</w:t>
      </w:r>
      <w:r w:rsidR="005C47E3">
        <w:t>ą</w:t>
      </w:r>
      <w:r w:rsidR="009B754D" w:rsidRPr="009B754D">
        <w:t xml:space="preserve"> </w:t>
      </w:r>
      <w:r w:rsidR="00460CFA" w:rsidRPr="006E3300">
        <w:t>rengia</w:t>
      </w:r>
      <w:r w:rsidR="009B754D" w:rsidRPr="009B754D">
        <w:t xml:space="preserve"> </w:t>
      </w:r>
      <w:r w:rsidR="00460CFA" w:rsidRPr="006E3300">
        <w:t>seniūnai,</w:t>
      </w:r>
      <w:r w:rsidR="009B754D" w:rsidRPr="009B754D">
        <w:t xml:space="preserve"> </w:t>
      </w:r>
      <w:r w:rsidR="00460CFA" w:rsidRPr="006E3300">
        <w:t>seniūnijų</w:t>
      </w:r>
      <w:r w:rsidR="009B754D" w:rsidRPr="009B754D">
        <w:t xml:space="preserve"> </w:t>
      </w:r>
      <w:r w:rsidR="00460CFA" w:rsidRPr="006E3300">
        <w:t>darbuotojai,</w:t>
      </w:r>
      <w:r w:rsidR="009B754D" w:rsidRPr="009B754D">
        <w:t xml:space="preserve"> </w:t>
      </w:r>
      <w:r w:rsidR="00460CFA" w:rsidRPr="006E3300">
        <w:t>įtraukdami</w:t>
      </w:r>
      <w:r w:rsidR="009B754D" w:rsidRPr="009B754D">
        <w:t xml:space="preserve"> </w:t>
      </w:r>
      <w:r w:rsidR="00460CFA" w:rsidRPr="006E3300">
        <w:t>seniūnaičius,</w:t>
      </w:r>
      <w:r w:rsidR="009B754D" w:rsidRPr="009B754D">
        <w:t xml:space="preserve"> </w:t>
      </w:r>
      <w:r w:rsidR="00460CFA" w:rsidRPr="006E3300">
        <w:t>bendruomeninių</w:t>
      </w:r>
      <w:r w:rsidR="009B754D" w:rsidRPr="009B754D">
        <w:t xml:space="preserve"> </w:t>
      </w:r>
      <w:r w:rsidR="00460CFA" w:rsidRPr="006E3300">
        <w:t>organizacijų</w:t>
      </w:r>
      <w:r w:rsidR="009B754D" w:rsidRPr="009B754D">
        <w:t xml:space="preserve"> </w:t>
      </w:r>
      <w:r w:rsidR="00460CFA" w:rsidRPr="006E3300">
        <w:t>atstovus</w:t>
      </w:r>
      <w:r w:rsidR="009B754D" w:rsidRPr="009B754D">
        <w:t xml:space="preserve"> </w:t>
      </w:r>
      <w:r w:rsidR="00460CFA" w:rsidRPr="006E3300">
        <w:t>bei</w:t>
      </w:r>
      <w:r w:rsidR="009B754D" w:rsidRPr="009B754D">
        <w:t xml:space="preserve"> </w:t>
      </w:r>
      <w:r w:rsidR="00460CFA" w:rsidRPr="006E3300">
        <w:t>gyventojus.</w:t>
      </w:r>
      <w:r w:rsidR="009B754D" w:rsidRPr="009B754D">
        <w:t xml:space="preserve"> </w:t>
      </w:r>
    </w:p>
    <w:p w14:paraId="4C9F2D82" w14:textId="3DAC6F46" w:rsidR="00460CFA" w:rsidRPr="006E3300" w:rsidRDefault="00B07EC5" w:rsidP="002326A6">
      <w:pPr>
        <w:pStyle w:val="Default"/>
        <w:ind w:firstLine="1247"/>
        <w:jc w:val="both"/>
        <w:rPr>
          <w:color w:val="auto"/>
        </w:rPr>
      </w:pPr>
      <w:r w:rsidRPr="006E3300">
        <w:t>3</w:t>
      </w:r>
      <w:r w:rsidR="003B294D">
        <w:t>9</w:t>
      </w:r>
      <w:r w:rsidR="00460CFA" w:rsidRPr="006E3300">
        <w:t>.</w:t>
      </w:r>
      <w:r w:rsidR="009B754D" w:rsidRPr="009B754D">
        <w:t xml:space="preserve"> </w:t>
      </w:r>
      <w:r w:rsidR="00460CFA" w:rsidRPr="006E3300">
        <w:t>Savivaldybės</w:t>
      </w:r>
      <w:r w:rsidR="009B754D" w:rsidRPr="009B754D">
        <w:t xml:space="preserve"> </w:t>
      </w:r>
      <w:r w:rsidR="00460CFA" w:rsidRPr="006E3300">
        <w:t>biudžetinių</w:t>
      </w:r>
      <w:r w:rsidR="009B754D" w:rsidRPr="009B754D">
        <w:t xml:space="preserve"> </w:t>
      </w:r>
      <w:r w:rsidR="00460CFA" w:rsidRPr="000E433A">
        <w:t>įstaigų</w:t>
      </w:r>
      <w:r w:rsidR="009B754D" w:rsidRPr="009B754D">
        <w:t xml:space="preserve"> </w:t>
      </w:r>
      <w:r w:rsidR="00134D0C">
        <w:t>MVP</w:t>
      </w:r>
      <w:r w:rsidR="009B754D" w:rsidRPr="009B754D">
        <w:t xml:space="preserve"> </w:t>
      </w:r>
      <w:r w:rsidR="005F1971" w:rsidRPr="00BE5822">
        <w:t>pagal</w:t>
      </w:r>
      <w:r w:rsidR="009B754D" w:rsidRPr="009B754D">
        <w:t xml:space="preserve"> </w:t>
      </w:r>
      <w:r w:rsidR="00BB1723" w:rsidRPr="00BE5822">
        <w:t>Savivaldybės</w:t>
      </w:r>
      <w:r w:rsidR="009B754D" w:rsidRPr="009B754D">
        <w:t xml:space="preserve"> </w:t>
      </w:r>
      <w:r w:rsidR="00BB1723" w:rsidRPr="00BE5822">
        <w:t>a</w:t>
      </w:r>
      <w:r w:rsidR="000E433A" w:rsidRPr="00BE5822">
        <w:t>dministracijos</w:t>
      </w:r>
      <w:r w:rsidR="009B754D" w:rsidRPr="009B754D">
        <w:t xml:space="preserve"> </w:t>
      </w:r>
      <w:r w:rsidR="000E433A" w:rsidRPr="00BE5822">
        <w:t>direktoriaus</w:t>
      </w:r>
      <w:r w:rsidR="009B754D" w:rsidRPr="009B754D">
        <w:t xml:space="preserve"> </w:t>
      </w:r>
      <w:r w:rsidR="005F1971" w:rsidRPr="00BE5822">
        <w:t>patvirtint</w:t>
      </w:r>
      <w:r w:rsidR="005C47E3" w:rsidRPr="00BE5822">
        <w:t>ą</w:t>
      </w:r>
      <w:r w:rsidR="009B754D" w:rsidRPr="009B754D">
        <w:t xml:space="preserve"> </w:t>
      </w:r>
      <w:r w:rsidR="005F1971" w:rsidRPr="00BE5822">
        <w:t>form</w:t>
      </w:r>
      <w:r w:rsidR="005C47E3" w:rsidRPr="00BE5822">
        <w:t>ą</w:t>
      </w:r>
      <w:r w:rsidR="009B754D" w:rsidRPr="009B754D">
        <w:t xml:space="preserve"> </w:t>
      </w:r>
      <w:r w:rsidR="00460CFA" w:rsidRPr="00FE66CB">
        <w:t>rengia</w:t>
      </w:r>
      <w:r w:rsidR="009B754D" w:rsidRPr="009B754D">
        <w:t xml:space="preserve"> </w:t>
      </w:r>
      <w:r w:rsidR="00460CFA" w:rsidRPr="00FE66CB">
        <w:t>įstaigų</w:t>
      </w:r>
      <w:r w:rsidR="009B754D" w:rsidRPr="009B754D">
        <w:t xml:space="preserve"> </w:t>
      </w:r>
      <w:r w:rsidR="00460CFA" w:rsidRPr="00FE66CB">
        <w:t>vadovai</w:t>
      </w:r>
      <w:r w:rsidR="009B754D" w:rsidRPr="009B754D">
        <w:t xml:space="preserve"> </w:t>
      </w:r>
      <w:r w:rsidR="00460CFA" w:rsidRPr="006E3300">
        <w:t>ir</w:t>
      </w:r>
      <w:r w:rsidR="009B754D" w:rsidRPr="009B754D">
        <w:t xml:space="preserve"> </w:t>
      </w:r>
      <w:r w:rsidR="00460CFA" w:rsidRPr="006E3300">
        <w:t>/</w:t>
      </w:r>
      <w:r w:rsidR="009B754D" w:rsidRPr="009B754D">
        <w:t xml:space="preserve"> </w:t>
      </w:r>
      <w:r w:rsidR="00460CFA" w:rsidRPr="006E3300">
        <w:t>ar</w:t>
      </w:r>
      <w:r w:rsidR="009B754D" w:rsidRPr="009B754D">
        <w:t xml:space="preserve"> </w:t>
      </w:r>
      <w:r w:rsidR="00460CFA" w:rsidRPr="006E3300">
        <w:t>darbuotojai,</w:t>
      </w:r>
      <w:r w:rsidR="009B754D" w:rsidRPr="009B754D">
        <w:t xml:space="preserve"> </w:t>
      </w:r>
      <w:r w:rsidR="00460CFA" w:rsidRPr="006E3300">
        <w:rPr>
          <w:color w:val="auto"/>
        </w:rPr>
        <w:t>atsakingi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už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strateginį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planavimą.</w:t>
      </w:r>
      <w:r w:rsidR="009B754D" w:rsidRPr="009B754D">
        <w:rPr>
          <w:color w:val="auto"/>
        </w:rPr>
        <w:t xml:space="preserve"> </w:t>
      </w:r>
    </w:p>
    <w:p w14:paraId="11A1BBB5" w14:textId="42F17C10" w:rsidR="00460CFA" w:rsidRPr="006E3300" w:rsidRDefault="003B294D" w:rsidP="002326A6">
      <w:pPr>
        <w:pStyle w:val="Default"/>
        <w:ind w:firstLine="1247"/>
        <w:jc w:val="both"/>
        <w:rPr>
          <w:color w:val="auto"/>
        </w:rPr>
      </w:pPr>
      <w:r>
        <w:rPr>
          <w:color w:val="auto"/>
        </w:rPr>
        <w:t>40</w:t>
      </w:r>
      <w:r w:rsidR="00460CFA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administracijos,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seniūnijų</w:t>
      </w:r>
      <w:r w:rsidR="009B754D" w:rsidRPr="009B754D">
        <w:rPr>
          <w:color w:val="auto"/>
        </w:rPr>
        <w:t xml:space="preserve"> </w:t>
      </w:r>
      <w:r w:rsidR="00134D0C">
        <w:rPr>
          <w:color w:val="auto"/>
        </w:rPr>
        <w:t>MVP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teikiam</w:t>
      </w:r>
      <w:r w:rsidR="00495785">
        <w:rPr>
          <w:color w:val="auto"/>
        </w:rPr>
        <w:t>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tvirtinti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administracijos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direktoriui.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administracijos,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seniūnijų</w:t>
      </w:r>
      <w:r w:rsidR="009B754D" w:rsidRPr="009B754D">
        <w:rPr>
          <w:color w:val="auto"/>
        </w:rPr>
        <w:t xml:space="preserve"> </w:t>
      </w:r>
      <w:r w:rsidR="00134D0C">
        <w:rPr>
          <w:color w:val="auto"/>
        </w:rPr>
        <w:t>MVP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turi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būti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patvirtinti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iki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kovo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mėnesio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pabaigos.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biudžetinių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įstaigų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parengti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su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atitinkamais</w:t>
      </w:r>
      <w:r w:rsidR="009B754D" w:rsidRPr="009B754D">
        <w:rPr>
          <w:color w:val="auto"/>
        </w:rPr>
        <w:t xml:space="preserve"> </w:t>
      </w:r>
      <w:r w:rsidR="00134D0C">
        <w:rPr>
          <w:color w:val="auto"/>
        </w:rPr>
        <w:t>S</w:t>
      </w:r>
      <w:r w:rsidR="00460CFA" w:rsidRPr="006E3300">
        <w:rPr>
          <w:color w:val="auto"/>
        </w:rPr>
        <w:t>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administracijos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skyriais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suderinti</w:t>
      </w:r>
      <w:r w:rsidR="009B754D" w:rsidRPr="009B754D">
        <w:rPr>
          <w:color w:val="auto"/>
        </w:rPr>
        <w:t xml:space="preserve"> </w:t>
      </w:r>
      <w:r w:rsidR="00134D0C">
        <w:rPr>
          <w:color w:val="auto"/>
        </w:rPr>
        <w:t>MVP</w:t>
      </w:r>
      <w:r w:rsidR="009B754D" w:rsidRPr="009B754D">
        <w:rPr>
          <w:color w:val="auto"/>
        </w:rPr>
        <w:t xml:space="preserve"> </w:t>
      </w:r>
      <w:r w:rsidR="00460CFA" w:rsidRPr="00FE66CB">
        <w:rPr>
          <w:color w:val="auto"/>
        </w:rPr>
        <w:t>teikiami</w:t>
      </w:r>
      <w:r w:rsidR="009B754D" w:rsidRPr="009B754D">
        <w:rPr>
          <w:color w:val="auto"/>
        </w:rPr>
        <w:t xml:space="preserve"> </w:t>
      </w:r>
      <w:r w:rsidR="00460CFA" w:rsidRPr="00FE66CB">
        <w:rPr>
          <w:color w:val="auto"/>
        </w:rPr>
        <w:t>tvirtinti</w:t>
      </w:r>
      <w:r w:rsidR="009B754D" w:rsidRPr="009B754D">
        <w:rPr>
          <w:color w:val="auto"/>
        </w:rPr>
        <w:t xml:space="preserve"> </w:t>
      </w:r>
      <w:r w:rsidR="00460CFA" w:rsidRPr="00FE66CB">
        <w:rPr>
          <w:color w:val="auto"/>
        </w:rPr>
        <w:t>šių</w:t>
      </w:r>
      <w:r w:rsidR="009B754D" w:rsidRPr="009B754D">
        <w:rPr>
          <w:color w:val="auto"/>
        </w:rPr>
        <w:t xml:space="preserve"> </w:t>
      </w:r>
      <w:r w:rsidR="00460CFA" w:rsidRPr="00FE66CB">
        <w:rPr>
          <w:color w:val="auto"/>
        </w:rPr>
        <w:t>įstaigų</w:t>
      </w:r>
      <w:r w:rsidR="009B754D" w:rsidRPr="009B754D">
        <w:rPr>
          <w:color w:val="auto"/>
        </w:rPr>
        <w:t xml:space="preserve"> </w:t>
      </w:r>
      <w:r w:rsidR="00460CFA" w:rsidRPr="00FE66CB">
        <w:rPr>
          <w:color w:val="auto"/>
        </w:rPr>
        <w:t>vadovams</w:t>
      </w:r>
      <w:r w:rsidR="00460CFA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</w:p>
    <w:p w14:paraId="04AABC50" w14:textId="5003B31E" w:rsidR="00460CFA" w:rsidRPr="006E3300" w:rsidRDefault="003B294D" w:rsidP="002326A6">
      <w:pPr>
        <w:pStyle w:val="Default"/>
        <w:ind w:firstLine="1247"/>
        <w:jc w:val="both"/>
      </w:pPr>
      <w:bookmarkStart w:id="15" w:name="_Hlk109134331"/>
      <w:r>
        <w:rPr>
          <w:color w:val="auto"/>
        </w:rPr>
        <w:t>41</w:t>
      </w:r>
      <w:r w:rsidR="00460CFA" w:rsidRPr="006E3300">
        <w:rPr>
          <w:color w:val="auto"/>
        </w:rPr>
        <w:t>.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Savivaldybės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administracijos</w:t>
      </w:r>
      <w:r w:rsidR="009B754D" w:rsidRPr="009B754D">
        <w:rPr>
          <w:color w:val="auto"/>
        </w:rPr>
        <w:t xml:space="preserve"> </w:t>
      </w:r>
      <w:r w:rsidR="0053735E">
        <w:rPr>
          <w:color w:val="auto"/>
        </w:rPr>
        <w:t>MVP</w:t>
      </w:r>
      <w:r w:rsidR="009B754D" w:rsidRPr="009B754D">
        <w:rPr>
          <w:color w:val="auto"/>
        </w:rPr>
        <w:t xml:space="preserve"> </w:t>
      </w:r>
      <w:r w:rsidR="00460CFA" w:rsidRPr="006E3300">
        <w:rPr>
          <w:color w:val="auto"/>
        </w:rPr>
        <w:t>rengimo</w:t>
      </w:r>
      <w:r w:rsidR="009B754D" w:rsidRPr="009B754D">
        <w:t xml:space="preserve"> </w:t>
      </w:r>
      <w:r w:rsidR="00460CFA" w:rsidRPr="006E3300">
        <w:t>ir</w:t>
      </w:r>
      <w:r w:rsidR="009B754D" w:rsidRPr="009B754D">
        <w:t xml:space="preserve"> </w:t>
      </w:r>
      <w:r w:rsidR="00460CFA" w:rsidRPr="006E3300">
        <w:t>tvirtinimo</w:t>
      </w:r>
      <w:r w:rsidR="009B754D" w:rsidRPr="009B754D">
        <w:t xml:space="preserve"> </w:t>
      </w:r>
      <w:r w:rsidR="00731B58" w:rsidRPr="006E3300">
        <w:t>procesas</w:t>
      </w:r>
      <w:r w:rsidR="009B754D" w:rsidRPr="009B754D">
        <w:t xml:space="preserve"> </w:t>
      </w:r>
      <w:r w:rsidR="00FB2B2E" w:rsidRPr="006E3300">
        <w:t>(</w:t>
      </w:r>
      <w:r w:rsidR="0068505A">
        <w:t>žr.</w:t>
      </w:r>
      <w:r w:rsidR="009B754D" w:rsidRPr="009B754D">
        <w:t xml:space="preserve"> </w:t>
      </w:r>
      <w:r w:rsidR="00FB2B2E" w:rsidRPr="006E3300">
        <w:t>Tvarkos</w:t>
      </w:r>
      <w:r w:rsidR="009B754D" w:rsidRPr="009B754D">
        <w:t xml:space="preserve"> </w:t>
      </w:r>
      <w:r w:rsidR="00FB2B2E" w:rsidRPr="006E3300">
        <w:t>aprašo</w:t>
      </w:r>
      <w:r w:rsidR="009B754D" w:rsidRPr="009B754D">
        <w:t xml:space="preserve"> </w:t>
      </w:r>
      <w:r w:rsidR="003623AC" w:rsidRPr="00482FE0">
        <w:t>4</w:t>
      </w:r>
      <w:r w:rsidR="009B754D" w:rsidRPr="009B754D">
        <w:t xml:space="preserve"> </w:t>
      </w:r>
      <w:r w:rsidR="00FB2B2E" w:rsidRPr="00482FE0">
        <w:t>pried</w:t>
      </w:r>
      <w:r w:rsidR="0068505A">
        <w:t>e</w:t>
      </w:r>
      <w:r w:rsidR="00FB2B2E" w:rsidRPr="00482FE0">
        <w:t>):</w:t>
      </w:r>
    </w:p>
    <w:p w14:paraId="67C665C5" w14:textId="3135F9B9" w:rsidR="00E72182" w:rsidRPr="006E3300" w:rsidRDefault="003B294D" w:rsidP="00E72182">
      <w:pPr>
        <w:pStyle w:val="Default"/>
        <w:ind w:firstLine="1247"/>
        <w:jc w:val="both"/>
      </w:pPr>
      <w:r>
        <w:t>41</w:t>
      </w:r>
      <w:r w:rsidR="00E72182" w:rsidRPr="006E3300">
        <w:t>.1.</w:t>
      </w:r>
      <w:r w:rsidR="009B754D" w:rsidRPr="009B754D">
        <w:t xml:space="preserve"> </w:t>
      </w:r>
      <w:r w:rsidR="00AA03C2">
        <w:t>Vasario</w:t>
      </w:r>
      <w:r w:rsidR="009B754D" w:rsidRPr="009B754D">
        <w:t xml:space="preserve"> </w:t>
      </w:r>
      <w:r w:rsidR="00AA03C2">
        <w:t>mėnesį</w:t>
      </w:r>
      <w:r w:rsidR="009B754D" w:rsidRPr="009B754D">
        <w:t xml:space="preserve"> </w:t>
      </w:r>
      <w:r w:rsidR="00E72182" w:rsidRPr="006E3300">
        <w:t>Strateginio</w:t>
      </w:r>
      <w:r w:rsidR="009B754D" w:rsidRPr="009B754D">
        <w:t xml:space="preserve"> </w:t>
      </w:r>
      <w:r w:rsidR="00E72182" w:rsidRPr="006E3300">
        <w:t>planavimo</w:t>
      </w:r>
      <w:r w:rsidR="009B754D" w:rsidRPr="009B754D">
        <w:t xml:space="preserve"> </w:t>
      </w:r>
      <w:r w:rsidR="00E72182" w:rsidRPr="006E3300">
        <w:t>koordinatorius</w:t>
      </w:r>
      <w:r w:rsidR="009B754D" w:rsidRPr="009B754D">
        <w:t xml:space="preserve"> </w:t>
      </w:r>
      <w:r w:rsidR="00E72182" w:rsidRPr="006E3300">
        <w:t>pagal</w:t>
      </w:r>
      <w:r w:rsidR="009B754D" w:rsidRPr="009B754D">
        <w:t xml:space="preserve"> </w:t>
      </w:r>
      <w:r w:rsidR="00E72182" w:rsidRPr="006E3300">
        <w:t>patvirtintą</w:t>
      </w:r>
      <w:r w:rsidR="009B754D" w:rsidRPr="009B754D">
        <w:t xml:space="preserve"> </w:t>
      </w:r>
      <w:r w:rsidR="00E72182" w:rsidRPr="006E3300">
        <w:t>metinį</w:t>
      </w:r>
      <w:r w:rsidR="009B754D" w:rsidRPr="009B754D">
        <w:t xml:space="preserve"> </w:t>
      </w:r>
      <w:r w:rsidR="00E72182" w:rsidRPr="006E3300">
        <w:t>biudžetą</w:t>
      </w:r>
      <w:r w:rsidR="009B754D" w:rsidRPr="009B754D">
        <w:t xml:space="preserve"> </w:t>
      </w:r>
      <w:r w:rsidR="00E72182" w:rsidRPr="006E3300">
        <w:t>ir</w:t>
      </w:r>
      <w:r w:rsidR="009B754D" w:rsidRPr="009B754D">
        <w:t xml:space="preserve"> </w:t>
      </w:r>
      <w:r w:rsidR="007F7794">
        <w:t>SVP</w:t>
      </w:r>
      <w:r w:rsidR="009B754D" w:rsidRPr="009B754D">
        <w:t xml:space="preserve"> </w:t>
      </w:r>
      <w:r w:rsidR="00E72182" w:rsidRPr="006E3300">
        <w:t>organizuoja</w:t>
      </w:r>
      <w:r w:rsidR="009B754D" w:rsidRPr="009B754D">
        <w:t xml:space="preserve"> </w:t>
      </w:r>
      <w:r w:rsidR="007F7794">
        <w:t>MVP</w:t>
      </w:r>
      <w:r w:rsidR="009B754D" w:rsidRPr="009B754D">
        <w:t xml:space="preserve"> </w:t>
      </w:r>
      <w:r w:rsidR="00E72182" w:rsidRPr="006E3300">
        <w:t>rengimo</w:t>
      </w:r>
      <w:r w:rsidR="009B754D" w:rsidRPr="009B754D">
        <w:t xml:space="preserve"> </w:t>
      </w:r>
      <w:r w:rsidR="00E72182" w:rsidRPr="006E3300">
        <w:t>procesą</w:t>
      </w:r>
      <w:r w:rsidR="009B754D" w:rsidRPr="009B754D">
        <w:t xml:space="preserve"> </w:t>
      </w:r>
      <w:r w:rsidR="00E72182" w:rsidRPr="006E3300">
        <w:t>ir</w:t>
      </w:r>
      <w:r w:rsidR="009B754D" w:rsidRPr="009B754D">
        <w:t xml:space="preserve"> </w:t>
      </w:r>
      <w:r w:rsidR="00E72182" w:rsidRPr="006E3300">
        <w:t>perduoda</w:t>
      </w:r>
      <w:r w:rsidR="009B754D" w:rsidRPr="009B754D">
        <w:t xml:space="preserve"> </w:t>
      </w:r>
      <w:r w:rsidR="00EE7A53" w:rsidRPr="00174626">
        <w:rPr>
          <w:color w:val="auto"/>
        </w:rPr>
        <w:t>Programų</w:t>
      </w:r>
      <w:r w:rsidR="009B754D" w:rsidRPr="009B754D">
        <w:rPr>
          <w:color w:val="auto"/>
        </w:rPr>
        <w:t xml:space="preserve"> </w:t>
      </w:r>
      <w:r w:rsidR="00E72182" w:rsidRPr="00174626">
        <w:rPr>
          <w:color w:val="auto"/>
        </w:rPr>
        <w:t>koordinatoriams</w:t>
      </w:r>
      <w:r w:rsidR="009B754D" w:rsidRPr="009B754D">
        <w:rPr>
          <w:color w:val="auto"/>
        </w:rPr>
        <w:t xml:space="preserve"> </w:t>
      </w:r>
      <w:r w:rsidR="00E72182" w:rsidRPr="00174626">
        <w:rPr>
          <w:color w:val="auto"/>
        </w:rPr>
        <w:t>planuoti</w:t>
      </w:r>
      <w:r w:rsidR="009B754D" w:rsidRPr="009B754D">
        <w:rPr>
          <w:color w:val="auto"/>
        </w:rPr>
        <w:t xml:space="preserve"> </w:t>
      </w:r>
      <w:r w:rsidR="00EC19E1" w:rsidRPr="00174626">
        <w:rPr>
          <w:color w:val="auto"/>
        </w:rPr>
        <w:t>programų</w:t>
      </w:r>
      <w:r w:rsidR="009B754D" w:rsidRPr="009B754D">
        <w:rPr>
          <w:color w:val="auto"/>
        </w:rPr>
        <w:t xml:space="preserve"> </w:t>
      </w:r>
      <w:r w:rsidR="00E72182" w:rsidRPr="00174626">
        <w:rPr>
          <w:color w:val="auto"/>
        </w:rPr>
        <w:t>priemon</w:t>
      </w:r>
      <w:r w:rsidR="0062016F">
        <w:rPr>
          <w:color w:val="auto"/>
        </w:rPr>
        <w:t>es,</w:t>
      </w:r>
      <w:r w:rsidR="009B754D" w:rsidRPr="009B754D">
        <w:rPr>
          <w:color w:val="auto"/>
        </w:rPr>
        <w:t xml:space="preserve"> </w:t>
      </w:r>
      <w:r w:rsidR="00E72182" w:rsidRPr="00174626">
        <w:rPr>
          <w:color w:val="auto"/>
        </w:rPr>
        <w:t>veiklas</w:t>
      </w:r>
      <w:r w:rsidR="009B754D" w:rsidRPr="009B754D">
        <w:rPr>
          <w:color w:val="auto"/>
        </w:rPr>
        <w:t xml:space="preserve"> </w:t>
      </w:r>
      <w:r w:rsidR="00E72182" w:rsidRPr="00174626">
        <w:rPr>
          <w:color w:val="auto"/>
        </w:rPr>
        <w:t>ir</w:t>
      </w:r>
      <w:r w:rsidR="009B754D" w:rsidRPr="009B754D">
        <w:rPr>
          <w:color w:val="auto"/>
        </w:rPr>
        <w:t xml:space="preserve"> </w:t>
      </w:r>
      <w:r w:rsidR="00E72182" w:rsidRPr="00174626">
        <w:rPr>
          <w:color w:val="auto"/>
        </w:rPr>
        <w:t>jų</w:t>
      </w:r>
      <w:r w:rsidR="009B754D" w:rsidRPr="009B754D">
        <w:rPr>
          <w:color w:val="auto"/>
        </w:rPr>
        <w:t xml:space="preserve"> </w:t>
      </w:r>
      <w:r w:rsidR="007F7794" w:rsidRPr="00174626">
        <w:rPr>
          <w:color w:val="auto"/>
        </w:rPr>
        <w:t>vertinimo</w:t>
      </w:r>
      <w:r w:rsidR="009B754D" w:rsidRPr="009B754D">
        <w:rPr>
          <w:color w:val="auto"/>
        </w:rPr>
        <w:t xml:space="preserve"> </w:t>
      </w:r>
      <w:r w:rsidR="007F7794">
        <w:t>kriterijus</w:t>
      </w:r>
      <w:r w:rsidR="009B754D" w:rsidRPr="009B754D">
        <w:t xml:space="preserve"> </w:t>
      </w:r>
      <w:r w:rsidR="00E72182" w:rsidRPr="006E3300">
        <w:t>pagal</w:t>
      </w:r>
      <w:r w:rsidR="009B754D" w:rsidRPr="009B754D">
        <w:t xml:space="preserve"> </w:t>
      </w:r>
      <w:r w:rsidR="00E72182" w:rsidRPr="006E3300">
        <w:t>priemonėms</w:t>
      </w:r>
      <w:r w:rsidR="009B754D" w:rsidRPr="009B754D">
        <w:t xml:space="preserve"> </w:t>
      </w:r>
      <w:r w:rsidR="00E72182" w:rsidRPr="006E3300">
        <w:t>patvirtintas</w:t>
      </w:r>
      <w:r w:rsidR="009B754D" w:rsidRPr="009B754D">
        <w:t xml:space="preserve"> </w:t>
      </w:r>
      <w:r w:rsidR="00E72182" w:rsidRPr="006E3300">
        <w:t>biudžeto</w:t>
      </w:r>
      <w:r w:rsidR="009B754D" w:rsidRPr="009B754D">
        <w:t xml:space="preserve"> </w:t>
      </w:r>
      <w:r w:rsidR="00E72182" w:rsidRPr="006E3300">
        <w:t>lėšas;</w:t>
      </w:r>
    </w:p>
    <w:p w14:paraId="413B302D" w14:textId="61C64E35" w:rsidR="00E72182" w:rsidRPr="006E3300" w:rsidRDefault="003B294D" w:rsidP="00E72182">
      <w:pPr>
        <w:pStyle w:val="Default"/>
        <w:ind w:firstLine="1247"/>
        <w:jc w:val="both"/>
      </w:pPr>
      <w:r>
        <w:t>41</w:t>
      </w:r>
      <w:r w:rsidR="00E72182" w:rsidRPr="006E3300">
        <w:t>.2.</w:t>
      </w:r>
      <w:r w:rsidR="009B754D" w:rsidRPr="009B754D">
        <w:t xml:space="preserve"> </w:t>
      </w:r>
      <w:r w:rsidR="00EE7A53" w:rsidRPr="00ED68B4">
        <w:t>Programų</w:t>
      </w:r>
      <w:r w:rsidR="009B754D" w:rsidRPr="009B754D">
        <w:t xml:space="preserve"> </w:t>
      </w:r>
      <w:r w:rsidR="00E72182" w:rsidRPr="00ED68B4">
        <w:t>koordinatoriai</w:t>
      </w:r>
      <w:r w:rsidR="009B754D" w:rsidRPr="009B754D">
        <w:t xml:space="preserve"> </w:t>
      </w:r>
      <w:r w:rsidR="00EC19E1" w:rsidRPr="00ED68B4">
        <w:t>kartu</w:t>
      </w:r>
      <w:r w:rsidR="009B754D" w:rsidRPr="009B754D">
        <w:t xml:space="preserve"> </w:t>
      </w:r>
      <w:r w:rsidR="00EC19E1" w:rsidRPr="00ED68B4">
        <w:t>su</w:t>
      </w:r>
      <w:r w:rsidR="009B754D" w:rsidRPr="009B754D">
        <w:t xml:space="preserve"> </w:t>
      </w:r>
      <w:r w:rsidR="00433C66" w:rsidRPr="00ED68B4">
        <w:t>Priemonių</w:t>
      </w:r>
      <w:r w:rsidR="009B754D" w:rsidRPr="009B754D">
        <w:t xml:space="preserve"> </w:t>
      </w:r>
      <w:r w:rsidR="00433C66" w:rsidRPr="00ED68B4">
        <w:t>koordinatoriai</w:t>
      </w:r>
      <w:r w:rsidR="00EC19E1" w:rsidRPr="00ED68B4">
        <w:t>s</w:t>
      </w:r>
      <w:r w:rsidR="009B754D" w:rsidRPr="009B754D">
        <w:t xml:space="preserve"> </w:t>
      </w:r>
      <w:r w:rsidR="005F1971">
        <w:t>pagal</w:t>
      </w:r>
      <w:r w:rsidR="009B754D" w:rsidRPr="009B754D">
        <w:t xml:space="preserve"> </w:t>
      </w:r>
      <w:r w:rsidR="00FC3317">
        <w:t>Administracijos</w:t>
      </w:r>
      <w:r w:rsidR="009B754D" w:rsidRPr="009B754D">
        <w:t xml:space="preserve"> </w:t>
      </w:r>
      <w:r w:rsidR="00FC3317">
        <w:t>direktoriaus</w:t>
      </w:r>
      <w:r w:rsidR="009B754D" w:rsidRPr="009B754D">
        <w:t xml:space="preserve"> </w:t>
      </w:r>
      <w:r w:rsidR="00FC3317">
        <w:t>įsakymu</w:t>
      </w:r>
      <w:r w:rsidR="009B754D" w:rsidRPr="009B754D">
        <w:t xml:space="preserve"> </w:t>
      </w:r>
      <w:r w:rsidR="005F1971">
        <w:t>nustatytą</w:t>
      </w:r>
      <w:r w:rsidR="009B754D" w:rsidRPr="009B754D">
        <w:t xml:space="preserve"> </w:t>
      </w:r>
      <w:r w:rsidR="005F1971">
        <w:t>formą</w:t>
      </w:r>
      <w:r w:rsidR="009B754D" w:rsidRPr="009B754D">
        <w:t xml:space="preserve"> </w:t>
      </w:r>
      <w:r w:rsidR="005F1971">
        <w:t>parengia</w:t>
      </w:r>
      <w:r w:rsidR="009B754D" w:rsidRPr="009B754D">
        <w:t xml:space="preserve"> </w:t>
      </w:r>
      <w:r w:rsidR="003A28DB">
        <w:t>koordinuojamos</w:t>
      </w:r>
      <w:r w:rsidR="009B754D" w:rsidRPr="009B754D">
        <w:t xml:space="preserve"> </w:t>
      </w:r>
      <w:r w:rsidR="00EC19E1">
        <w:t>program</w:t>
      </w:r>
      <w:r w:rsidR="003A28DB">
        <w:t>os</w:t>
      </w:r>
      <w:r w:rsidR="009B754D" w:rsidRPr="009B754D">
        <w:t xml:space="preserve"> </w:t>
      </w:r>
      <w:r w:rsidR="005F1971">
        <w:t>MVP</w:t>
      </w:r>
      <w:r w:rsidR="009B754D" w:rsidRPr="009B754D">
        <w:t xml:space="preserve"> </w:t>
      </w:r>
      <w:r w:rsidR="005F1971">
        <w:t>projektą</w:t>
      </w:r>
      <w:r w:rsidR="009B754D" w:rsidRPr="009B754D">
        <w:t xml:space="preserve"> </w:t>
      </w:r>
      <w:r w:rsidR="005F1971">
        <w:t>ir</w:t>
      </w:r>
      <w:r w:rsidR="009B754D" w:rsidRPr="009B754D">
        <w:t xml:space="preserve"> </w:t>
      </w:r>
      <w:r w:rsidR="00E72182" w:rsidRPr="006E3300">
        <w:t>perduoda</w:t>
      </w:r>
      <w:r w:rsidR="009B754D" w:rsidRPr="009B754D">
        <w:t xml:space="preserve"> </w:t>
      </w:r>
      <w:r w:rsidR="00E72182" w:rsidRPr="006E3300">
        <w:t>Strateginio</w:t>
      </w:r>
      <w:r w:rsidR="009B754D" w:rsidRPr="009B754D">
        <w:t xml:space="preserve"> </w:t>
      </w:r>
      <w:r w:rsidR="00E72182" w:rsidRPr="006E3300">
        <w:t>planavimo</w:t>
      </w:r>
      <w:r w:rsidR="009B754D" w:rsidRPr="009B754D">
        <w:t xml:space="preserve"> </w:t>
      </w:r>
      <w:r w:rsidR="00E72182" w:rsidRPr="006E3300">
        <w:t>koordinatoriui</w:t>
      </w:r>
      <w:r w:rsidR="005F1971">
        <w:t>;</w:t>
      </w:r>
    </w:p>
    <w:p w14:paraId="3B411D37" w14:textId="635E13DD" w:rsidR="00353269" w:rsidRDefault="003B294D" w:rsidP="00525766">
      <w:pPr>
        <w:pStyle w:val="Default"/>
        <w:ind w:firstLine="1247"/>
        <w:jc w:val="both"/>
      </w:pPr>
      <w:r>
        <w:t>41</w:t>
      </w:r>
      <w:r w:rsidR="00E72182" w:rsidRPr="006E3300">
        <w:t>.</w:t>
      </w:r>
      <w:r w:rsidR="00E72182" w:rsidRPr="00482FE0">
        <w:t>3</w:t>
      </w:r>
      <w:r w:rsidR="00E72182" w:rsidRPr="006E3300">
        <w:t>.</w:t>
      </w:r>
      <w:r w:rsidR="009B754D" w:rsidRPr="009B754D">
        <w:t xml:space="preserve"> </w:t>
      </w:r>
      <w:r w:rsidR="00E72182" w:rsidRPr="006E3300">
        <w:t>Strateginio</w:t>
      </w:r>
      <w:r w:rsidR="009B754D" w:rsidRPr="009B754D">
        <w:t xml:space="preserve"> </w:t>
      </w:r>
      <w:r w:rsidR="00E72182" w:rsidRPr="006E3300">
        <w:t>planavimo</w:t>
      </w:r>
      <w:r w:rsidR="009B754D" w:rsidRPr="009B754D">
        <w:t xml:space="preserve"> </w:t>
      </w:r>
      <w:r w:rsidR="00E72182" w:rsidRPr="006E3300">
        <w:t>koordinatorius</w:t>
      </w:r>
      <w:r w:rsidR="009B754D" w:rsidRPr="009B754D">
        <w:t xml:space="preserve"> </w:t>
      </w:r>
      <w:r w:rsidR="005B68DA">
        <w:t>susistemina</w:t>
      </w:r>
      <w:r w:rsidR="009B754D" w:rsidRPr="009B754D">
        <w:t xml:space="preserve"> </w:t>
      </w:r>
      <w:r w:rsidR="00F21C12">
        <w:t>Programų</w:t>
      </w:r>
      <w:r w:rsidR="009B754D" w:rsidRPr="009B754D">
        <w:t xml:space="preserve"> </w:t>
      </w:r>
      <w:r w:rsidR="005F1971">
        <w:t>koordinatorių</w:t>
      </w:r>
      <w:r w:rsidR="009B754D" w:rsidRPr="009B754D">
        <w:t xml:space="preserve"> </w:t>
      </w:r>
      <w:r w:rsidR="005F1971">
        <w:t>pateiktus</w:t>
      </w:r>
      <w:r w:rsidR="009B754D" w:rsidRPr="009B754D">
        <w:t xml:space="preserve"> </w:t>
      </w:r>
      <w:r w:rsidR="003A28DB">
        <w:t>koordinuojamų</w:t>
      </w:r>
      <w:r w:rsidR="009B754D" w:rsidRPr="009B754D">
        <w:t xml:space="preserve"> </w:t>
      </w:r>
      <w:r w:rsidR="00EC19E1">
        <w:t>programų</w:t>
      </w:r>
      <w:r w:rsidR="009B754D" w:rsidRPr="009B754D">
        <w:t xml:space="preserve"> </w:t>
      </w:r>
      <w:r w:rsidR="005F1971">
        <w:t>MVP</w:t>
      </w:r>
      <w:r w:rsidR="009B754D" w:rsidRPr="009B754D">
        <w:t xml:space="preserve"> </w:t>
      </w:r>
      <w:r w:rsidR="005F1971">
        <w:t>projektus</w:t>
      </w:r>
      <w:r w:rsidR="009B754D" w:rsidRPr="009B754D">
        <w:t xml:space="preserve"> </w:t>
      </w:r>
      <w:r w:rsidR="00525766">
        <w:t>–</w:t>
      </w:r>
      <w:r w:rsidR="009B754D" w:rsidRPr="009B754D">
        <w:t xml:space="preserve"> </w:t>
      </w:r>
      <w:r w:rsidR="007E3017">
        <w:t>parengi</w:t>
      </w:r>
      <w:r w:rsidR="00525766">
        <w:t>a</w:t>
      </w:r>
      <w:r w:rsidR="009B754D" w:rsidRPr="009B754D">
        <w:t xml:space="preserve"> </w:t>
      </w:r>
      <w:r w:rsidR="00F21C12">
        <w:t>MVP</w:t>
      </w:r>
      <w:r w:rsidR="009B754D" w:rsidRPr="009B754D">
        <w:t xml:space="preserve"> </w:t>
      </w:r>
      <w:r w:rsidR="00F21C12">
        <w:t>projektą</w:t>
      </w:r>
      <w:r w:rsidR="009B754D" w:rsidRPr="009B754D">
        <w:t xml:space="preserve"> </w:t>
      </w:r>
      <w:r w:rsidR="007E3017">
        <w:t>ir</w:t>
      </w:r>
      <w:r w:rsidR="009B754D" w:rsidRPr="009B754D">
        <w:t xml:space="preserve"> </w:t>
      </w:r>
      <w:r w:rsidR="007E3017">
        <w:t>teikia</w:t>
      </w:r>
      <w:r w:rsidR="009B754D" w:rsidRPr="009B754D">
        <w:t xml:space="preserve"> </w:t>
      </w:r>
      <w:r w:rsidR="00E72182" w:rsidRPr="006E3300">
        <w:t>tvirtinti</w:t>
      </w:r>
      <w:r w:rsidR="009B754D" w:rsidRPr="009B754D">
        <w:t xml:space="preserve"> </w:t>
      </w:r>
      <w:r w:rsidR="00BB1723">
        <w:t>Savivaldybės</w:t>
      </w:r>
      <w:r w:rsidR="009B754D" w:rsidRPr="009B754D">
        <w:t xml:space="preserve"> </w:t>
      </w:r>
      <w:r w:rsidR="00BB1723">
        <w:t>a</w:t>
      </w:r>
      <w:r w:rsidR="00E72182" w:rsidRPr="006E3300">
        <w:t>dministracijos</w:t>
      </w:r>
      <w:r w:rsidR="009B754D" w:rsidRPr="009B754D">
        <w:t xml:space="preserve"> </w:t>
      </w:r>
      <w:r w:rsidR="00E72182" w:rsidRPr="006E3300">
        <w:t>direktoriui</w:t>
      </w:r>
      <w:r w:rsidR="009B754D" w:rsidRPr="009B754D">
        <w:t xml:space="preserve"> </w:t>
      </w:r>
      <w:r w:rsidR="007E0A07" w:rsidRPr="006E3300">
        <w:t>iki</w:t>
      </w:r>
      <w:r w:rsidR="009B754D" w:rsidRPr="009B754D">
        <w:t xml:space="preserve"> </w:t>
      </w:r>
      <w:r w:rsidR="00707366">
        <w:t>balandžio</w:t>
      </w:r>
      <w:r w:rsidR="009B754D" w:rsidRPr="009B754D">
        <w:t xml:space="preserve"> </w:t>
      </w:r>
      <w:r w:rsidR="00707366">
        <w:rPr>
          <w:lang w:val="en-US"/>
        </w:rPr>
        <w:t>1</w:t>
      </w:r>
      <w:r w:rsidR="009B754D" w:rsidRPr="009B754D">
        <w:t xml:space="preserve"> </w:t>
      </w:r>
      <w:r w:rsidR="007E0A07" w:rsidRPr="00482FE0">
        <w:t>d</w:t>
      </w:r>
      <w:r w:rsidR="00E72182" w:rsidRPr="006E3300">
        <w:t>.</w:t>
      </w:r>
      <w:r w:rsidR="00F21C12">
        <w:t>;</w:t>
      </w:r>
    </w:p>
    <w:p w14:paraId="1A96EED7" w14:textId="5D9A3D81" w:rsidR="00460CFA" w:rsidRPr="006E3300" w:rsidRDefault="003B294D" w:rsidP="007E0A07">
      <w:pPr>
        <w:pStyle w:val="Default"/>
        <w:ind w:firstLine="1247"/>
        <w:jc w:val="both"/>
      </w:pPr>
      <w:bookmarkStart w:id="16" w:name="_Hlk109820781"/>
      <w:r>
        <w:rPr>
          <w:lang w:val="en-US"/>
        </w:rPr>
        <w:t>41</w:t>
      </w:r>
      <w:r w:rsidR="00353269">
        <w:rPr>
          <w:lang w:val="en-US"/>
        </w:rPr>
        <w:t>.4.</w:t>
      </w:r>
      <w:r w:rsidR="009B754D" w:rsidRPr="009B754D">
        <w:rPr>
          <w:lang w:val="en-US"/>
        </w:rPr>
        <w:t xml:space="preserve"> </w:t>
      </w:r>
      <w:r w:rsidR="00BB1723" w:rsidRPr="00BB5060">
        <w:t>Savivaldybės</w:t>
      </w:r>
      <w:r w:rsidR="009B754D" w:rsidRPr="009B754D">
        <w:rPr>
          <w:lang w:val="en-US"/>
        </w:rPr>
        <w:t xml:space="preserve"> </w:t>
      </w:r>
      <w:r w:rsidR="00BB1723">
        <w:rPr>
          <w:color w:val="auto"/>
          <w:lang w:eastAsia="ar-SA"/>
        </w:rPr>
        <w:t>a</w:t>
      </w:r>
      <w:r w:rsidR="00353269">
        <w:rPr>
          <w:color w:val="auto"/>
          <w:lang w:eastAsia="ar-SA"/>
        </w:rPr>
        <w:t>dministracijos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direktorius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peržiūri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MVP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priima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sp</w:t>
      </w:r>
      <w:r w:rsidR="00544D70">
        <w:rPr>
          <w:color w:val="auto"/>
          <w:lang w:eastAsia="ar-SA"/>
        </w:rPr>
        <w:t>r</w:t>
      </w:r>
      <w:r w:rsidR="00353269" w:rsidRPr="006E3300">
        <w:rPr>
          <w:color w:val="auto"/>
          <w:lang w:eastAsia="ar-SA"/>
        </w:rPr>
        <w:t>endimus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dėl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tolesnių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veiksmų.</w:t>
      </w:r>
      <w:r w:rsidR="009B754D" w:rsidRPr="009B754D">
        <w:rPr>
          <w:color w:val="auto"/>
          <w:lang w:eastAsia="ar-SA"/>
        </w:rPr>
        <w:t xml:space="preserve"> </w:t>
      </w:r>
      <w:r w:rsidR="00BB1723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BB1723">
        <w:rPr>
          <w:color w:val="auto"/>
          <w:lang w:eastAsia="ar-SA"/>
        </w:rPr>
        <w:t>a</w:t>
      </w:r>
      <w:r w:rsidR="00353269">
        <w:rPr>
          <w:color w:val="auto"/>
          <w:lang w:eastAsia="ar-SA"/>
        </w:rPr>
        <w:t>dministracijos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direktoriui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nu</w:t>
      </w:r>
      <w:r w:rsidR="00353269">
        <w:rPr>
          <w:color w:val="auto"/>
          <w:lang w:eastAsia="ar-SA"/>
        </w:rPr>
        <w:t>sprendus</w:t>
      </w:r>
      <w:r w:rsidR="00353269" w:rsidRPr="006E3300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kad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MVP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projektas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turi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būti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koreguojamas</w:t>
      </w:r>
      <w:r w:rsidR="00353269" w:rsidRPr="006E3300">
        <w:rPr>
          <w:color w:val="auto"/>
          <w:lang w:eastAsia="ar-SA"/>
        </w:rPr>
        <w:t>,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S</w:t>
      </w:r>
      <w:r w:rsidR="00353269" w:rsidRPr="006E3300">
        <w:rPr>
          <w:color w:val="auto"/>
          <w:lang w:eastAsia="ar-SA"/>
        </w:rPr>
        <w:t>trateginio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planavimo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koordinatorius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atlieka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korekcijas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kartu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su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susijusiomis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šalimis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ir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pakartotinai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teikia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MVP</w:t>
      </w:r>
      <w:r w:rsidR="009B754D" w:rsidRPr="009B754D">
        <w:rPr>
          <w:color w:val="auto"/>
          <w:lang w:eastAsia="ar-SA"/>
        </w:rPr>
        <w:t xml:space="preserve"> </w:t>
      </w:r>
      <w:r w:rsidR="00353269" w:rsidRPr="006E3300">
        <w:rPr>
          <w:color w:val="auto"/>
          <w:lang w:eastAsia="ar-SA"/>
        </w:rPr>
        <w:t>projektą</w:t>
      </w:r>
      <w:r w:rsidR="009B754D" w:rsidRPr="009B754D">
        <w:rPr>
          <w:color w:val="auto"/>
          <w:lang w:eastAsia="ar-SA"/>
        </w:rPr>
        <w:t xml:space="preserve"> </w:t>
      </w:r>
      <w:r w:rsidR="00BB1723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BB1723">
        <w:rPr>
          <w:color w:val="auto"/>
          <w:lang w:eastAsia="ar-SA"/>
        </w:rPr>
        <w:t>a</w:t>
      </w:r>
      <w:r w:rsidR="00353269">
        <w:rPr>
          <w:color w:val="auto"/>
          <w:lang w:eastAsia="ar-SA"/>
        </w:rPr>
        <w:t>dministracijos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direktoriui</w:t>
      </w:r>
      <w:r w:rsidR="00353269" w:rsidRPr="006E3300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  <w:r w:rsidR="00BB1723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BB1723">
        <w:rPr>
          <w:color w:val="auto"/>
          <w:lang w:eastAsia="ar-SA"/>
        </w:rPr>
        <w:t>a</w:t>
      </w:r>
      <w:r w:rsidR="00353269">
        <w:rPr>
          <w:color w:val="auto"/>
          <w:lang w:eastAsia="ar-SA"/>
        </w:rPr>
        <w:t>dministracijos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direktoriui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pritarus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MVP</w:t>
      </w:r>
      <w:r w:rsidR="009B754D" w:rsidRPr="009B754D">
        <w:rPr>
          <w:color w:val="auto"/>
          <w:lang w:eastAsia="ar-SA"/>
        </w:rPr>
        <w:t xml:space="preserve"> </w:t>
      </w:r>
      <w:r w:rsidR="00353269">
        <w:rPr>
          <w:color w:val="auto"/>
          <w:lang w:eastAsia="ar-SA"/>
        </w:rPr>
        <w:t>projektui,</w:t>
      </w:r>
      <w:r w:rsidR="009B754D" w:rsidRPr="009B754D">
        <w:rPr>
          <w:color w:val="auto"/>
          <w:lang w:eastAsia="ar-SA"/>
        </w:rPr>
        <w:t xml:space="preserve"> </w:t>
      </w:r>
      <w:r w:rsidR="00353269">
        <w:t>p</w:t>
      </w:r>
      <w:r w:rsidR="00E72182" w:rsidRPr="006E3300">
        <w:t>atvirtint</w:t>
      </w:r>
      <w:r w:rsidR="007F7794">
        <w:t>as</w:t>
      </w:r>
      <w:r w:rsidR="009B754D" w:rsidRPr="009B754D">
        <w:t xml:space="preserve"> </w:t>
      </w:r>
      <w:r w:rsidR="007F7794">
        <w:t>MVP</w:t>
      </w:r>
      <w:r w:rsidR="009B754D" w:rsidRPr="009B754D">
        <w:t xml:space="preserve"> </w:t>
      </w:r>
      <w:r w:rsidR="007F7794" w:rsidRPr="006E3300">
        <w:rPr>
          <w:color w:val="auto"/>
          <w:lang w:eastAsia="ar-SA"/>
        </w:rPr>
        <w:t>skelbiamas</w:t>
      </w:r>
      <w:r w:rsidR="009B754D" w:rsidRPr="009B754D">
        <w:rPr>
          <w:color w:val="auto"/>
          <w:lang w:eastAsia="ar-SA"/>
        </w:rPr>
        <w:t xml:space="preserve"> </w:t>
      </w:r>
      <w:r w:rsidR="007F7794" w:rsidRPr="006E3300">
        <w:rPr>
          <w:color w:val="auto"/>
          <w:lang w:eastAsia="ar-SA"/>
        </w:rPr>
        <w:t>Savivaldybės</w:t>
      </w:r>
      <w:r w:rsidR="009B754D" w:rsidRPr="009B754D">
        <w:rPr>
          <w:color w:val="auto"/>
          <w:lang w:eastAsia="ar-SA"/>
        </w:rPr>
        <w:t xml:space="preserve"> </w:t>
      </w:r>
      <w:r w:rsidR="007F7794" w:rsidRPr="006E3300">
        <w:rPr>
          <w:color w:val="auto"/>
          <w:lang w:eastAsia="ar-SA"/>
        </w:rPr>
        <w:t>interneto</w:t>
      </w:r>
      <w:r w:rsidR="009B754D" w:rsidRPr="009B754D">
        <w:rPr>
          <w:color w:val="auto"/>
          <w:lang w:eastAsia="ar-SA"/>
        </w:rPr>
        <w:t xml:space="preserve"> </w:t>
      </w:r>
      <w:r w:rsidR="007F7794" w:rsidRPr="006E3300">
        <w:rPr>
          <w:color w:val="auto"/>
          <w:lang w:eastAsia="ar-SA"/>
        </w:rPr>
        <w:t>svetainėje</w:t>
      </w:r>
      <w:r w:rsidR="007F7794">
        <w:rPr>
          <w:color w:val="auto"/>
          <w:lang w:eastAsia="ar-SA"/>
        </w:rPr>
        <w:t>.</w:t>
      </w:r>
      <w:r w:rsidR="009B754D" w:rsidRPr="009B754D">
        <w:rPr>
          <w:color w:val="auto"/>
          <w:lang w:eastAsia="ar-SA"/>
        </w:rPr>
        <w:t xml:space="preserve"> </w:t>
      </w:r>
    </w:p>
    <w:bookmarkEnd w:id="15"/>
    <w:bookmarkEnd w:id="16"/>
    <w:p w14:paraId="56C0E447" w14:textId="77777777" w:rsidR="00CD70A1" w:rsidRPr="006E3300" w:rsidRDefault="00CD70A1" w:rsidP="00A92E48">
      <w:pPr>
        <w:pStyle w:val="Default"/>
        <w:ind w:firstLine="1247"/>
        <w:jc w:val="both"/>
        <w:rPr>
          <w:rStyle w:val="Grietas"/>
          <w:b w:val="0"/>
          <w:bCs/>
          <w:caps/>
          <w:highlight w:val="lightGray"/>
        </w:rPr>
      </w:pPr>
    </w:p>
    <w:p w14:paraId="2B555EBC" w14:textId="5158061A" w:rsidR="00460CFA" w:rsidRPr="006E3300" w:rsidRDefault="00460CFA" w:rsidP="00201EA3">
      <w:pPr>
        <w:jc w:val="center"/>
        <w:rPr>
          <w:b/>
          <w:lang w:val="lt-LT" w:eastAsia="lt-LT"/>
        </w:rPr>
      </w:pPr>
      <w:r w:rsidRPr="006E3300">
        <w:rPr>
          <w:b/>
          <w:lang w:val="lt-LT"/>
        </w:rPr>
        <w:t>VI.</w:t>
      </w:r>
      <w:r w:rsidR="009B754D" w:rsidRPr="009B754D">
        <w:rPr>
          <w:b/>
          <w:color w:val="FF0000"/>
          <w:lang w:val="lt-LT"/>
        </w:rPr>
        <w:t xml:space="preserve"> </w:t>
      </w:r>
      <w:r w:rsidR="007B432F" w:rsidRPr="006E3300">
        <w:rPr>
          <w:b/>
          <w:bCs/>
          <w:lang w:val="lt-LT" w:eastAsia="lt-LT"/>
        </w:rPr>
        <w:t>STRATEGINIŲ</w:t>
      </w:r>
      <w:r w:rsidR="009B754D" w:rsidRPr="009B754D">
        <w:rPr>
          <w:b/>
          <w:bCs/>
          <w:lang w:val="lt-LT" w:eastAsia="lt-LT"/>
        </w:rPr>
        <w:t xml:space="preserve"> </w:t>
      </w:r>
      <w:r w:rsidR="007B432F" w:rsidRPr="006E3300">
        <w:rPr>
          <w:b/>
          <w:bCs/>
          <w:lang w:val="lt-LT" w:eastAsia="lt-LT"/>
        </w:rPr>
        <w:t>PLANAVIMO</w:t>
      </w:r>
      <w:r w:rsidR="009B754D" w:rsidRPr="009B754D">
        <w:rPr>
          <w:b/>
          <w:bCs/>
          <w:lang w:val="lt-LT" w:eastAsia="lt-LT"/>
        </w:rPr>
        <w:t xml:space="preserve"> </w:t>
      </w:r>
      <w:r w:rsidR="007B432F" w:rsidRPr="006E3300">
        <w:rPr>
          <w:b/>
          <w:bCs/>
          <w:lang w:val="lt-LT" w:eastAsia="lt-LT"/>
        </w:rPr>
        <w:t>DOKUMENTŲ</w:t>
      </w:r>
      <w:r w:rsidR="009B754D" w:rsidRPr="009B754D">
        <w:rPr>
          <w:b/>
          <w:bCs/>
          <w:lang w:val="lt-LT" w:eastAsia="lt-LT"/>
        </w:rPr>
        <w:t xml:space="preserve"> </w:t>
      </w:r>
      <w:r w:rsidRPr="006E3300">
        <w:rPr>
          <w:b/>
          <w:bCs/>
          <w:lang w:val="lt-LT" w:eastAsia="lt-LT"/>
        </w:rPr>
        <w:t>ĮGYVENDINIMO</w:t>
      </w:r>
      <w:r w:rsidR="009B754D" w:rsidRPr="009B754D">
        <w:rPr>
          <w:b/>
          <w:bCs/>
          <w:lang w:val="lt-LT" w:eastAsia="lt-LT"/>
        </w:rPr>
        <w:t xml:space="preserve"> </w:t>
      </w:r>
      <w:r w:rsidRPr="006E3300">
        <w:rPr>
          <w:b/>
          <w:bCs/>
          <w:lang w:val="lt-LT" w:eastAsia="lt-LT"/>
        </w:rPr>
        <w:t>STEBĖSENA,</w:t>
      </w:r>
      <w:r w:rsidR="009B754D" w:rsidRPr="009B754D">
        <w:rPr>
          <w:b/>
          <w:bCs/>
          <w:lang w:val="lt-LT" w:eastAsia="lt-LT"/>
        </w:rPr>
        <w:t xml:space="preserve"> </w:t>
      </w:r>
      <w:r w:rsidRPr="006E3300">
        <w:rPr>
          <w:b/>
          <w:bCs/>
          <w:lang w:val="lt-LT" w:eastAsia="lt-LT"/>
        </w:rPr>
        <w:t>TIKSLINIMAS</w:t>
      </w:r>
      <w:r w:rsidR="009B754D" w:rsidRPr="009B754D">
        <w:rPr>
          <w:b/>
          <w:bCs/>
          <w:lang w:val="lt-LT" w:eastAsia="lt-LT"/>
        </w:rPr>
        <w:t xml:space="preserve"> </w:t>
      </w:r>
      <w:r w:rsidRPr="006E3300">
        <w:rPr>
          <w:b/>
          <w:bCs/>
          <w:lang w:val="lt-LT" w:eastAsia="lt-LT"/>
        </w:rPr>
        <w:t>IR</w:t>
      </w:r>
      <w:r w:rsidR="009B754D" w:rsidRPr="009B754D">
        <w:rPr>
          <w:b/>
          <w:bCs/>
          <w:lang w:val="lt-LT" w:eastAsia="lt-LT"/>
        </w:rPr>
        <w:t xml:space="preserve"> </w:t>
      </w:r>
      <w:r w:rsidRPr="006E3300">
        <w:rPr>
          <w:b/>
          <w:bCs/>
          <w:lang w:val="lt-LT" w:eastAsia="lt-LT"/>
        </w:rPr>
        <w:t>ATSISKAITYMAS</w:t>
      </w:r>
      <w:r w:rsidR="009B754D" w:rsidRPr="009B754D">
        <w:rPr>
          <w:b/>
          <w:bCs/>
          <w:lang w:val="lt-LT" w:eastAsia="lt-LT"/>
        </w:rPr>
        <w:t xml:space="preserve"> </w:t>
      </w:r>
      <w:r w:rsidRPr="006E3300">
        <w:rPr>
          <w:b/>
          <w:bCs/>
          <w:lang w:val="lt-LT" w:eastAsia="lt-LT"/>
        </w:rPr>
        <w:t>UŽ</w:t>
      </w:r>
      <w:r w:rsidR="009B754D" w:rsidRPr="009B754D">
        <w:rPr>
          <w:b/>
          <w:bCs/>
          <w:lang w:val="lt-LT" w:eastAsia="lt-LT"/>
        </w:rPr>
        <w:t xml:space="preserve"> </w:t>
      </w:r>
      <w:r w:rsidRPr="006E3300">
        <w:rPr>
          <w:b/>
          <w:bCs/>
          <w:lang w:val="lt-LT" w:eastAsia="lt-LT"/>
        </w:rPr>
        <w:t>ĮGYVENDINIMO</w:t>
      </w:r>
      <w:r w:rsidR="009B754D" w:rsidRPr="009B754D">
        <w:rPr>
          <w:b/>
          <w:bCs/>
          <w:lang w:val="lt-LT" w:eastAsia="lt-LT"/>
        </w:rPr>
        <w:t xml:space="preserve"> </w:t>
      </w:r>
      <w:r w:rsidRPr="006E3300">
        <w:rPr>
          <w:b/>
          <w:bCs/>
          <w:lang w:val="lt-LT" w:eastAsia="lt-LT"/>
        </w:rPr>
        <w:t>REZULTATUS</w:t>
      </w:r>
    </w:p>
    <w:p w14:paraId="052027B8" w14:textId="77777777" w:rsidR="00460CFA" w:rsidRPr="006E3300" w:rsidRDefault="00460CFA" w:rsidP="00201EA3">
      <w:pPr>
        <w:pStyle w:val="Pagrindiniotekstotrauka2"/>
        <w:spacing w:after="0" w:line="240" w:lineRule="auto"/>
        <w:ind w:left="1276"/>
        <w:jc w:val="both"/>
        <w:rPr>
          <w:color w:val="FF0000"/>
          <w:highlight w:val="lightGray"/>
          <w:lang w:val="lt-LT"/>
        </w:rPr>
      </w:pPr>
    </w:p>
    <w:p w14:paraId="1828C981" w14:textId="1C881DBC" w:rsidR="00460CFA" w:rsidRPr="006E3300" w:rsidRDefault="00AD6074" w:rsidP="00643F7A">
      <w:pPr>
        <w:ind w:firstLine="1247"/>
        <w:jc w:val="both"/>
        <w:rPr>
          <w:lang w:val="lt-LT" w:eastAsia="lt-LT"/>
        </w:rPr>
      </w:pPr>
      <w:bookmarkStart w:id="17" w:name="part_57957ff28bff4b30b6265d66aebe75e9"/>
      <w:bookmarkEnd w:id="17"/>
      <w:r w:rsidRPr="006E3300">
        <w:rPr>
          <w:lang w:val="lt-LT" w:eastAsia="lt-LT"/>
        </w:rPr>
        <w:t>4</w:t>
      </w:r>
      <w:r w:rsidR="00B11907">
        <w:rPr>
          <w:lang w:val="lt-LT" w:eastAsia="lt-LT"/>
        </w:rPr>
        <w:t>2</w:t>
      </w:r>
      <w:r w:rsidR="00460CF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Pagrindiniai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dokumentų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stebėsenos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vykdymo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principai:</w:t>
      </w:r>
      <w:r w:rsidR="009B754D" w:rsidRPr="009B754D">
        <w:rPr>
          <w:lang w:val="lt-LT" w:eastAsia="lt-LT"/>
        </w:rPr>
        <w:t xml:space="preserve"> </w:t>
      </w:r>
    </w:p>
    <w:p w14:paraId="6FC719ED" w14:textId="3B95A9C2" w:rsidR="00460CFA" w:rsidRPr="006E3300" w:rsidRDefault="00AD6074" w:rsidP="00643F7A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4</w:t>
      </w:r>
      <w:r w:rsidR="00B11907">
        <w:rPr>
          <w:lang w:val="lt-LT" w:eastAsia="lt-LT"/>
        </w:rPr>
        <w:t>2</w:t>
      </w:r>
      <w:r w:rsidR="00460CFA" w:rsidRPr="006E3300">
        <w:rPr>
          <w:lang w:val="lt-LT" w:eastAsia="lt-LT"/>
        </w:rPr>
        <w:t>.1.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tikslingumas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–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renkami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tie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stebėsenos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duomenys,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kurie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reikalingi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naudingi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atsiskaitant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už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dokumentų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rezultatus,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priimant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sprendimus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dėl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valdymo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tobulinimo;</w:t>
      </w:r>
      <w:r w:rsidR="009B754D" w:rsidRPr="009B754D">
        <w:rPr>
          <w:lang w:val="lt-LT" w:eastAsia="lt-LT"/>
        </w:rPr>
        <w:t xml:space="preserve"> </w:t>
      </w:r>
    </w:p>
    <w:p w14:paraId="443A7E8D" w14:textId="408A2C9B" w:rsidR="00460CFA" w:rsidRPr="006E3300" w:rsidRDefault="00AD6074" w:rsidP="00643F7A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4</w:t>
      </w:r>
      <w:r w:rsidR="00B11907">
        <w:rPr>
          <w:lang w:val="lt-LT" w:eastAsia="lt-LT"/>
        </w:rPr>
        <w:t>2</w:t>
      </w:r>
      <w:r w:rsidR="00460CFA" w:rsidRPr="006E3300">
        <w:rPr>
          <w:lang w:val="lt-LT" w:eastAsia="lt-LT"/>
        </w:rPr>
        <w:t>.2.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patikimumas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–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stebėsenos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duomenys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renkami,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apdorojami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analizuojami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taikant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pasirinktas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duomenų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patikimumo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užtikrinimo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priemones;</w:t>
      </w:r>
    </w:p>
    <w:p w14:paraId="1315BEF7" w14:textId="495E472F" w:rsidR="00460CFA" w:rsidRPr="006E3300" w:rsidRDefault="00AD6074" w:rsidP="00643F7A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4</w:t>
      </w:r>
      <w:r w:rsidR="00B11907">
        <w:rPr>
          <w:lang w:val="lt-LT" w:eastAsia="lt-LT"/>
        </w:rPr>
        <w:t>2</w:t>
      </w:r>
      <w:r w:rsidR="00460CFA" w:rsidRPr="006E3300">
        <w:rPr>
          <w:lang w:val="lt-LT" w:eastAsia="lt-LT"/>
        </w:rPr>
        <w:t>.3.</w:t>
      </w:r>
      <w:r w:rsidR="009B754D" w:rsidRPr="009B754D">
        <w:rPr>
          <w:lang w:val="lt-LT" w:eastAsia="lt-LT"/>
        </w:rPr>
        <w:t xml:space="preserve"> </w:t>
      </w:r>
      <w:proofErr w:type="spellStart"/>
      <w:r w:rsidR="00460CFA" w:rsidRPr="006E3300">
        <w:rPr>
          <w:lang w:val="lt-LT" w:eastAsia="lt-LT"/>
        </w:rPr>
        <w:t>subalansuotumas</w:t>
      </w:r>
      <w:proofErr w:type="spellEnd"/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–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vykdant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stebėseną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ne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tik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renkami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apdorojami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duomenys,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bet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atliekama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jų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įvairiapusė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analizė,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siekiant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pateikti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objektyviais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duomenimis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grįstus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pasiūlymus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dėl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tobulinimo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stebėsenos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analizės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išvadas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panaudoti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sprendimų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priėmimo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procese;</w:t>
      </w:r>
      <w:r w:rsidR="009B754D" w:rsidRPr="009B754D">
        <w:rPr>
          <w:lang w:val="lt-LT" w:eastAsia="lt-LT"/>
        </w:rPr>
        <w:t xml:space="preserve"> </w:t>
      </w:r>
    </w:p>
    <w:p w14:paraId="444BD81B" w14:textId="79CA8974" w:rsidR="00460CFA" w:rsidRPr="006E3300" w:rsidRDefault="00AD6074" w:rsidP="00643F7A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4</w:t>
      </w:r>
      <w:r w:rsidR="00B11907">
        <w:rPr>
          <w:lang w:val="lt-LT" w:eastAsia="lt-LT"/>
        </w:rPr>
        <w:t>2</w:t>
      </w:r>
      <w:r w:rsidR="00460CFA" w:rsidRPr="006E3300">
        <w:rPr>
          <w:lang w:val="lt-LT" w:eastAsia="lt-LT"/>
        </w:rPr>
        <w:t>.4.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suderinamumas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–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stebėsena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derinama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su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kitomis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įrodymais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grįstomis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priemonėmis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(veiklos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auditu,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vertinimu,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funkcijų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peržiūra,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gebėjimų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vertinimu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kita);</w:t>
      </w:r>
      <w:r w:rsidR="009B754D" w:rsidRPr="009B754D">
        <w:rPr>
          <w:lang w:val="lt-LT" w:eastAsia="lt-LT"/>
        </w:rPr>
        <w:t xml:space="preserve"> </w:t>
      </w:r>
    </w:p>
    <w:p w14:paraId="4B518E1D" w14:textId="61229585" w:rsidR="00FE786C" w:rsidRPr="006E3300" w:rsidRDefault="00AD6074" w:rsidP="004113A1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4</w:t>
      </w:r>
      <w:r w:rsidR="00B11907">
        <w:rPr>
          <w:lang w:val="lt-LT" w:eastAsia="lt-LT"/>
        </w:rPr>
        <w:t>2</w:t>
      </w:r>
      <w:r w:rsidR="00460CFA" w:rsidRPr="006E3300">
        <w:rPr>
          <w:lang w:val="lt-LT" w:eastAsia="lt-LT"/>
        </w:rPr>
        <w:t>.5.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viešumas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–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svarbiausia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stebėsenos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informacija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skelbiama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visuomenei</w:t>
      </w:r>
      <w:r w:rsidR="009B754D" w:rsidRPr="009B754D">
        <w:rPr>
          <w:lang w:val="lt-LT" w:eastAsia="lt-LT"/>
        </w:rPr>
        <w:t xml:space="preserve"> </w:t>
      </w:r>
      <w:r w:rsidR="00CB714C">
        <w:rPr>
          <w:lang w:val="lt-LT" w:eastAsia="lt-LT"/>
        </w:rPr>
        <w:t>S</w:t>
      </w:r>
      <w:r w:rsidR="00460CFA" w:rsidRPr="006E3300">
        <w:rPr>
          <w:lang w:val="lt-LT" w:eastAsia="lt-LT"/>
        </w:rPr>
        <w:t>avivaldybės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metinėse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ataskaitose,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apžvalgose,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kituose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dokumentuose;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apibendrinta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stebėsenos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informacija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pateikiama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vizualiai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aiškia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visuomenei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patrauklia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forma.</w:t>
      </w:r>
      <w:bookmarkStart w:id="18" w:name="part_9fcd8d1cf520424a83ec9c5d0988b7c6"/>
      <w:bookmarkEnd w:id="18"/>
    </w:p>
    <w:p w14:paraId="340723B1" w14:textId="12ABEEC1" w:rsidR="007B432F" w:rsidRPr="006E3300" w:rsidRDefault="007F7F0A" w:rsidP="007B432F">
      <w:pPr>
        <w:tabs>
          <w:tab w:val="left" w:pos="1276"/>
        </w:tabs>
        <w:ind w:firstLine="1247"/>
        <w:jc w:val="both"/>
        <w:rPr>
          <w:lang w:val="lt-LT"/>
        </w:rPr>
      </w:pPr>
      <w:r w:rsidRPr="00482FE0">
        <w:rPr>
          <w:lang w:val="lt-LT"/>
        </w:rPr>
        <w:t>4</w:t>
      </w:r>
      <w:r w:rsidR="00CA4E14">
        <w:rPr>
          <w:lang w:val="en-US"/>
        </w:rPr>
        <w:t>3</w:t>
      </w:r>
      <w:r w:rsidR="007B432F" w:rsidRPr="00482FE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523997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įgyvendinimą,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stebėseną,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vertinimą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ataskaitų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rengimą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organizuoja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/>
        </w:rPr>
        <w:t>direktorius.</w:t>
      </w:r>
    </w:p>
    <w:p w14:paraId="72107407" w14:textId="0F1AFF70" w:rsidR="00D15265" w:rsidRPr="006E3300" w:rsidRDefault="00A856E7" w:rsidP="00D15265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4</w:t>
      </w:r>
      <w:r w:rsidR="007D4777">
        <w:rPr>
          <w:lang w:val="en-US"/>
        </w:rPr>
        <w:t>4</w:t>
      </w:r>
      <w:r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7E32C4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Pr="002423A4">
        <w:rPr>
          <w:lang w:val="lt-LT"/>
        </w:rPr>
        <w:t>uždaviniai</w:t>
      </w:r>
      <w:r w:rsidR="0087366E" w:rsidRPr="002423A4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Pr="002423A4">
        <w:rPr>
          <w:lang w:val="lt-LT"/>
        </w:rPr>
        <w:t>priemonės</w:t>
      </w:r>
      <w:r w:rsidR="0087366E" w:rsidRPr="002423A4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87366E" w:rsidRPr="002423A4">
        <w:rPr>
          <w:lang w:val="lt-LT"/>
        </w:rPr>
        <w:t>vertinimo</w:t>
      </w:r>
      <w:r w:rsidR="009B754D" w:rsidRPr="009B754D">
        <w:rPr>
          <w:lang w:val="lt-LT"/>
        </w:rPr>
        <w:t xml:space="preserve"> </w:t>
      </w:r>
      <w:r w:rsidR="0087366E" w:rsidRPr="002423A4">
        <w:rPr>
          <w:lang w:val="lt-LT"/>
        </w:rPr>
        <w:t>kriterijai</w:t>
      </w:r>
      <w:r w:rsidRPr="002423A4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CA4E14" w:rsidRPr="002423A4">
        <w:rPr>
          <w:lang w:val="lt-LT"/>
        </w:rPr>
        <w:t>esant</w:t>
      </w:r>
      <w:r w:rsidR="009B754D" w:rsidRPr="009B754D">
        <w:rPr>
          <w:lang w:val="lt-LT"/>
        </w:rPr>
        <w:t xml:space="preserve"> </w:t>
      </w:r>
      <w:r w:rsidR="00CA4E14" w:rsidRPr="002423A4">
        <w:rPr>
          <w:lang w:val="lt-LT"/>
        </w:rPr>
        <w:t>esminiams</w:t>
      </w:r>
      <w:r w:rsidR="009B754D" w:rsidRPr="009B754D">
        <w:rPr>
          <w:lang w:val="lt-LT"/>
        </w:rPr>
        <w:t xml:space="preserve"> </w:t>
      </w:r>
      <w:r w:rsidR="00CA4E14" w:rsidRPr="002423A4">
        <w:rPr>
          <w:lang w:val="lt-LT"/>
        </w:rPr>
        <w:t>politiniams,</w:t>
      </w:r>
      <w:r w:rsidR="009B754D" w:rsidRPr="009B754D">
        <w:rPr>
          <w:lang w:val="lt-LT"/>
        </w:rPr>
        <w:t xml:space="preserve"> </w:t>
      </w:r>
      <w:r w:rsidR="00CA4E14" w:rsidRPr="002423A4">
        <w:rPr>
          <w:lang w:val="lt-LT"/>
        </w:rPr>
        <w:t>socialiniams</w:t>
      </w:r>
      <w:r w:rsidR="009B754D" w:rsidRPr="009B754D">
        <w:rPr>
          <w:lang w:val="lt-LT"/>
        </w:rPr>
        <w:t xml:space="preserve"> </w:t>
      </w:r>
      <w:r w:rsidR="00CA4E14" w:rsidRPr="002423A4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CA4E14" w:rsidRPr="002423A4">
        <w:rPr>
          <w:lang w:val="lt-LT"/>
        </w:rPr>
        <w:t>ekonominiams</w:t>
      </w:r>
      <w:r w:rsidR="009B754D" w:rsidRPr="009B754D">
        <w:rPr>
          <w:lang w:val="lt-LT"/>
        </w:rPr>
        <w:t xml:space="preserve"> </w:t>
      </w:r>
      <w:r w:rsidR="00CA4E14" w:rsidRPr="002423A4">
        <w:rPr>
          <w:lang w:val="lt-LT"/>
        </w:rPr>
        <w:t>pokyčiams</w:t>
      </w:r>
      <w:r w:rsidRPr="002423A4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gali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būti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peržiūrimi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keičiami.</w:t>
      </w:r>
      <w:r w:rsidR="009B754D" w:rsidRPr="009B754D">
        <w:rPr>
          <w:lang w:val="lt-LT"/>
        </w:rPr>
        <w:t xml:space="preserve"> </w:t>
      </w:r>
    </w:p>
    <w:p w14:paraId="53DF055F" w14:textId="26F1D041" w:rsidR="00A856E7" w:rsidRPr="006E3300" w:rsidRDefault="00BF2CF1" w:rsidP="00A856E7">
      <w:pPr>
        <w:tabs>
          <w:tab w:val="left" w:pos="1276"/>
        </w:tabs>
        <w:ind w:firstLine="1247"/>
        <w:jc w:val="both"/>
        <w:rPr>
          <w:lang w:val="lt-LT"/>
        </w:rPr>
      </w:pPr>
      <w:bookmarkStart w:id="19" w:name="_Hlk109134433"/>
      <w:r w:rsidRPr="006E3300">
        <w:rPr>
          <w:lang w:val="lt-LT"/>
        </w:rPr>
        <w:t>4</w:t>
      </w:r>
      <w:r w:rsidR="007D4777">
        <w:rPr>
          <w:lang w:val="lt-LT"/>
        </w:rPr>
        <w:t>5</w:t>
      </w:r>
      <w:r w:rsidR="00A856E7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7E32C4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A856E7" w:rsidRPr="006E3300">
        <w:rPr>
          <w:lang w:val="lt-LT"/>
        </w:rPr>
        <w:t>tikslinimo</w:t>
      </w:r>
      <w:r w:rsidR="009B754D" w:rsidRPr="009B754D">
        <w:rPr>
          <w:lang w:val="lt-LT"/>
        </w:rPr>
        <w:t xml:space="preserve"> </w:t>
      </w:r>
      <w:r w:rsidR="003623AC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3623AC" w:rsidRPr="006E3300">
        <w:rPr>
          <w:lang w:val="lt-LT"/>
        </w:rPr>
        <w:t>tvirtinimo</w:t>
      </w:r>
      <w:r w:rsidR="009B754D" w:rsidRPr="009B754D">
        <w:rPr>
          <w:lang w:val="lt-LT"/>
        </w:rPr>
        <w:t xml:space="preserve"> </w:t>
      </w:r>
      <w:r w:rsidR="00A856E7" w:rsidRPr="006E3300">
        <w:rPr>
          <w:lang w:val="lt-LT"/>
        </w:rPr>
        <w:t>procesas</w:t>
      </w:r>
      <w:r w:rsidR="009B754D" w:rsidRPr="009B754D">
        <w:rPr>
          <w:lang w:val="lt-LT"/>
        </w:rPr>
        <w:t xml:space="preserve"> </w:t>
      </w:r>
      <w:r w:rsidR="00A856E7" w:rsidRPr="006E3300">
        <w:rPr>
          <w:lang w:val="lt-LT"/>
        </w:rPr>
        <w:t>(</w:t>
      </w:r>
      <w:r w:rsidR="000235C0">
        <w:rPr>
          <w:lang w:val="lt-LT"/>
        </w:rPr>
        <w:t>žr.</w:t>
      </w:r>
      <w:r w:rsidR="009B754D" w:rsidRPr="009B754D">
        <w:rPr>
          <w:lang w:val="lt-LT"/>
        </w:rPr>
        <w:t xml:space="preserve"> </w:t>
      </w:r>
      <w:r w:rsidR="00A856E7" w:rsidRPr="006E3300">
        <w:rPr>
          <w:lang w:val="lt-LT"/>
        </w:rPr>
        <w:t>Tvarkos</w:t>
      </w:r>
      <w:r w:rsidR="009B754D" w:rsidRPr="009B754D">
        <w:rPr>
          <w:lang w:val="lt-LT"/>
        </w:rPr>
        <w:t xml:space="preserve"> </w:t>
      </w:r>
      <w:r w:rsidR="00A856E7" w:rsidRPr="006E3300">
        <w:rPr>
          <w:lang w:val="lt-LT"/>
        </w:rPr>
        <w:t>aprašo</w:t>
      </w:r>
      <w:r w:rsidR="009B754D" w:rsidRPr="009B754D">
        <w:rPr>
          <w:lang w:val="lt-LT"/>
        </w:rPr>
        <w:t xml:space="preserve"> </w:t>
      </w:r>
      <w:r w:rsidR="003623AC" w:rsidRPr="006E3300">
        <w:rPr>
          <w:lang w:val="lt-LT"/>
        </w:rPr>
        <w:t>5</w:t>
      </w:r>
      <w:r w:rsidR="009B754D" w:rsidRPr="009B754D">
        <w:rPr>
          <w:lang w:val="lt-LT"/>
        </w:rPr>
        <w:t xml:space="preserve"> </w:t>
      </w:r>
      <w:r w:rsidR="00A856E7" w:rsidRPr="006E3300">
        <w:rPr>
          <w:lang w:val="lt-LT"/>
        </w:rPr>
        <w:t>pried</w:t>
      </w:r>
      <w:r w:rsidR="000235C0">
        <w:rPr>
          <w:lang w:val="lt-LT"/>
        </w:rPr>
        <w:t>e</w:t>
      </w:r>
      <w:r w:rsidR="00A856E7" w:rsidRPr="006E3300">
        <w:rPr>
          <w:lang w:val="lt-LT"/>
        </w:rPr>
        <w:t>):</w:t>
      </w:r>
    </w:p>
    <w:p w14:paraId="796DB1D1" w14:textId="3D0AB7A1" w:rsidR="00EE3271" w:rsidRPr="006E3300" w:rsidRDefault="00EE3271" w:rsidP="00EE3271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4</w:t>
      </w:r>
      <w:r w:rsidR="007D4777">
        <w:rPr>
          <w:lang w:val="lt-LT"/>
        </w:rPr>
        <w:t>5</w:t>
      </w:r>
      <w:r w:rsidRPr="006E3300">
        <w:rPr>
          <w:lang w:val="lt-LT"/>
        </w:rPr>
        <w:t>.1.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pasiūlymus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dėl</w:t>
      </w:r>
      <w:r w:rsidR="009B754D" w:rsidRPr="009B754D">
        <w:rPr>
          <w:lang w:val="lt-LT"/>
        </w:rPr>
        <w:t xml:space="preserve"> </w:t>
      </w:r>
      <w:r w:rsidR="007E32C4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87366E">
        <w:rPr>
          <w:lang w:val="lt-LT"/>
        </w:rPr>
        <w:t>elementų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tikslinimo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gali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teikti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6E464E">
        <w:rPr>
          <w:lang w:val="lt-LT"/>
        </w:rPr>
        <w:t>T</w:t>
      </w:r>
      <w:r w:rsidRPr="006E3300">
        <w:rPr>
          <w:lang w:val="lt-LT"/>
        </w:rPr>
        <w:t>arybos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nariai,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jos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struktūrinių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padalinių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vadovai,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darbuotojai,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socialiniai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ekonominiai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partneriai,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kiti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suinteresuoti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fiziniai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juridiniai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asmenys.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Pasiūlymai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dėl</w:t>
      </w:r>
      <w:r w:rsidR="009B754D" w:rsidRPr="009B754D">
        <w:rPr>
          <w:lang w:val="lt-LT"/>
        </w:rPr>
        <w:t xml:space="preserve"> </w:t>
      </w:r>
      <w:r w:rsidR="006E464E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87366E">
        <w:rPr>
          <w:lang w:val="lt-LT"/>
        </w:rPr>
        <w:t>elementų</w:t>
      </w:r>
      <w:r w:rsidR="009B754D" w:rsidRPr="009B754D">
        <w:rPr>
          <w:lang w:val="lt-LT"/>
        </w:rPr>
        <w:t xml:space="preserve">  </w:t>
      </w:r>
      <w:r w:rsidR="0015113E">
        <w:rPr>
          <w:lang w:val="lt-LT"/>
        </w:rPr>
        <w:t>tikslinimo</w:t>
      </w:r>
      <w:r w:rsidR="0000448E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4F1EC5">
        <w:rPr>
          <w:lang w:val="lt-LT"/>
        </w:rPr>
        <w:t>užpildžius</w:t>
      </w:r>
      <w:r w:rsidR="009B754D" w:rsidRPr="009B754D">
        <w:rPr>
          <w:lang w:val="lt-LT"/>
        </w:rPr>
        <w:t xml:space="preserve"> </w:t>
      </w:r>
      <w:r w:rsidR="004F1EC5">
        <w:rPr>
          <w:lang w:val="lt-LT"/>
        </w:rPr>
        <w:t>formą</w:t>
      </w:r>
      <w:r w:rsidR="009B754D" w:rsidRPr="009B754D">
        <w:rPr>
          <w:lang w:val="lt-LT"/>
        </w:rPr>
        <w:t xml:space="preserve"> </w:t>
      </w:r>
      <w:r w:rsidR="004F1EC5">
        <w:rPr>
          <w:lang w:val="lt-LT"/>
        </w:rPr>
        <w:t>(</w:t>
      </w:r>
      <w:r w:rsidR="00CC7B19">
        <w:rPr>
          <w:lang w:val="lt-LT"/>
        </w:rPr>
        <w:t>žr.</w:t>
      </w:r>
      <w:r w:rsidR="009B754D" w:rsidRPr="009B754D">
        <w:rPr>
          <w:lang w:val="lt-LT"/>
        </w:rPr>
        <w:t xml:space="preserve"> </w:t>
      </w:r>
      <w:r w:rsidR="004F1EC5">
        <w:rPr>
          <w:lang w:val="lt-LT"/>
        </w:rPr>
        <w:t>Tvarkos</w:t>
      </w:r>
      <w:r w:rsidR="009B754D" w:rsidRPr="009B754D">
        <w:rPr>
          <w:lang w:val="lt-LT"/>
        </w:rPr>
        <w:t xml:space="preserve"> </w:t>
      </w:r>
      <w:r w:rsidR="004F1EC5">
        <w:rPr>
          <w:lang w:val="lt-LT"/>
        </w:rPr>
        <w:t>aprašo</w:t>
      </w:r>
      <w:r w:rsidR="009B754D" w:rsidRPr="009B754D">
        <w:rPr>
          <w:lang w:val="lt-LT"/>
        </w:rPr>
        <w:t xml:space="preserve"> </w:t>
      </w:r>
      <w:r w:rsidR="002E69A1" w:rsidRPr="00A04DA8">
        <w:rPr>
          <w:lang w:val="lt-LT"/>
        </w:rPr>
        <w:t>10</w:t>
      </w:r>
      <w:r w:rsidR="009B754D" w:rsidRPr="009B754D">
        <w:rPr>
          <w:lang w:val="lt-LT"/>
        </w:rPr>
        <w:t xml:space="preserve"> </w:t>
      </w:r>
      <w:r w:rsidR="004F1EC5">
        <w:rPr>
          <w:lang w:val="lt-LT"/>
        </w:rPr>
        <w:t>pried</w:t>
      </w:r>
      <w:r w:rsidR="00CC7B19">
        <w:rPr>
          <w:lang w:val="lt-LT"/>
        </w:rPr>
        <w:t>e</w:t>
      </w:r>
      <w:r w:rsidR="004F1EC5">
        <w:rPr>
          <w:lang w:val="lt-LT"/>
        </w:rPr>
        <w:t>)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teikiami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raštu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koordinatoriui;</w:t>
      </w:r>
    </w:p>
    <w:p w14:paraId="004B9192" w14:textId="4DC8BEAE" w:rsidR="00EE3271" w:rsidRDefault="00EE3271" w:rsidP="00EE3271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4</w:t>
      </w:r>
      <w:r w:rsidR="007D4777">
        <w:rPr>
          <w:lang w:val="lt-LT"/>
        </w:rPr>
        <w:t>5</w:t>
      </w:r>
      <w:r w:rsidRPr="006E3300">
        <w:rPr>
          <w:lang w:val="lt-LT"/>
        </w:rPr>
        <w:t>.2.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atlieka</w:t>
      </w:r>
      <w:r w:rsidR="009B754D" w:rsidRPr="009B754D">
        <w:rPr>
          <w:lang w:val="lt-LT"/>
        </w:rPr>
        <w:t xml:space="preserve"> </w:t>
      </w:r>
      <w:r w:rsidR="004F1EC5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87366E">
        <w:rPr>
          <w:lang w:val="lt-LT"/>
        </w:rPr>
        <w:t>keitimo</w:t>
      </w:r>
      <w:r w:rsidR="009B754D" w:rsidRPr="009B754D">
        <w:rPr>
          <w:lang w:val="lt-LT"/>
        </w:rPr>
        <w:t xml:space="preserve"> </w:t>
      </w:r>
      <w:r w:rsidR="0015113E">
        <w:rPr>
          <w:lang w:val="lt-LT"/>
        </w:rPr>
        <w:t>ar</w:t>
      </w:r>
      <w:r w:rsidR="009B754D" w:rsidRPr="009B754D">
        <w:rPr>
          <w:lang w:val="lt-LT"/>
        </w:rPr>
        <w:t xml:space="preserve"> </w:t>
      </w:r>
      <w:r w:rsidR="0015113E">
        <w:rPr>
          <w:lang w:val="lt-LT"/>
        </w:rPr>
        <w:t>tikslinimo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poreikio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analizę</w:t>
      </w:r>
      <w:r w:rsidR="009B754D" w:rsidRPr="009B754D">
        <w:rPr>
          <w:lang w:val="lt-LT"/>
        </w:rPr>
        <w:t xml:space="preserve"> </w:t>
      </w:r>
      <w:r w:rsidR="0015113E">
        <w:rPr>
          <w:lang w:val="lt-LT"/>
        </w:rPr>
        <w:t>ir</w:t>
      </w:r>
      <w:r w:rsidR="009B754D" w:rsidRPr="009B754D">
        <w:rPr>
          <w:lang w:val="lt-LT"/>
        </w:rPr>
        <w:t xml:space="preserve">  </w:t>
      </w:r>
      <w:r w:rsidR="006704D3">
        <w:rPr>
          <w:lang w:val="lt-LT"/>
        </w:rPr>
        <w:t>pristato</w:t>
      </w:r>
      <w:r w:rsidR="009B754D" w:rsidRPr="009B754D">
        <w:rPr>
          <w:lang w:val="lt-LT"/>
        </w:rPr>
        <w:t xml:space="preserve"> </w:t>
      </w:r>
      <w:r w:rsidR="005C4150">
        <w:rPr>
          <w:lang w:val="lt-LT"/>
        </w:rPr>
        <w:t>pateiktus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pasiūlym</w:t>
      </w:r>
      <w:r w:rsidR="005C4150">
        <w:rPr>
          <w:lang w:val="lt-LT"/>
        </w:rPr>
        <w:t>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/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arba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patikslint</w:t>
      </w:r>
      <w:r w:rsidR="00FD4FE1">
        <w:rPr>
          <w:lang w:val="lt-LT"/>
        </w:rPr>
        <w:t>ą</w:t>
      </w:r>
      <w:r w:rsidR="009B754D" w:rsidRPr="009B754D">
        <w:rPr>
          <w:lang w:val="lt-LT"/>
        </w:rPr>
        <w:t xml:space="preserve"> </w:t>
      </w:r>
      <w:r w:rsidR="004F1EC5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163EF6">
        <w:rPr>
          <w:lang w:val="lt-LT"/>
        </w:rPr>
        <w:t>SPG;</w:t>
      </w:r>
      <w:r w:rsidR="009B754D" w:rsidRPr="009B754D">
        <w:rPr>
          <w:lang w:val="lt-LT"/>
        </w:rPr>
        <w:t xml:space="preserve"> </w:t>
      </w:r>
    </w:p>
    <w:p w14:paraId="78E9A409" w14:textId="70C53109" w:rsidR="00163EF6" w:rsidRPr="006E3300" w:rsidRDefault="00163EF6" w:rsidP="00AC72E9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4</w:t>
      </w:r>
      <w:r w:rsidR="007D4777">
        <w:rPr>
          <w:lang w:val="lt-LT"/>
        </w:rPr>
        <w:t>5</w:t>
      </w:r>
      <w:r w:rsidRPr="006E3300">
        <w:rPr>
          <w:lang w:val="lt-LT"/>
        </w:rPr>
        <w:t>.3.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SPG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analizuoja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pateiktą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projekto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tikslinimo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poreik</w:t>
      </w:r>
      <w:r>
        <w:rPr>
          <w:lang w:val="lt-LT"/>
        </w:rPr>
        <w:t>į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priima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sprendimą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dėl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projekto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tikslinimo</w:t>
      </w:r>
      <w:r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SPG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nusprendus,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kad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duomenų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sprendimui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priimti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nepakanka,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keitimo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iniciatorius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tikslina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koregavimo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formą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pakartotinai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koordinatoriui.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SPG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nepritarus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AC72E9">
        <w:rPr>
          <w:lang w:val="lt-LT"/>
        </w:rPr>
        <w:t>projekto</w:t>
      </w:r>
      <w:r w:rsidR="009B754D" w:rsidRPr="009B754D">
        <w:rPr>
          <w:lang w:val="lt-LT"/>
        </w:rPr>
        <w:t xml:space="preserve"> </w:t>
      </w:r>
      <w:r w:rsidR="00AC72E9">
        <w:rPr>
          <w:lang w:val="lt-LT"/>
        </w:rPr>
        <w:t>tikslinimui</w:t>
      </w:r>
      <w:r w:rsidRPr="006E330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informuoja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9B74E3">
        <w:rPr>
          <w:lang w:val="lt-LT"/>
        </w:rPr>
        <w:t>tikslinimo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iniciatorių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apie</w:t>
      </w:r>
      <w:r w:rsidR="009B754D" w:rsidRPr="009B754D">
        <w:rPr>
          <w:lang w:val="lt-LT"/>
        </w:rPr>
        <w:t xml:space="preserve"> </w:t>
      </w:r>
      <w:r w:rsidR="0095102F">
        <w:rPr>
          <w:lang w:val="lt-LT"/>
        </w:rPr>
        <w:t>SPG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sprendim</w:t>
      </w:r>
      <w:r>
        <w:rPr>
          <w:lang w:val="lt-LT"/>
        </w:rPr>
        <w:t>ą</w:t>
      </w:r>
      <w:r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95102F">
        <w:rPr>
          <w:lang w:val="lt-LT"/>
        </w:rPr>
        <w:t>SPG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pritarus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tikslinti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projektą</w:t>
      </w:r>
      <w:r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0E3B53">
        <w:rPr>
          <w:lang w:val="lt-LT"/>
        </w:rPr>
        <w:t>pristato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patikslintą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95102F">
        <w:rPr>
          <w:lang w:val="lt-LT"/>
        </w:rPr>
        <w:t>Komisijai</w:t>
      </w:r>
      <w:r w:rsidRPr="006E3300">
        <w:rPr>
          <w:lang w:val="lt-LT"/>
        </w:rPr>
        <w:t>;</w:t>
      </w:r>
    </w:p>
    <w:p w14:paraId="4C8BBC51" w14:textId="16F8717D" w:rsidR="00EE3271" w:rsidRPr="006E3300" w:rsidRDefault="00EE3271" w:rsidP="00FD4FE1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4</w:t>
      </w:r>
      <w:r w:rsidR="007D4777">
        <w:rPr>
          <w:lang w:val="lt-LT"/>
        </w:rPr>
        <w:t>5</w:t>
      </w:r>
      <w:r w:rsidRPr="006E3300">
        <w:rPr>
          <w:lang w:val="lt-LT"/>
        </w:rPr>
        <w:t>.</w:t>
      </w:r>
      <w:r w:rsidR="00AC72E9">
        <w:rPr>
          <w:lang w:val="en-US"/>
        </w:rPr>
        <w:t>4</w:t>
      </w:r>
      <w:r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Komisija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analizuoja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pateiktą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poreikį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priima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sprendimą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dėl</w:t>
      </w:r>
      <w:r w:rsidR="009B754D" w:rsidRPr="009B754D">
        <w:rPr>
          <w:lang w:val="lt-LT"/>
        </w:rPr>
        <w:t xml:space="preserve"> </w:t>
      </w:r>
      <w:r w:rsidR="00AC72E9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projekto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tikslinimo.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Komisijai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nepritarus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projekto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tikslinimui,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informuoja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keitimo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iniciatorių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apie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Komisijos</w:t>
      </w:r>
      <w:r w:rsidR="009B754D" w:rsidRPr="009B754D">
        <w:rPr>
          <w:lang w:val="lt-LT"/>
        </w:rPr>
        <w:t xml:space="preserve"> </w:t>
      </w:r>
      <w:r w:rsidR="001D7144" w:rsidRPr="002F37CA">
        <w:rPr>
          <w:lang w:val="lt-LT"/>
        </w:rPr>
        <w:t>sprendimą.</w:t>
      </w:r>
      <w:r w:rsidR="009B754D" w:rsidRPr="009B754D">
        <w:rPr>
          <w:lang w:val="lt-LT"/>
        </w:rPr>
        <w:t xml:space="preserve"> </w:t>
      </w:r>
      <w:r w:rsidR="00AC72E9" w:rsidRPr="002F37CA">
        <w:rPr>
          <w:lang w:val="lt-LT"/>
        </w:rPr>
        <w:t>Komisijai</w:t>
      </w:r>
      <w:r w:rsidR="009B754D" w:rsidRPr="009B754D">
        <w:rPr>
          <w:lang w:val="lt-LT"/>
        </w:rPr>
        <w:t xml:space="preserve"> </w:t>
      </w:r>
      <w:r w:rsidR="00F609F4" w:rsidRPr="002F37CA">
        <w:rPr>
          <w:lang w:val="lt-LT"/>
        </w:rPr>
        <w:t>nusprendus,</w:t>
      </w:r>
      <w:r w:rsidR="009B754D" w:rsidRPr="009B754D">
        <w:rPr>
          <w:lang w:val="lt-LT"/>
        </w:rPr>
        <w:t xml:space="preserve"> </w:t>
      </w:r>
      <w:r w:rsidR="00F609F4" w:rsidRPr="002F37CA">
        <w:rPr>
          <w:lang w:val="lt-LT"/>
        </w:rPr>
        <w:t>kad</w:t>
      </w:r>
      <w:r w:rsidR="009B754D" w:rsidRPr="009B754D">
        <w:rPr>
          <w:lang w:val="lt-LT"/>
        </w:rPr>
        <w:t xml:space="preserve"> </w:t>
      </w:r>
      <w:r w:rsidR="00F609F4" w:rsidRPr="002F37CA">
        <w:rPr>
          <w:lang w:val="lt-LT"/>
        </w:rPr>
        <w:t>duomenų</w:t>
      </w:r>
      <w:r w:rsidR="009B754D" w:rsidRPr="009B754D">
        <w:rPr>
          <w:lang w:val="lt-LT"/>
        </w:rPr>
        <w:t xml:space="preserve"> </w:t>
      </w:r>
      <w:r w:rsidR="00F609F4" w:rsidRPr="002F37CA">
        <w:rPr>
          <w:lang w:val="lt-LT"/>
        </w:rPr>
        <w:t>sprendimui</w:t>
      </w:r>
      <w:r w:rsidR="009B754D" w:rsidRPr="009B754D">
        <w:rPr>
          <w:lang w:val="lt-LT"/>
        </w:rPr>
        <w:t xml:space="preserve"> </w:t>
      </w:r>
      <w:r w:rsidR="00F609F4" w:rsidRPr="002F37CA">
        <w:rPr>
          <w:lang w:val="lt-LT"/>
        </w:rPr>
        <w:t>priimti</w:t>
      </w:r>
      <w:r w:rsidR="009B754D" w:rsidRPr="009B754D">
        <w:rPr>
          <w:lang w:val="lt-LT"/>
        </w:rPr>
        <w:t xml:space="preserve"> </w:t>
      </w:r>
      <w:r w:rsidR="00F609F4" w:rsidRPr="002F37CA">
        <w:rPr>
          <w:lang w:val="lt-LT"/>
        </w:rPr>
        <w:t>nepakanka,</w:t>
      </w:r>
      <w:r w:rsidR="009B754D" w:rsidRPr="009B754D">
        <w:rPr>
          <w:lang w:val="lt-LT"/>
        </w:rPr>
        <w:t xml:space="preserve"> </w:t>
      </w:r>
      <w:r w:rsidR="00AC72E9" w:rsidRPr="002F37CA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AC72E9" w:rsidRPr="002F37CA">
        <w:rPr>
          <w:lang w:val="lt-LT"/>
        </w:rPr>
        <w:t>projekto</w:t>
      </w:r>
      <w:r w:rsidR="009B754D" w:rsidRPr="009B754D">
        <w:rPr>
          <w:lang w:val="lt-LT"/>
        </w:rPr>
        <w:t xml:space="preserve"> </w:t>
      </w:r>
      <w:r w:rsidR="00AC72E9" w:rsidRPr="002F37CA">
        <w:rPr>
          <w:lang w:val="lt-LT"/>
        </w:rPr>
        <w:t>tikslinimui,</w:t>
      </w:r>
      <w:r w:rsidR="009B754D" w:rsidRPr="009B754D">
        <w:rPr>
          <w:lang w:val="lt-LT"/>
        </w:rPr>
        <w:t xml:space="preserve"> </w:t>
      </w:r>
      <w:r w:rsidR="007F5AB7" w:rsidRPr="00146EF7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atlieka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korekcijas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kartu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su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susijusiomis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šalimis</w:t>
      </w:r>
      <w:r w:rsidR="009B754D" w:rsidRPr="009B754D">
        <w:rPr>
          <w:lang w:val="lt-LT"/>
        </w:rPr>
        <w:t xml:space="preserve"> </w:t>
      </w:r>
      <w:r w:rsidR="00AC72E9" w:rsidRPr="002F37CA">
        <w:rPr>
          <w:lang w:val="lt-LT"/>
        </w:rPr>
        <w:t>pakartotinai</w:t>
      </w:r>
      <w:r w:rsidR="009B754D" w:rsidRPr="009B754D">
        <w:rPr>
          <w:lang w:val="lt-LT"/>
        </w:rPr>
        <w:t xml:space="preserve"> </w:t>
      </w:r>
      <w:r w:rsidR="000E3B53">
        <w:rPr>
          <w:lang w:val="lt-LT"/>
        </w:rPr>
        <w:t>pristato</w:t>
      </w:r>
      <w:r w:rsidR="009B754D" w:rsidRPr="009B754D">
        <w:rPr>
          <w:lang w:val="lt-LT"/>
        </w:rPr>
        <w:t xml:space="preserve"> </w:t>
      </w:r>
      <w:r w:rsidR="00AC72E9" w:rsidRPr="002F37CA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AC72E9" w:rsidRPr="002F37CA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AC72E9" w:rsidRPr="002F37CA">
        <w:rPr>
          <w:lang w:val="lt-LT"/>
        </w:rPr>
        <w:t>Komisijai.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Komisijai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pritarus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tikslinti</w:t>
      </w:r>
      <w:r w:rsidR="009B754D" w:rsidRPr="009B754D">
        <w:rPr>
          <w:lang w:val="lt-LT"/>
        </w:rPr>
        <w:t xml:space="preserve"> </w:t>
      </w:r>
      <w:r w:rsidR="000C1990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projektą,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6778C1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patikslintą</w:t>
      </w:r>
      <w:r w:rsidR="009B754D" w:rsidRPr="009B754D">
        <w:rPr>
          <w:lang w:val="lt-LT"/>
        </w:rPr>
        <w:t xml:space="preserve"> </w:t>
      </w:r>
      <w:r w:rsidR="000C1990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6778C1">
        <w:rPr>
          <w:lang w:val="lt-LT"/>
        </w:rPr>
        <w:t>tvirtinti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Tarybos</w:t>
      </w:r>
      <w:r w:rsidR="009B754D" w:rsidRPr="009B754D">
        <w:rPr>
          <w:lang w:val="lt-LT"/>
        </w:rPr>
        <w:t xml:space="preserve"> </w:t>
      </w:r>
      <w:r w:rsidR="00AC72E9" w:rsidRPr="00AC72E9">
        <w:rPr>
          <w:lang w:val="lt-LT"/>
        </w:rPr>
        <w:t>komitetams</w:t>
      </w:r>
      <w:r w:rsidRPr="006E3300">
        <w:rPr>
          <w:lang w:val="lt-LT"/>
        </w:rPr>
        <w:t>;</w:t>
      </w:r>
    </w:p>
    <w:p w14:paraId="27C44CB7" w14:textId="2DF0DF4C" w:rsidR="00EE3271" w:rsidRPr="006E3300" w:rsidRDefault="00EE3271" w:rsidP="00EE3271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4</w:t>
      </w:r>
      <w:r w:rsidR="007D4777">
        <w:rPr>
          <w:lang w:val="lt-LT"/>
        </w:rPr>
        <w:t>5</w:t>
      </w:r>
      <w:r w:rsidRPr="006E3300">
        <w:rPr>
          <w:lang w:val="lt-LT"/>
        </w:rPr>
        <w:t>.5.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790B84">
        <w:rPr>
          <w:lang w:val="lt-LT"/>
        </w:rPr>
        <w:t>T</w:t>
      </w:r>
      <w:r w:rsidRPr="006E3300">
        <w:rPr>
          <w:lang w:val="lt-LT"/>
        </w:rPr>
        <w:t>arybos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komitetams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nerekomendavus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pritarti</w:t>
      </w:r>
      <w:r w:rsidR="009B754D" w:rsidRPr="009B754D">
        <w:rPr>
          <w:lang w:val="lt-LT"/>
        </w:rPr>
        <w:t xml:space="preserve"> </w:t>
      </w:r>
      <w:r w:rsidR="009B0212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C201D6">
        <w:rPr>
          <w:lang w:val="lt-LT"/>
        </w:rPr>
        <w:t>projekt</w:t>
      </w:r>
      <w:r w:rsidR="0095253E">
        <w:rPr>
          <w:lang w:val="lt-LT"/>
        </w:rPr>
        <w:t>o</w:t>
      </w:r>
      <w:r w:rsidR="009B754D" w:rsidRPr="009B754D">
        <w:rPr>
          <w:lang w:val="lt-LT"/>
        </w:rPr>
        <w:t xml:space="preserve"> </w:t>
      </w:r>
      <w:r w:rsidR="0095253E">
        <w:rPr>
          <w:lang w:val="lt-LT"/>
        </w:rPr>
        <w:t>tikslinimui</w:t>
      </w:r>
      <w:r w:rsidRPr="006E330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7F5AB7" w:rsidRPr="00146EF7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atlieka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korekcijas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kartu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su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susijusiomis</w:t>
      </w:r>
      <w:r w:rsidR="009B754D" w:rsidRPr="009B754D">
        <w:rPr>
          <w:lang w:val="lt-LT" w:eastAsia="lt-LT"/>
        </w:rPr>
        <w:t xml:space="preserve"> </w:t>
      </w:r>
      <w:r w:rsidR="007F5AB7" w:rsidRPr="00146EF7">
        <w:rPr>
          <w:lang w:val="lt-LT" w:eastAsia="lt-LT"/>
        </w:rPr>
        <w:t>šalimis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pakartotinai</w:t>
      </w:r>
      <w:r w:rsidR="009B754D" w:rsidRPr="009B754D">
        <w:rPr>
          <w:lang w:val="lt-LT"/>
        </w:rPr>
        <w:t xml:space="preserve"> </w:t>
      </w:r>
      <w:r w:rsidR="007F5AB7">
        <w:rPr>
          <w:lang w:val="lt-LT"/>
        </w:rPr>
        <w:t>pristato</w:t>
      </w:r>
      <w:r w:rsidR="009B754D" w:rsidRPr="009B754D">
        <w:rPr>
          <w:lang w:val="lt-LT"/>
        </w:rPr>
        <w:t xml:space="preserve"> </w:t>
      </w:r>
      <w:r w:rsidR="007F5AB7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7F5AB7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9B0212">
        <w:rPr>
          <w:lang w:val="lt-LT"/>
        </w:rPr>
        <w:t>T</w:t>
      </w:r>
      <w:r w:rsidRPr="006E3300">
        <w:rPr>
          <w:lang w:val="lt-LT"/>
        </w:rPr>
        <w:t>arybos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komitetams.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9B0212">
        <w:rPr>
          <w:lang w:val="lt-LT"/>
        </w:rPr>
        <w:t>T</w:t>
      </w:r>
      <w:r w:rsidRPr="006E3300">
        <w:rPr>
          <w:lang w:val="lt-LT"/>
        </w:rPr>
        <w:t>arybos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komitetams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rekomendavus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pritarti</w:t>
      </w:r>
      <w:r w:rsidR="009B754D" w:rsidRPr="009B754D">
        <w:rPr>
          <w:lang w:val="lt-LT"/>
        </w:rPr>
        <w:t xml:space="preserve"> </w:t>
      </w:r>
      <w:r w:rsidR="009B0212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825712">
        <w:rPr>
          <w:lang w:val="lt-LT"/>
        </w:rPr>
        <w:t>tikslinimui</w:t>
      </w:r>
      <w:r w:rsidRPr="006E330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030E14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1F7D3C">
        <w:rPr>
          <w:lang w:val="lt-LT"/>
        </w:rPr>
        <w:t>patikslint</w:t>
      </w:r>
      <w:r w:rsidR="00790B84">
        <w:rPr>
          <w:lang w:val="lt-LT"/>
        </w:rPr>
        <w:t>ą</w:t>
      </w:r>
      <w:r w:rsidR="009B754D" w:rsidRPr="009B754D">
        <w:rPr>
          <w:lang w:val="lt-LT"/>
        </w:rPr>
        <w:t xml:space="preserve"> </w:t>
      </w:r>
      <w:r w:rsidR="009B0212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projekt</w:t>
      </w:r>
      <w:r w:rsidR="00030E14">
        <w:rPr>
          <w:lang w:val="lt-LT"/>
        </w:rPr>
        <w:t>ą</w:t>
      </w:r>
      <w:r w:rsidR="009B754D" w:rsidRPr="009B754D">
        <w:rPr>
          <w:lang w:val="lt-LT"/>
        </w:rPr>
        <w:t xml:space="preserve"> </w:t>
      </w:r>
      <w:r w:rsidR="00030E14">
        <w:rPr>
          <w:lang w:val="lt-LT"/>
        </w:rPr>
        <w:t>tvirtinti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790B84">
        <w:rPr>
          <w:lang w:val="lt-LT"/>
        </w:rPr>
        <w:t>T</w:t>
      </w:r>
      <w:r w:rsidRPr="006E3300">
        <w:rPr>
          <w:lang w:val="lt-LT"/>
        </w:rPr>
        <w:t>arybai;</w:t>
      </w:r>
    </w:p>
    <w:p w14:paraId="672BD326" w14:textId="6638CCE9" w:rsidR="00EE3271" w:rsidRPr="006E3300" w:rsidRDefault="00EE3271" w:rsidP="007B432F">
      <w:pPr>
        <w:tabs>
          <w:tab w:val="left" w:pos="1276"/>
        </w:tabs>
        <w:ind w:firstLine="1247"/>
        <w:jc w:val="both"/>
        <w:rPr>
          <w:lang w:val="lt-LT"/>
        </w:rPr>
      </w:pPr>
      <w:r w:rsidRPr="006E3300">
        <w:rPr>
          <w:lang w:val="lt-LT"/>
        </w:rPr>
        <w:t>4</w:t>
      </w:r>
      <w:r w:rsidR="007D4777">
        <w:rPr>
          <w:lang w:val="lt-LT"/>
        </w:rPr>
        <w:t>5</w:t>
      </w:r>
      <w:r w:rsidRPr="006E3300">
        <w:rPr>
          <w:lang w:val="lt-LT"/>
        </w:rPr>
        <w:t>.6.</w:t>
      </w:r>
      <w:bookmarkStart w:id="20" w:name="_Hlk109385930"/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9B0212" w:rsidRPr="00582809">
        <w:rPr>
          <w:lang w:val="lt-LT"/>
        </w:rPr>
        <w:t>T</w:t>
      </w:r>
      <w:r w:rsidRPr="00582809">
        <w:rPr>
          <w:lang w:val="lt-LT"/>
        </w:rPr>
        <w:t>arybai</w:t>
      </w:r>
      <w:r w:rsidR="009B754D" w:rsidRPr="009B754D">
        <w:rPr>
          <w:lang w:val="lt-LT"/>
        </w:rPr>
        <w:t xml:space="preserve"> </w:t>
      </w:r>
      <w:r w:rsidR="00582809" w:rsidRPr="00582809">
        <w:rPr>
          <w:lang w:val="lt-LT"/>
        </w:rPr>
        <w:t>nusprendus,</w:t>
      </w:r>
      <w:r w:rsidR="009B754D" w:rsidRPr="009B754D">
        <w:rPr>
          <w:lang w:val="lt-LT"/>
        </w:rPr>
        <w:t xml:space="preserve"> </w:t>
      </w:r>
      <w:r w:rsidR="00582809" w:rsidRPr="00582809">
        <w:rPr>
          <w:lang w:val="lt-LT"/>
        </w:rPr>
        <w:t>kad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S</w:t>
      </w:r>
      <w:r w:rsidR="0000022C">
        <w:rPr>
          <w:lang w:val="lt-LT"/>
        </w:rPr>
        <w:t>PP</w:t>
      </w:r>
      <w:r w:rsidR="009B754D" w:rsidRPr="009B754D">
        <w:rPr>
          <w:lang w:val="lt-LT"/>
        </w:rPr>
        <w:t xml:space="preserve"> </w:t>
      </w:r>
      <w:r w:rsidR="00582809" w:rsidRPr="00582809">
        <w:rPr>
          <w:lang w:val="lt-LT"/>
        </w:rPr>
        <w:t>projektas</w:t>
      </w:r>
      <w:r w:rsidR="009B754D" w:rsidRPr="009B754D">
        <w:rPr>
          <w:lang w:val="lt-LT"/>
        </w:rPr>
        <w:t xml:space="preserve"> </w:t>
      </w:r>
      <w:r w:rsidR="00582809" w:rsidRPr="00582809">
        <w:rPr>
          <w:lang w:val="lt-LT"/>
        </w:rPr>
        <w:t>turi</w:t>
      </w:r>
      <w:r w:rsidR="009B754D" w:rsidRPr="009B754D">
        <w:rPr>
          <w:lang w:val="lt-LT"/>
        </w:rPr>
        <w:t xml:space="preserve"> </w:t>
      </w:r>
      <w:r w:rsidR="00582809" w:rsidRPr="00582809">
        <w:rPr>
          <w:lang w:val="lt-LT"/>
        </w:rPr>
        <w:t>būti</w:t>
      </w:r>
      <w:r w:rsidR="009B754D" w:rsidRPr="009B754D">
        <w:rPr>
          <w:lang w:val="lt-LT"/>
        </w:rPr>
        <w:t xml:space="preserve"> </w:t>
      </w:r>
      <w:r w:rsidR="00582809" w:rsidRPr="00582809">
        <w:rPr>
          <w:lang w:val="lt-LT"/>
        </w:rPr>
        <w:t>koreguojamas,</w:t>
      </w:r>
      <w:r w:rsidR="009B754D" w:rsidRPr="009B754D">
        <w:rPr>
          <w:lang w:val="lt-LT"/>
        </w:rPr>
        <w:t xml:space="preserve"> </w:t>
      </w:r>
      <w:r w:rsidR="007F5AB7" w:rsidRPr="007F5AB7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7F5AB7" w:rsidRPr="007F5AB7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7F5AB7" w:rsidRPr="007F5AB7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7F5AB7" w:rsidRPr="007F5AB7">
        <w:rPr>
          <w:lang w:val="lt-LT"/>
        </w:rPr>
        <w:t>atlieka</w:t>
      </w:r>
      <w:r w:rsidR="009B754D" w:rsidRPr="009B754D">
        <w:rPr>
          <w:lang w:val="lt-LT"/>
        </w:rPr>
        <w:t xml:space="preserve"> </w:t>
      </w:r>
      <w:r w:rsidR="007F5AB7" w:rsidRPr="007F5AB7">
        <w:rPr>
          <w:lang w:val="lt-LT"/>
        </w:rPr>
        <w:t>korekcijas</w:t>
      </w:r>
      <w:r w:rsidR="009B754D" w:rsidRPr="009B754D">
        <w:rPr>
          <w:lang w:val="lt-LT"/>
        </w:rPr>
        <w:t xml:space="preserve"> </w:t>
      </w:r>
      <w:r w:rsidR="007F5AB7" w:rsidRPr="007F5AB7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="007F5AB7" w:rsidRPr="007F5AB7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7F5AB7" w:rsidRPr="007F5AB7">
        <w:rPr>
          <w:lang w:val="lt-LT"/>
        </w:rPr>
        <w:t>susijusiomis</w:t>
      </w:r>
      <w:r w:rsidR="009B754D" w:rsidRPr="009B754D">
        <w:rPr>
          <w:lang w:val="lt-LT"/>
        </w:rPr>
        <w:t xml:space="preserve"> </w:t>
      </w:r>
      <w:r w:rsidR="007F5AB7" w:rsidRPr="007F5AB7">
        <w:rPr>
          <w:lang w:val="lt-LT"/>
        </w:rPr>
        <w:t>šalimis</w:t>
      </w:r>
      <w:r w:rsidR="009B754D" w:rsidRPr="009B754D">
        <w:rPr>
          <w:lang w:val="lt-LT"/>
        </w:rPr>
        <w:t xml:space="preserve"> </w:t>
      </w:r>
      <w:r w:rsidR="00582809" w:rsidRPr="00582809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7F5AB7">
        <w:rPr>
          <w:lang w:val="lt-LT"/>
        </w:rPr>
        <w:t>pristato</w:t>
      </w:r>
      <w:r w:rsidR="009B754D" w:rsidRPr="009B754D">
        <w:rPr>
          <w:lang w:val="lt-LT"/>
        </w:rPr>
        <w:t xml:space="preserve"> </w:t>
      </w:r>
      <w:r w:rsidR="007F5AB7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7F5AB7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582809" w:rsidRPr="00993FA9">
        <w:rPr>
          <w:lang w:val="lt-LT"/>
        </w:rPr>
        <w:t>SPG</w:t>
      </w:r>
      <w:r w:rsidR="0000022C" w:rsidRPr="00993FA9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00022C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00022C">
        <w:rPr>
          <w:lang w:val="lt-LT"/>
        </w:rPr>
        <w:t>Tarybai</w:t>
      </w:r>
      <w:r w:rsidR="009B754D" w:rsidRPr="009B754D">
        <w:rPr>
          <w:lang w:val="lt-LT"/>
        </w:rPr>
        <w:t xml:space="preserve"> </w:t>
      </w:r>
      <w:r w:rsidR="00E501A1">
        <w:rPr>
          <w:lang w:val="lt-LT"/>
        </w:rPr>
        <w:t>pritarus</w:t>
      </w:r>
      <w:r w:rsidR="009B754D" w:rsidRPr="009B754D">
        <w:rPr>
          <w:lang w:val="lt-LT"/>
        </w:rPr>
        <w:t xml:space="preserve"> </w:t>
      </w:r>
      <w:r w:rsidR="00E501A1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9046F8">
        <w:rPr>
          <w:lang w:val="lt-LT"/>
        </w:rPr>
        <w:t>projekto</w:t>
      </w:r>
      <w:r w:rsidR="009B754D" w:rsidRPr="009B754D">
        <w:rPr>
          <w:lang w:val="lt-LT"/>
        </w:rPr>
        <w:t xml:space="preserve"> </w:t>
      </w:r>
      <w:r w:rsidR="001F7D3C">
        <w:rPr>
          <w:lang w:val="lt-LT"/>
        </w:rPr>
        <w:t>tikslinimui</w:t>
      </w:r>
      <w:r w:rsidRPr="006E330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4320C5">
        <w:rPr>
          <w:lang w:val="lt-LT"/>
        </w:rPr>
        <w:t>p</w:t>
      </w:r>
      <w:r w:rsidRPr="006E3300">
        <w:rPr>
          <w:lang w:val="lt-LT"/>
        </w:rPr>
        <w:t>atvirtintas</w:t>
      </w:r>
      <w:r w:rsidR="009B754D" w:rsidRPr="009B754D">
        <w:rPr>
          <w:lang w:val="lt-LT"/>
        </w:rPr>
        <w:t xml:space="preserve"> </w:t>
      </w:r>
      <w:r w:rsidR="001F7D3C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skelbiamas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interneto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svetainėje</w:t>
      </w:r>
      <w:bookmarkEnd w:id="20"/>
      <w:r w:rsidRPr="006E3300">
        <w:rPr>
          <w:lang w:val="lt-LT"/>
        </w:rPr>
        <w:t>.</w:t>
      </w:r>
      <w:bookmarkEnd w:id="19"/>
    </w:p>
    <w:p w14:paraId="021F7E45" w14:textId="3EE21936" w:rsidR="007B432F" w:rsidRDefault="00BF2CF1" w:rsidP="007B432F">
      <w:pPr>
        <w:tabs>
          <w:tab w:val="left" w:pos="1276"/>
        </w:tabs>
        <w:ind w:firstLine="1247"/>
        <w:jc w:val="both"/>
        <w:rPr>
          <w:lang w:val="lt-LT" w:eastAsia="lt-LT"/>
        </w:rPr>
      </w:pPr>
      <w:bookmarkStart w:id="21" w:name="_Hlk109821281"/>
      <w:r w:rsidRPr="006E3300">
        <w:rPr>
          <w:lang w:val="lt-LT" w:eastAsia="lt-LT"/>
        </w:rPr>
        <w:t>4</w:t>
      </w:r>
      <w:r w:rsidR="0042232B">
        <w:rPr>
          <w:lang w:val="en-US" w:eastAsia="lt-LT"/>
        </w:rPr>
        <w:t>6</w:t>
      </w:r>
      <w:r w:rsidR="007B432F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9B0212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3427F8" w:rsidRPr="006E3300">
        <w:rPr>
          <w:lang w:val="lt-LT" w:eastAsia="lt-LT"/>
        </w:rPr>
        <w:t>ataskaita</w:t>
      </w:r>
      <w:r w:rsidR="009B754D" w:rsidRPr="009B754D">
        <w:rPr>
          <w:lang w:val="lt-LT" w:eastAsia="lt-LT"/>
        </w:rPr>
        <w:t xml:space="preserve"> </w:t>
      </w:r>
      <w:r w:rsidR="003427F8" w:rsidRPr="006E3300">
        <w:rPr>
          <w:lang w:val="lt-LT" w:eastAsia="lt-LT"/>
        </w:rPr>
        <w:t>rengiama</w:t>
      </w:r>
      <w:r w:rsidR="009B754D" w:rsidRPr="009B754D">
        <w:rPr>
          <w:lang w:val="lt-LT" w:eastAsia="lt-LT"/>
        </w:rPr>
        <w:t xml:space="preserve"> </w:t>
      </w:r>
      <w:r w:rsidR="003427F8" w:rsidRPr="006E3300">
        <w:rPr>
          <w:lang w:val="lt-LT" w:eastAsia="lt-LT"/>
        </w:rPr>
        <w:t>kaip</w:t>
      </w:r>
      <w:r w:rsidR="009B754D" w:rsidRPr="009B754D">
        <w:rPr>
          <w:lang w:val="lt-LT" w:eastAsia="lt-LT"/>
        </w:rPr>
        <w:t xml:space="preserve"> </w:t>
      </w:r>
      <w:r w:rsidR="003427F8" w:rsidRPr="006E3300">
        <w:rPr>
          <w:lang w:val="lt-LT" w:eastAsia="lt-LT"/>
        </w:rPr>
        <w:t>nurod</w:t>
      </w:r>
      <w:r w:rsidR="00030E14">
        <w:rPr>
          <w:lang w:val="lt-LT" w:eastAsia="lt-LT"/>
        </w:rPr>
        <w:t>oma</w:t>
      </w:r>
      <w:r w:rsidR="009B754D" w:rsidRPr="009B754D">
        <w:rPr>
          <w:lang w:val="lt-LT" w:eastAsia="lt-LT"/>
        </w:rPr>
        <w:t xml:space="preserve"> </w:t>
      </w:r>
      <w:r w:rsidR="009B0212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3427F8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3427F8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3427F8" w:rsidRPr="006E3300">
        <w:rPr>
          <w:lang w:val="lt-LT" w:eastAsia="lt-LT"/>
        </w:rPr>
        <w:t>stebėsenos</w:t>
      </w:r>
      <w:r w:rsidR="009B754D" w:rsidRPr="009B754D">
        <w:rPr>
          <w:lang w:val="lt-LT" w:eastAsia="lt-LT"/>
        </w:rPr>
        <w:t xml:space="preserve"> </w:t>
      </w:r>
      <w:r w:rsidR="003427F8" w:rsidRPr="006E3300">
        <w:rPr>
          <w:lang w:val="lt-LT" w:eastAsia="lt-LT"/>
        </w:rPr>
        <w:t>nuostatose.</w:t>
      </w:r>
    </w:p>
    <w:bookmarkEnd w:id="21"/>
    <w:p w14:paraId="7D47034D" w14:textId="09461011" w:rsidR="00790B84" w:rsidRPr="00790B84" w:rsidRDefault="0082559F" w:rsidP="00790B84">
      <w:pPr>
        <w:tabs>
          <w:tab w:val="left" w:pos="1276"/>
        </w:tabs>
        <w:ind w:firstLine="1247"/>
        <w:jc w:val="both"/>
        <w:rPr>
          <w:lang w:val="lt-LT" w:eastAsia="lt-LT"/>
        </w:rPr>
      </w:pPr>
      <w:r w:rsidRPr="00D46984">
        <w:rPr>
          <w:lang w:val="lt-LT" w:eastAsia="lt-LT"/>
        </w:rPr>
        <w:t>4</w:t>
      </w:r>
      <w:r w:rsidR="0042232B" w:rsidRPr="00D46984">
        <w:rPr>
          <w:lang w:val="lt-LT" w:eastAsia="lt-LT"/>
        </w:rPr>
        <w:t>7</w:t>
      </w:r>
      <w:r w:rsidR="006D0841" w:rsidRPr="00D46984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stebėseną</w:t>
      </w:r>
      <w:r w:rsidR="009B754D" w:rsidRPr="009B754D">
        <w:rPr>
          <w:lang w:val="lt-LT" w:eastAsia="lt-LT"/>
        </w:rPr>
        <w:t xml:space="preserve"> </w:t>
      </w:r>
      <w:r w:rsidR="006D0841" w:rsidRPr="00071BCB">
        <w:rPr>
          <w:lang w:val="lt-LT" w:eastAsia="lt-LT"/>
        </w:rPr>
        <w:t>rekomenduojama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atlikti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ne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rečiau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kaip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kartą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per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kalendorinius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metus,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vertinant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aukščiausių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elementų</w:t>
      </w:r>
      <w:r w:rsidR="009B754D" w:rsidRPr="009B754D">
        <w:rPr>
          <w:lang w:val="lt-LT" w:eastAsia="lt-LT"/>
        </w:rPr>
        <w:t xml:space="preserve"> </w:t>
      </w:r>
      <w:r w:rsidR="006D0841" w:rsidRPr="00A5464F">
        <w:rPr>
          <w:lang w:val="lt-LT" w:eastAsia="lt-LT"/>
        </w:rPr>
        <w:t>įgyvendinimą</w:t>
      </w:r>
      <w:r w:rsidR="009B754D" w:rsidRPr="009B754D">
        <w:rPr>
          <w:lang w:val="lt-LT" w:eastAsia="lt-LT"/>
        </w:rPr>
        <w:t xml:space="preserve"> </w:t>
      </w:r>
      <w:r w:rsidR="004320C5">
        <w:rPr>
          <w:lang w:val="lt-LT" w:eastAsia="lt-LT"/>
        </w:rPr>
        <w:t>pagal</w:t>
      </w:r>
      <w:r w:rsidR="009B754D" w:rsidRPr="009B754D">
        <w:rPr>
          <w:lang w:val="lt-LT" w:eastAsia="lt-LT"/>
        </w:rPr>
        <w:t xml:space="preserve"> </w:t>
      </w:r>
      <w:r w:rsidR="004320C5">
        <w:rPr>
          <w:lang w:val="lt-LT" w:eastAsia="lt-LT"/>
        </w:rPr>
        <w:t>numatytus</w:t>
      </w:r>
      <w:r w:rsidR="009B754D" w:rsidRPr="009B754D">
        <w:rPr>
          <w:lang w:val="lt-LT" w:eastAsia="lt-LT"/>
        </w:rPr>
        <w:t xml:space="preserve"> </w:t>
      </w:r>
      <w:r w:rsidR="004320C5">
        <w:rPr>
          <w:lang w:val="lt-LT" w:eastAsia="lt-LT"/>
        </w:rPr>
        <w:t>vertinimo</w:t>
      </w:r>
      <w:r w:rsidR="009B754D" w:rsidRPr="009B754D">
        <w:rPr>
          <w:lang w:val="lt-LT" w:eastAsia="lt-LT"/>
        </w:rPr>
        <w:t xml:space="preserve"> </w:t>
      </w:r>
      <w:r w:rsidR="004320C5">
        <w:rPr>
          <w:lang w:val="lt-LT" w:eastAsia="lt-LT"/>
        </w:rPr>
        <w:t>kriterijus</w:t>
      </w:r>
      <w:r w:rsidR="006D0841" w:rsidRPr="00A5464F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stebėsena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vykdoma</w:t>
      </w:r>
      <w:r w:rsidR="009B754D" w:rsidRPr="009B754D">
        <w:rPr>
          <w:lang w:val="lt-LT" w:eastAsia="lt-LT"/>
        </w:rPr>
        <w:t xml:space="preserve"> </w:t>
      </w:r>
      <w:r w:rsidR="000C5923" w:rsidRPr="00267801">
        <w:rPr>
          <w:lang w:val="lt-LT" w:eastAsia="lt-LT"/>
        </w:rPr>
        <w:t>pagal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direktoriaus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įsakymu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nustatytą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form</w:t>
      </w:r>
      <w:r w:rsidR="000C5923" w:rsidRPr="00267801">
        <w:rPr>
          <w:lang w:val="lt-LT" w:eastAsia="lt-LT"/>
        </w:rPr>
        <w:t>ą</w:t>
      </w:r>
      <w:r w:rsidR="00D46984" w:rsidRPr="00267801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pristat</w:t>
      </w:r>
      <w:r w:rsidR="001769AD" w:rsidRPr="00267801">
        <w:rPr>
          <w:lang w:val="lt-LT" w:eastAsia="lt-LT"/>
        </w:rPr>
        <w:t>oma</w:t>
      </w:r>
      <w:r w:rsidR="009B754D" w:rsidRPr="009B754D">
        <w:rPr>
          <w:lang w:val="lt-LT" w:eastAsia="lt-LT"/>
        </w:rPr>
        <w:t xml:space="preserve"> </w:t>
      </w:r>
      <w:r w:rsidR="00D46984" w:rsidRPr="00267801">
        <w:rPr>
          <w:lang w:val="lt-LT" w:eastAsia="lt-LT"/>
        </w:rPr>
        <w:t>SPG</w:t>
      </w:r>
      <w:r w:rsidR="001769AD" w:rsidRPr="00267801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1769AD" w:rsidRPr="00267801">
        <w:rPr>
          <w:lang w:val="lt-LT" w:eastAsia="lt-LT"/>
        </w:rPr>
        <w:t>kurioje</w:t>
      </w:r>
      <w:r w:rsidR="009B754D" w:rsidRPr="009B754D">
        <w:rPr>
          <w:lang w:val="lt-LT" w:eastAsia="lt-LT"/>
        </w:rPr>
        <w:t xml:space="preserve"> </w:t>
      </w:r>
      <w:r w:rsidR="001769AD" w:rsidRPr="00267801">
        <w:rPr>
          <w:lang w:val="lt-LT" w:eastAsia="lt-LT"/>
        </w:rPr>
        <w:t>dalyvauja</w:t>
      </w:r>
      <w:r w:rsidR="009B754D" w:rsidRPr="009B754D">
        <w:rPr>
          <w:lang w:val="lt-LT" w:eastAsia="lt-LT"/>
        </w:rPr>
        <w:t xml:space="preserve"> </w:t>
      </w:r>
      <w:r w:rsidR="001769AD" w:rsidRPr="00267801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1769AD" w:rsidRPr="00267801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1769AD" w:rsidRPr="00267801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1769AD" w:rsidRPr="00267801">
        <w:rPr>
          <w:lang w:val="lt-LT" w:eastAsia="lt-LT"/>
        </w:rPr>
        <w:t>direktorius</w:t>
      </w:r>
      <w:r w:rsidR="00D46984" w:rsidRPr="00267801">
        <w:rPr>
          <w:lang w:val="lt-LT" w:eastAsia="lt-LT"/>
        </w:rPr>
        <w:t>.</w:t>
      </w:r>
    </w:p>
    <w:p w14:paraId="2D6AFDAA" w14:textId="4883E5FD" w:rsidR="007B432F" w:rsidRDefault="0082559F" w:rsidP="007B432F">
      <w:pPr>
        <w:tabs>
          <w:tab w:val="left" w:pos="1276"/>
        </w:tabs>
        <w:ind w:firstLine="1247"/>
        <w:jc w:val="both"/>
        <w:rPr>
          <w:lang w:val="lt-LT" w:eastAsia="lt-LT"/>
        </w:rPr>
      </w:pPr>
      <w:bookmarkStart w:id="22" w:name="_Hlk109134385"/>
      <w:r>
        <w:rPr>
          <w:lang w:val="lt-LT" w:eastAsia="lt-LT"/>
        </w:rPr>
        <w:t>4</w:t>
      </w:r>
      <w:r w:rsidR="0042232B">
        <w:rPr>
          <w:lang w:val="lt-LT" w:eastAsia="lt-LT"/>
        </w:rPr>
        <w:t>8</w:t>
      </w:r>
      <w:r w:rsidR="007B432F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2D2AA1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rengimo</w:t>
      </w:r>
      <w:r w:rsidR="009B754D" w:rsidRPr="009B754D">
        <w:rPr>
          <w:lang w:val="lt-LT" w:eastAsia="lt-LT"/>
        </w:rPr>
        <w:t xml:space="preserve"> </w:t>
      </w:r>
      <w:r w:rsidR="00387E52" w:rsidRPr="006E3300">
        <w:rPr>
          <w:lang w:val="lt-LT" w:eastAsia="lt-LT"/>
        </w:rPr>
        <w:t>procesas</w:t>
      </w:r>
      <w:r w:rsidR="009B754D" w:rsidRPr="009B754D">
        <w:rPr>
          <w:lang w:val="lt-LT" w:eastAsia="lt-LT"/>
        </w:rPr>
        <w:t xml:space="preserve"> </w:t>
      </w:r>
      <w:r w:rsidR="00387E52" w:rsidRPr="006E3300">
        <w:rPr>
          <w:lang w:val="lt-LT" w:eastAsia="lt-LT"/>
        </w:rPr>
        <w:t>(</w:t>
      </w:r>
      <w:r w:rsidR="000235C0">
        <w:rPr>
          <w:lang w:val="lt-LT" w:eastAsia="lt-LT"/>
        </w:rPr>
        <w:t>žr.</w:t>
      </w:r>
      <w:r w:rsidR="009B754D" w:rsidRPr="009B754D">
        <w:rPr>
          <w:lang w:val="lt-LT" w:eastAsia="lt-LT"/>
        </w:rPr>
        <w:t xml:space="preserve"> </w:t>
      </w:r>
      <w:r w:rsidR="00387E52" w:rsidRPr="006E3300">
        <w:rPr>
          <w:lang w:val="lt-LT" w:eastAsia="lt-LT"/>
        </w:rPr>
        <w:t>Tvarkos</w:t>
      </w:r>
      <w:r w:rsidR="009B754D" w:rsidRPr="009B754D">
        <w:rPr>
          <w:lang w:val="lt-LT" w:eastAsia="lt-LT"/>
        </w:rPr>
        <w:t xml:space="preserve"> </w:t>
      </w:r>
      <w:r w:rsidR="00387E52" w:rsidRPr="006E3300">
        <w:rPr>
          <w:lang w:val="lt-LT" w:eastAsia="lt-LT"/>
        </w:rPr>
        <w:t>aprašo</w:t>
      </w:r>
      <w:r w:rsidR="009B754D" w:rsidRPr="009B754D">
        <w:rPr>
          <w:lang w:val="lt-LT" w:eastAsia="lt-LT"/>
        </w:rPr>
        <w:t xml:space="preserve"> </w:t>
      </w:r>
      <w:r w:rsidR="003623AC" w:rsidRPr="006E3300">
        <w:rPr>
          <w:lang w:val="lt-LT" w:eastAsia="lt-LT"/>
        </w:rPr>
        <w:t>6</w:t>
      </w:r>
      <w:r w:rsidR="009B754D" w:rsidRPr="009B754D">
        <w:rPr>
          <w:lang w:val="lt-LT" w:eastAsia="lt-LT"/>
        </w:rPr>
        <w:t xml:space="preserve"> </w:t>
      </w:r>
      <w:r w:rsidR="00387E52" w:rsidRPr="006E3300">
        <w:rPr>
          <w:lang w:val="lt-LT" w:eastAsia="lt-LT"/>
        </w:rPr>
        <w:t>pried</w:t>
      </w:r>
      <w:r w:rsidR="000235C0">
        <w:rPr>
          <w:lang w:val="lt-LT" w:eastAsia="lt-LT"/>
        </w:rPr>
        <w:t>e</w:t>
      </w:r>
      <w:r w:rsidR="00387E52" w:rsidRPr="006E3300">
        <w:rPr>
          <w:lang w:val="lt-LT" w:eastAsia="lt-LT"/>
        </w:rPr>
        <w:t>)</w:t>
      </w:r>
      <w:r w:rsidR="007B432F" w:rsidRPr="006E3300">
        <w:rPr>
          <w:lang w:val="lt-LT" w:eastAsia="lt-LT"/>
        </w:rPr>
        <w:t>:</w:t>
      </w:r>
    </w:p>
    <w:p w14:paraId="0674DB2D" w14:textId="2C66FE07" w:rsidR="003F340C" w:rsidRPr="006E3300" w:rsidRDefault="003F340C" w:rsidP="007B432F">
      <w:pPr>
        <w:tabs>
          <w:tab w:val="left" w:pos="1276"/>
        </w:tabs>
        <w:ind w:firstLine="1247"/>
        <w:jc w:val="both"/>
        <w:rPr>
          <w:lang w:val="lt-LT" w:eastAsia="lt-LT"/>
        </w:rPr>
      </w:pPr>
      <w:r w:rsidRPr="00A04DA8">
        <w:rPr>
          <w:lang w:val="lt-LT"/>
        </w:rPr>
        <w:t>48.1.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inicijuoja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S</w:t>
      </w:r>
      <w:r>
        <w:rPr>
          <w:lang w:val="lt-LT"/>
        </w:rPr>
        <w:t>P</w:t>
      </w:r>
      <w:r w:rsidRPr="005B6D72">
        <w:rPr>
          <w:lang w:val="lt-LT"/>
        </w:rPr>
        <w:t>P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rengimo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procesą,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informuoja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už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duomenų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pateikimą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atsakingus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skyrius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pateikti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informaciją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apie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pasiektas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vertinimo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kriterijų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reikšmes</w:t>
      </w:r>
      <w:r w:rsidRPr="005B6D72">
        <w:rPr>
          <w:lang w:val="lt-LT"/>
        </w:rPr>
        <w:t>;</w:t>
      </w:r>
    </w:p>
    <w:p w14:paraId="39EE8838" w14:textId="0D8D8C30" w:rsidR="00574EF8" w:rsidRPr="006E3300" w:rsidRDefault="0082559F" w:rsidP="00574EF8">
      <w:pPr>
        <w:tabs>
          <w:tab w:val="left" w:pos="1276"/>
        </w:tabs>
        <w:ind w:firstLine="1247"/>
        <w:jc w:val="both"/>
        <w:rPr>
          <w:lang w:val="lt-LT" w:eastAsia="lt-LT"/>
        </w:rPr>
      </w:pPr>
      <w:r>
        <w:rPr>
          <w:lang w:val="lt-LT" w:eastAsia="lt-LT"/>
        </w:rPr>
        <w:t>4</w:t>
      </w:r>
      <w:r w:rsidR="0042232B">
        <w:rPr>
          <w:lang w:val="lt-LT" w:eastAsia="lt-LT"/>
        </w:rPr>
        <w:t>8</w:t>
      </w:r>
      <w:r w:rsidR="00574EF8" w:rsidRPr="006E3300">
        <w:rPr>
          <w:lang w:val="lt-LT" w:eastAsia="lt-LT"/>
        </w:rPr>
        <w:t>.</w:t>
      </w:r>
      <w:r w:rsidR="003F340C">
        <w:rPr>
          <w:lang w:val="lt-LT" w:eastAsia="lt-LT"/>
        </w:rPr>
        <w:t>2</w:t>
      </w:r>
      <w:r w:rsidR="00574EF8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už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duomenų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pateikimą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atsakingi</w:t>
      </w:r>
      <w:r w:rsidR="009B754D" w:rsidRPr="009B754D">
        <w:rPr>
          <w:lang w:val="lt-LT" w:eastAsia="lt-LT"/>
        </w:rPr>
        <w:t xml:space="preserve"> </w:t>
      </w:r>
      <w:r w:rsidR="00414283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414283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414283">
        <w:rPr>
          <w:lang w:val="lt-LT" w:eastAsia="lt-LT"/>
        </w:rPr>
        <w:t>skyriai</w:t>
      </w:r>
      <w:r w:rsidR="009B754D" w:rsidRPr="009B754D">
        <w:rPr>
          <w:lang w:val="lt-LT" w:eastAsia="lt-LT"/>
        </w:rPr>
        <w:t xml:space="preserve"> </w:t>
      </w:r>
      <w:r w:rsidR="003C447A">
        <w:rPr>
          <w:lang w:val="lt-LT" w:eastAsia="lt-LT"/>
        </w:rPr>
        <w:t>užpildo</w:t>
      </w:r>
      <w:r w:rsidR="009B754D" w:rsidRPr="009B754D">
        <w:rPr>
          <w:lang w:val="lt-LT" w:eastAsia="lt-LT"/>
        </w:rPr>
        <w:t xml:space="preserve"> </w:t>
      </w:r>
      <w:r w:rsidR="00790B84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790B84">
        <w:rPr>
          <w:lang w:val="lt-LT" w:eastAsia="lt-LT"/>
        </w:rPr>
        <w:t>direktoriaus</w:t>
      </w:r>
      <w:r w:rsidR="009B754D" w:rsidRPr="009B754D">
        <w:rPr>
          <w:lang w:val="lt-LT" w:eastAsia="lt-LT"/>
        </w:rPr>
        <w:t xml:space="preserve"> </w:t>
      </w:r>
      <w:r w:rsidR="00790B84">
        <w:rPr>
          <w:lang w:val="lt-LT" w:eastAsia="lt-LT"/>
        </w:rPr>
        <w:t>įsakymu</w:t>
      </w:r>
      <w:r w:rsidR="009B754D" w:rsidRPr="009B754D">
        <w:rPr>
          <w:lang w:val="lt-LT" w:eastAsia="lt-LT"/>
        </w:rPr>
        <w:t xml:space="preserve"> </w:t>
      </w:r>
      <w:r w:rsidR="005546E8">
        <w:rPr>
          <w:lang w:val="lt-LT" w:eastAsia="lt-LT"/>
        </w:rPr>
        <w:t>patvirtintą</w:t>
      </w:r>
      <w:r w:rsidR="009B754D" w:rsidRPr="009B754D">
        <w:rPr>
          <w:lang w:val="lt-LT" w:eastAsia="lt-LT"/>
        </w:rPr>
        <w:t xml:space="preserve"> </w:t>
      </w:r>
      <w:r w:rsidR="002D2AA1">
        <w:rPr>
          <w:lang w:val="lt-LT" w:eastAsia="lt-LT"/>
        </w:rPr>
        <w:t>formą</w:t>
      </w:r>
      <w:r w:rsidR="009B754D" w:rsidRPr="009B754D">
        <w:rPr>
          <w:lang w:val="lt-LT" w:eastAsia="lt-LT"/>
        </w:rPr>
        <w:t xml:space="preserve"> </w:t>
      </w:r>
      <w:r w:rsidR="00790B84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790B84">
        <w:rPr>
          <w:lang w:val="lt-LT" w:eastAsia="lt-LT"/>
        </w:rPr>
        <w:t>teikia</w:t>
      </w:r>
      <w:r w:rsidR="009B754D" w:rsidRPr="009B754D">
        <w:rPr>
          <w:lang w:val="lt-LT" w:eastAsia="lt-LT"/>
        </w:rPr>
        <w:t xml:space="preserve"> </w:t>
      </w:r>
      <w:r w:rsidR="00790B84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790B84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790B84">
        <w:rPr>
          <w:lang w:val="lt-LT" w:eastAsia="lt-LT"/>
        </w:rPr>
        <w:t>koordinatoriui</w:t>
      </w:r>
      <w:r w:rsidR="009B754D" w:rsidRPr="009B754D">
        <w:rPr>
          <w:lang w:val="lt-LT" w:eastAsia="lt-LT"/>
        </w:rPr>
        <w:t xml:space="preserve"> </w:t>
      </w:r>
      <w:r w:rsidR="00A5464F" w:rsidRPr="006E3300">
        <w:rPr>
          <w:lang w:val="lt-LT" w:eastAsia="lt-LT"/>
        </w:rPr>
        <w:t>iki</w:t>
      </w:r>
      <w:r w:rsidR="009B754D" w:rsidRPr="009B754D">
        <w:rPr>
          <w:lang w:val="lt-LT" w:eastAsia="lt-LT"/>
        </w:rPr>
        <w:t xml:space="preserve"> </w:t>
      </w:r>
      <w:r w:rsidR="00A5464F" w:rsidRPr="006E3300">
        <w:rPr>
          <w:lang w:val="lt-LT" w:eastAsia="lt-LT"/>
        </w:rPr>
        <w:t>einamųjų</w:t>
      </w:r>
      <w:r w:rsidR="009B754D" w:rsidRPr="009B754D">
        <w:rPr>
          <w:lang w:val="lt-LT" w:eastAsia="lt-LT"/>
        </w:rPr>
        <w:t xml:space="preserve"> </w:t>
      </w:r>
      <w:r w:rsidR="00A5464F" w:rsidRPr="006E3300">
        <w:rPr>
          <w:lang w:val="lt-LT" w:eastAsia="lt-LT"/>
        </w:rPr>
        <w:t>metų</w:t>
      </w:r>
      <w:r w:rsidR="009B754D" w:rsidRPr="009B754D">
        <w:rPr>
          <w:lang w:val="lt-LT" w:eastAsia="lt-LT"/>
        </w:rPr>
        <w:t xml:space="preserve"> </w:t>
      </w:r>
      <w:r w:rsidR="003F340C">
        <w:rPr>
          <w:lang w:val="lt-LT" w:eastAsia="lt-LT"/>
        </w:rPr>
        <w:t>balandžio</w:t>
      </w:r>
      <w:r w:rsidR="009B754D" w:rsidRPr="009B754D">
        <w:rPr>
          <w:lang w:val="lt-LT" w:eastAsia="lt-LT"/>
        </w:rPr>
        <w:t xml:space="preserve"> </w:t>
      </w:r>
      <w:r w:rsidR="00A5464F" w:rsidRPr="006E3300">
        <w:rPr>
          <w:lang w:val="lt-LT" w:eastAsia="lt-LT"/>
        </w:rPr>
        <w:t>1</w:t>
      </w:r>
      <w:r w:rsidR="009B754D" w:rsidRPr="009B754D">
        <w:rPr>
          <w:lang w:val="lt-LT" w:eastAsia="lt-LT"/>
        </w:rPr>
        <w:t xml:space="preserve"> </w:t>
      </w:r>
      <w:r w:rsidR="00A5464F" w:rsidRPr="006E3300">
        <w:rPr>
          <w:lang w:val="lt-LT" w:eastAsia="lt-LT"/>
        </w:rPr>
        <w:t>d.</w:t>
      </w:r>
      <w:r w:rsidR="00574EF8" w:rsidRPr="006E3300">
        <w:rPr>
          <w:lang w:val="lt-LT" w:eastAsia="lt-LT"/>
        </w:rPr>
        <w:t>;</w:t>
      </w:r>
    </w:p>
    <w:p w14:paraId="5C6748A6" w14:textId="0697FADE" w:rsidR="00311DF2" w:rsidRPr="006E3300" w:rsidRDefault="0082559F" w:rsidP="00311DF2">
      <w:pPr>
        <w:tabs>
          <w:tab w:val="left" w:pos="1276"/>
        </w:tabs>
        <w:ind w:firstLine="1247"/>
        <w:jc w:val="both"/>
        <w:rPr>
          <w:lang w:val="lt-LT" w:eastAsia="lt-LT"/>
        </w:rPr>
      </w:pPr>
      <w:r>
        <w:rPr>
          <w:lang w:val="lt-LT" w:eastAsia="lt-LT"/>
        </w:rPr>
        <w:t>4</w:t>
      </w:r>
      <w:r w:rsidR="0042232B">
        <w:rPr>
          <w:lang w:val="lt-LT" w:eastAsia="lt-LT"/>
        </w:rPr>
        <w:t>8</w:t>
      </w:r>
      <w:r w:rsidR="00574EF8" w:rsidRPr="006E3300">
        <w:rPr>
          <w:lang w:val="lt-LT" w:eastAsia="lt-LT"/>
        </w:rPr>
        <w:t>.</w:t>
      </w:r>
      <w:r w:rsidR="003F340C">
        <w:rPr>
          <w:lang w:val="lt-LT" w:eastAsia="lt-LT"/>
        </w:rPr>
        <w:t>3</w:t>
      </w:r>
      <w:r w:rsidR="00574EF8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5546E8">
        <w:rPr>
          <w:lang w:val="lt-LT" w:eastAsia="lt-LT"/>
        </w:rPr>
        <w:t>susi</w:t>
      </w:r>
      <w:r w:rsidR="001C5D73">
        <w:rPr>
          <w:lang w:val="lt-LT" w:eastAsia="lt-LT"/>
        </w:rPr>
        <w:t>s</w:t>
      </w:r>
      <w:r w:rsidR="005546E8">
        <w:rPr>
          <w:lang w:val="lt-LT" w:eastAsia="lt-LT"/>
        </w:rPr>
        <w:t>temina</w:t>
      </w:r>
      <w:r w:rsidR="009B754D" w:rsidRPr="009B754D">
        <w:rPr>
          <w:lang w:val="lt-LT" w:eastAsia="lt-LT"/>
        </w:rPr>
        <w:t xml:space="preserve"> </w:t>
      </w:r>
      <w:r w:rsidR="00414283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414283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414283">
        <w:rPr>
          <w:lang w:val="lt-LT" w:eastAsia="lt-LT"/>
        </w:rPr>
        <w:t>skyri</w:t>
      </w:r>
      <w:r w:rsidR="00790B84">
        <w:rPr>
          <w:lang w:val="lt-LT" w:eastAsia="lt-LT"/>
        </w:rPr>
        <w:t>ų</w:t>
      </w:r>
      <w:r w:rsidR="009B754D" w:rsidRPr="009B754D">
        <w:rPr>
          <w:lang w:val="lt-LT" w:eastAsia="lt-LT"/>
        </w:rPr>
        <w:t xml:space="preserve"> </w:t>
      </w:r>
      <w:r w:rsidR="002D2AA1">
        <w:rPr>
          <w:lang w:val="lt-LT" w:eastAsia="lt-LT"/>
        </w:rPr>
        <w:t>pateiktus</w:t>
      </w:r>
      <w:r w:rsidR="009B754D" w:rsidRPr="009B754D">
        <w:rPr>
          <w:lang w:val="lt-LT" w:eastAsia="lt-LT"/>
        </w:rPr>
        <w:t xml:space="preserve"> </w:t>
      </w:r>
      <w:r w:rsidR="002D2AA1">
        <w:rPr>
          <w:lang w:val="lt-LT" w:eastAsia="lt-LT"/>
        </w:rPr>
        <w:t>duomenis</w:t>
      </w:r>
      <w:r w:rsidR="00B34A32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parengia</w:t>
      </w:r>
      <w:r w:rsidR="009B754D" w:rsidRPr="009B754D">
        <w:rPr>
          <w:lang w:val="lt-LT" w:eastAsia="lt-LT"/>
        </w:rPr>
        <w:t xml:space="preserve"> </w:t>
      </w:r>
      <w:r w:rsidR="002D2AA1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2D2AA1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ataskait</w:t>
      </w:r>
      <w:r w:rsidR="008C10EA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B34A32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267801">
        <w:rPr>
          <w:lang w:val="lt-LT" w:eastAsia="lt-LT"/>
        </w:rPr>
        <w:t>pristato</w:t>
      </w:r>
      <w:r w:rsidR="009B754D" w:rsidRPr="009B754D">
        <w:rPr>
          <w:lang w:val="lt-LT" w:eastAsia="lt-LT"/>
        </w:rPr>
        <w:t xml:space="preserve"> </w:t>
      </w:r>
      <w:r w:rsidR="00311DF2">
        <w:rPr>
          <w:lang w:val="lt-LT" w:eastAsia="lt-LT"/>
        </w:rPr>
        <w:t>Komisijai</w:t>
      </w:r>
      <w:r w:rsidR="009B754D" w:rsidRPr="009B754D">
        <w:rPr>
          <w:lang w:val="lt-LT" w:eastAsia="lt-LT"/>
        </w:rPr>
        <w:t xml:space="preserve"> </w:t>
      </w:r>
      <w:r w:rsidR="00B34A32">
        <w:rPr>
          <w:lang w:val="lt-LT" w:eastAsia="lt-LT"/>
        </w:rPr>
        <w:t>iki</w:t>
      </w:r>
      <w:r w:rsidR="009B754D" w:rsidRPr="009B754D">
        <w:rPr>
          <w:lang w:val="lt-LT" w:eastAsia="lt-LT"/>
        </w:rPr>
        <w:t xml:space="preserve"> </w:t>
      </w:r>
      <w:r w:rsidR="008754EA">
        <w:rPr>
          <w:lang w:val="lt-LT" w:eastAsia="lt-LT"/>
        </w:rPr>
        <w:t>birželio</w:t>
      </w:r>
      <w:r w:rsidR="009B754D" w:rsidRPr="009B754D">
        <w:rPr>
          <w:lang w:val="lt-LT" w:eastAsia="lt-LT"/>
        </w:rPr>
        <w:t xml:space="preserve"> </w:t>
      </w:r>
      <w:r w:rsidR="00B34A32">
        <w:rPr>
          <w:lang w:val="en-US" w:eastAsia="lt-LT"/>
        </w:rPr>
        <w:t>31</w:t>
      </w:r>
      <w:r w:rsidR="009B754D" w:rsidRPr="009B754D">
        <w:rPr>
          <w:lang w:val="en-US" w:eastAsia="lt-LT"/>
        </w:rPr>
        <w:t xml:space="preserve"> </w:t>
      </w:r>
      <w:r w:rsidR="00B34A32">
        <w:rPr>
          <w:lang w:val="en-US" w:eastAsia="lt-LT"/>
        </w:rPr>
        <w:t>d.</w:t>
      </w:r>
      <w:r w:rsidR="0059148F">
        <w:rPr>
          <w:lang w:val="lt-LT" w:eastAsia="lt-LT"/>
        </w:rPr>
        <w:t>;</w:t>
      </w:r>
    </w:p>
    <w:p w14:paraId="26F83306" w14:textId="0E5F10A5" w:rsidR="00574EF8" w:rsidRPr="006E3300" w:rsidRDefault="000B3DED" w:rsidP="00574EF8">
      <w:pPr>
        <w:tabs>
          <w:tab w:val="left" w:pos="1276"/>
        </w:tabs>
        <w:ind w:firstLine="1247"/>
        <w:jc w:val="both"/>
        <w:rPr>
          <w:lang w:val="lt-LT" w:eastAsia="lt-LT"/>
        </w:rPr>
      </w:pPr>
      <w:r>
        <w:rPr>
          <w:lang w:val="lt-LT" w:eastAsia="lt-LT"/>
        </w:rPr>
        <w:t>4</w:t>
      </w:r>
      <w:r w:rsidR="0042232B">
        <w:rPr>
          <w:lang w:val="lt-LT" w:eastAsia="lt-LT"/>
        </w:rPr>
        <w:t>8</w:t>
      </w:r>
      <w:r w:rsidR="00574EF8" w:rsidRPr="006E3300">
        <w:rPr>
          <w:lang w:val="lt-LT" w:eastAsia="lt-LT"/>
        </w:rPr>
        <w:t>.</w:t>
      </w:r>
      <w:r w:rsidR="003F340C">
        <w:rPr>
          <w:lang w:val="lt-LT" w:eastAsia="lt-LT"/>
        </w:rPr>
        <w:t>4</w:t>
      </w:r>
      <w:r w:rsidR="00574EF8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Komisija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peržiūri</w:t>
      </w:r>
      <w:r w:rsidR="009B754D" w:rsidRPr="009B754D">
        <w:rPr>
          <w:lang w:val="lt-LT" w:eastAsia="lt-LT"/>
        </w:rPr>
        <w:t xml:space="preserve"> </w:t>
      </w:r>
      <w:r w:rsidR="00AA693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AA6930">
        <w:rPr>
          <w:lang w:val="lt-LT" w:eastAsia="lt-LT"/>
        </w:rPr>
        <w:t>vertina</w:t>
      </w:r>
      <w:r w:rsidR="009B754D" w:rsidRPr="009B754D">
        <w:rPr>
          <w:lang w:val="lt-LT" w:eastAsia="lt-LT"/>
        </w:rPr>
        <w:t xml:space="preserve"> </w:t>
      </w:r>
      <w:r w:rsidR="002D2AA1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2D2AA1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ataskait</w:t>
      </w:r>
      <w:r w:rsidR="008C10EA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projektą</w:t>
      </w:r>
      <w:r w:rsidR="00AA693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Komisijai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nutarus,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kad</w:t>
      </w:r>
      <w:r w:rsidR="009B754D" w:rsidRPr="009B754D">
        <w:rPr>
          <w:lang w:val="lt-LT" w:eastAsia="lt-LT"/>
        </w:rPr>
        <w:t xml:space="preserve"> </w:t>
      </w:r>
      <w:r w:rsidR="002D2AA1" w:rsidRPr="002D2AA1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2D2AA1" w:rsidRPr="002D2AA1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AA6930" w:rsidRPr="002D2AA1">
        <w:rPr>
          <w:lang w:val="lt-LT" w:eastAsia="lt-LT"/>
        </w:rPr>
        <w:t>ataskait</w:t>
      </w:r>
      <w:r w:rsidR="008C10EA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projektas</w:t>
      </w:r>
      <w:r w:rsidR="009B754D" w:rsidRPr="009B754D">
        <w:rPr>
          <w:lang w:val="lt-LT" w:eastAsia="lt-LT"/>
        </w:rPr>
        <w:t xml:space="preserve"> </w:t>
      </w:r>
      <w:r w:rsidR="00AA6930" w:rsidRPr="002D2AA1">
        <w:rPr>
          <w:lang w:val="lt-LT" w:eastAsia="lt-LT"/>
        </w:rPr>
        <w:t>turi</w:t>
      </w:r>
      <w:r w:rsidR="009B754D" w:rsidRPr="009B754D">
        <w:rPr>
          <w:lang w:val="lt-LT" w:eastAsia="lt-LT"/>
        </w:rPr>
        <w:t xml:space="preserve"> </w:t>
      </w:r>
      <w:r w:rsidR="00AA6930" w:rsidRPr="00047EE1">
        <w:rPr>
          <w:lang w:val="lt-LT" w:eastAsia="lt-LT"/>
        </w:rPr>
        <w:t>būti</w:t>
      </w:r>
      <w:r w:rsidR="009B754D" w:rsidRPr="009B754D">
        <w:rPr>
          <w:lang w:val="lt-LT" w:eastAsia="lt-LT"/>
        </w:rPr>
        <w:t xml:space="preserve"> </w:t>
      </w:r>
      <w:r w:rsidR="00AA6930" w:rsidRPr="00047EE1">
        <w:rPr>
          <w:lang w:val="lt-LT" w:eastAsia="lt-LT"/>
        </w:rPr>
        <w:t>koreguojama</w:t>
      </w:r>
      <w:r w:rsidR="008C10EA">
        <w:rPr>
          <w:lang w:val="lt-LT" w:eastAsia="lt-LT"/>
        </w:rPr>
        <w:t>s</w:t>
      </w:r>
      <w:r w:rsidR="00574EF8" w:rsidRPr="00047EE1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574EF8" w:rsidRPr="00047EE1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574EF8" w:rsidRPr="00047EE1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574EF8" w:rsidRPr="00047EE1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AA6930" w:rsidRPr="00047EE1">
        <w:rPr>
          <w:lang w:val="lt-LT"/>
        </w:rPr>
        <w:t>atlieka</w:t>
      </w:r>
      <w:r w:rsidR="009B754D" w:rsidRPr="009B754D">
        <w:rPr>
          <w:lang w:val="lt-LT"/>
        </w:rPr>
        <w:t xml:space="preserve"> </w:t>
      </w:r>
      <w:r w:rsidR="00AA6930" w:rsidRPr="00047EE1">
        <w:rPr>
          <w:lang w:val="lt-LT"/>
        </w:rPr>
        <w:t>korekcijas</w:t>
      </w:r>
      <w:r w:rsidR="009B754D" w:rsidRPr="009B754D">
        <w:rPr>
          <w:lang w:val="lt-LT"/>
        </w:rPr>
        <w:t xml:space="preserve"> </w:t>
      </w:r>
      <w:r w:rsidR="00AA6930" w:rsidRPr="00047EE1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="00AA6930" w:rsidRPr="00047EE1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AA6930" w:rsidRPr="00047EE1">
        <w:rPr>
          <w:lang w:val="lt-LT"/>
        </w:rPr>
        <w:t>susijusiomis</w:t>
      </w:r>
      <w:r w:rsidR="009B754D" w:rsidRPr="009B754D">
        <w:rPr>
          <w:lang w:val="lt-LT"/>
        </w:rPr>
        <w:t xml:space="preserve"> </w:t>
      </w:r>
      <w:r w:rsidR="00AA6930" w:rsidRPr="00047EE1">
        <w:rPr>
          <w:lang w:val="lt-LT"/>
        </w:rPr>
        <w:t>šalimis</w:t>
      </w:r>
      <w:r w:rsidR="009B754D" w:rsidRPr="009B754D">
        <w:rPr>
          <w:lang w:val="lt-LT"/>
        </w:rPr>
        <w:t xml:space="preserve"> </w:t>
      </w:r>
      <w:r w:rsidR="00AA6930" w:rsidRPr="00047EE1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AA6930" w:rsidRPr="00047EE1">
        <w:rPr>
          <w:lang w:val="lt-LT"/>
        </w:rPr>
        <w:t>pakartotinai</w:t>
      </w:r>
      <w:r w:rsidR="009B754D" w:rsidRPr="009B754D">
        <w:rPr>
          <w:lang w:val="lt-LT"/>
        </w:rPr>
        <w:t xml:space="preserve"> </w:t>
      </w:r>
      <w:r w:rsidR="003C447A">
        <w:rPr>
          <w:lang w:val="lt-LT"/>
        </w:rPr>
        <w:t>pristato</w:t>
      </w:r>
      <w:r w:rsidR="009B754D" w:rsidRPr="009B754D">
        <w:rPr>
          <w:lang w:val="lt-LT"/>
        </w:rPr>
        <w:t xml:space="preserve"> </w:t>
      </w:r>
      <w:r w:rsidR="0074535C" w:rsidRPr="00047EE1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74535C" w:rsidRPr="00047EE1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574EF8" w:rsidRPr="00047EE1">
        <w:rPr>
          <w:lang w:val="lt-LT" w:eastAsia="lt-LT"/>
        </w:rPr>
        <w:t>ataskait</w:t>
      </w:r>
      <w:r w:rsidR="008C10EA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Komisijai</w:t>
      </w:r>
      <w:r w:rsidR="00574EF8" w:rsidRPr="00047EE1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574EF8" w:rsidRPr="00047EE1">
        <w:rPr>
          <w:lang w:val="lt-LT" w:eastAsia="lt-LT"/>
        </w:rPr>
        <w:t>Komisijai</w:t>
      </w:r>
      <w:r w:rsidR="009B754D" w:rsidRPr="009B754D">
        <w:rPr>
          <w:lang w:val="lt-LT" w:eastAsia="lt-LT"/>
        </w:rPr>
        <w:t xml:space="preserve"> </w:t>
      </w:r>
      <w:r w:rsidR="00574EF8" w:rsidRPr="00047EE1">
        <w:rPr>
          <w:lang w:val="lt-LT" w:eastAsia="lt-LT"/>
        </w:rPr>
        <w:t>pritarus</w:t>
      </w:r>
      <w:r w:rsidR="009B754D" w:rsidRPr="009B754D">
        <w:rPr>
          <w:lang w:val="lt-LT" w:eastAsia="lt-LT"/>
        </w:rPr>
        <w:t xml:space="preserve"> </w:t>
      </w:r>
      <w:r w:rsidR="0074535C" w:rsidRPr="00047EE1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74535C" w:rsidRPr="00047EE1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574EF8" w:rsidRPr="00047EE1">
        <w:rPr>
          <w:lang w:val="lt-LT" w:eastAsia="lt-LT"/>
        </w:rPr>
        <w:t>ataskait</w:t>
      </w:r>
      <w:r w:rsidR="008C10EA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projektui</w:t>
      </w:r>
      <w:r w:rsidR="00574EF8" w:rsidRPr="00047EE1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574EF8" w:rsidRPr="00047EE1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574EF8" w:rsidRPr="00047EE1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AA6930">
        <w:rPr>
          <w:lang w:val="lt-LT" w:eastAsia="lt-LT"/>
        </w:rPr>
        <w:t>teikia</w:t>
      </w:r>
      <w:r w:rsidR="009B754D" w:rsidRPr="009B754D">
        <w:rPr>
          <w:lang w:val="lt-LT" w:eastAsia="lt-LT"/>
        </w:rPr>
        <w:t xml:space="preserve"> </w:t>
      </w:r>
      <w:r w:rsidR="00047EE1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047EE1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ataskait</w:t>
      </w:r>
      <w:r w:rsidR="008C10EA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AA6930">
        <w:rPr>
          <w:lang w:val="lt-LT" w:eastAsia="lt-LT"/>
        </w:rPr>
        <w:t>tvirtinti</w:t>
      </w:r>
      <w:r w:rsidR="009B754D" w:rsidRPr="009B754D">
        <w:rPr>
          <w:lang w:val="lt-LT" w:eastAsia="lt-LT"/>
        </w:rPr>
        <w:t xml:space="preserve"> </w:t>
      </w:r>
      <w:r w:rsidR="00574EF8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047EE1">
        <w:rPr>
          <w:lang w:val="lt-LT" w:eastAsia="lt-LT"/>
        </w:rPr>
        <w:t>T</w:t>
      </w:r>
      <w:r w:rsidR="00724110" w:rsidRPr="006E3300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724110" w:rsidRPr="006E3300">
        <w:rPr>
          <w:lang w:val="lt-LT" w:eastAsia="lt-LT"/>
        </w:rPr>
        <w:t>komitetams</w:t>
      </w:r>
      <w:r w:rsidR="00574EF8" w:rsidRPr="006E3300">
        <w:rPr>
          <w:lang w:val="lt-LT" w:eastAsia="lt-LT"/>
        </w:rPr>
        <w:t>;</w:t>
      </w:r>
      <w:r w:rsidR="009B754D" w:rsidRPr="009B754D">
        <w:rPr>
          <w:lang w:val="lt-LT" w:eastAsia="lt-LT"/>
        </w:rPr>
        <w:t xml:space="preserve"> </w:t>
      </w:r>
    </w:p>
    <w:p w14:paraId="5C4A258A" w14:textId="7DDC72CF" w:rsidR="00574EF8" w:rsidRPr="009251EE" w:rsidRDefault="000B3DED" w:rsidP="00574EF8">
      <w:pPr>
        <w:tabs>
          <w:tab w:val="left" w:pos="1276"/>
        </w:tabs>
        <w:ind w:firstLine="1247"/>
        <w:jc w:val="both"/>
        <w:rPr>
          <w:lang w:val="lt-LT" w:eastAsia="lt-LT"/>
        </w:rPr>
      </w:pPr>
      <w:r>
        <w:rPr>
          <w:lang w:val="lt-LT" w:eastAsia="lt-LT"/>
        </w:rPr>
        <w:t>4</w:t>
      </w:r>
      <w:r w:rsidR="0042131F">
        <w:rPr>
          <w:lang w:val="lt-LT" w:eastAsia="lt-LT"/>
        </w:rPr>
        <w:t>8</w:t>
      </w:r>
      <w:r w:rsidR="00574EF8" w:rsidRPr="009251EE">
        <w:rPr>
          <w:lang w:val="lt-LT" w:eastAsia="lt-LT"/>
        </w:rPr>
        <w:t>.</w:t>
      </w:r>
      <w:r w:rsidR="003F340C">
        <w:rPr>
          <w:lang w:val="lt-LT" w:eastAsia="lt-LT"/>
        </w:rPr>
        <w:t>5</w:t>
      </w:r>
      <w:r w:rsidR="00574EF8" w:rsidRPr="009251EE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6711CF" w:rsidRPr="009251EE">
        <w:rPr>
          <w:lang w:val="lt-LT" w:eastAsia="lt-LT"/>
        </w:rPr>
        <w:t>T</w:t>
      </w:r>
      <w:r w:rsidR="00574EF8" w:rsidRPr="009251EE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komitetams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nerekomendavus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pritarti</w:t>
      </w:r>
      <w:r w:rsidR="009B754D" w:rsidRPr="009B754D">
        <w:rPr>
          <w:lang w:val="lt-LT" w:eastAsia="lt-LT"/>
        </w:rPr>
        <w:t xml:space="preserve"> </w:t>
      </w:r>
      <w:r w:rsidR="006711CF" w:rsidRPr="009251EE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6711CF" w:rsidRPr="009251EE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ataskait</w:t>
      </w:r>
      <w:r w:rsidR="008C10EA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projektui</w:t>
      </w:r>
      <w:r w:rsidR="00574EF8" w:rsidRPr="009251EE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9251EE" w:rsidRPr="009251EE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atlieka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korekcijas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susijusiomis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šalimis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pakartotinai</w:t>
      </w:r>
      <w:r w:rsidR="009B754D" w:rsidRPr="009B754D">
        <w:rPr>
          <w:lang w:val="lt-LT"/>
        </w:rPr>
        <w:t xml:space="preserve"> </w:t>
      </w:r>
      <w:r w:rsidR="000E3B53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9251EE" w:rsidRPr="009251EE">
        <w:rPr>
          <w:lang w:val="lt-LT"/>
        </w:rPr>
        <w:t>ataskait</w:t>
      </w:r>
      <w:r w:rsidR="008C10EA">
        <w:rPr>
          <w:lang w:val="lt-LT"/>
        </w:rPr>
        <w:t>os</w:t>
      </w:r>
      <w:r w:rsidR="009B754D" w:rsidRPr="009B754D">
        <w:rPr>
          <w:lang w:val="lt-LT"/>
        </w:rPr>
        <w:t xml:space="preserve"> </w:t>
      </w:r>
      <w:r w:rsidR="008C10EA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574EF8" w:rsidRPr="009251EE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6711CF" w:rsidRPr="009251EE">
        <w:rPr>
          <w:lang w:val="lt-LT" w:eastAsia="lt-LT"/>
        </w:rPr>
        <w:t>T</w:t>
      </w:r>
      <w:r w:rsidR="00574EF8" w:rsidRPr="009251EE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komitetams.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2F52C3" w:rsidRPr="009251EE">
        <w:rPr>
          <w:lang w:val="lt-LT" w:eastAsia="lt-LT"/>
        </w:rPr>
        <w:t>T</w:t>
      </w:r>
      <w:r w:rsidR="00574EF8" w:rsidRPr="009251EE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komitetams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rekomendavus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pritarti</w:t>
      </w:r>
      <w:r w:rsidR="009B754D" w:rsidRPr="009B754D">
        <w:rPr>
          <w:lang w:val="lt-LT" w:eastAsia="lt-LT"/>
        </w:rPr>
        <w:t xml:space="preserve"> </w:t>
      </w:r>
      <w:r w:rsidR="002F52C3" w:rsidRPr="009251EE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2F52C3" w:rsidRPr="009251EE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ataskait</w:t>
      </w:r>
      <w:r w:rsidR="008C10EA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projektui</w:t>
      </w:r>
      <w:r w:rsidR="00574EF8" w:rsidRPr="009251EE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AA6930" w:rsidRPr="009251EE">
        <w:rPr>
          <w:lang w:val="lt-LT" w:eastAsia="lt-LT"/>
        </w:rPr>
        <w:t>teikia</w:t>
      </w:r>
      <w:r w:rsidR="009B754D" w:rsidRPr="009B754D">
        <w:rPr>
          <w:lang w:val="lt-LT" w:eastAsia="lt-LT"/>
        </w:rPr>
        <w:t xml:space="preserve"> </w:t>
      </w:r>
      <w:r w:rsidR="002F52C3" w:rsidRPr="009251EE">
        <w:rPr>
          <w:lang w:val="lt-LT" w:eastAsia="lt-LT"/>
        </w:rPr>
        <w:t>SPP</w:t>
      </w:r>
      <w:r w:rsidR="009B754D" w:rsidRPr="009B754D">
        <w:rPr>
          <w:lang w:val="lt-LT" w:eastAsia="lt-LT"/>
        </w:rPr>
        <w:t xml:space="preserve"> </w:t>
      </w:r>
      <w:r w:rsidR="002F52C3" w:rsidRPr="009251EE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ataskait</w:t>
      </w:r>
      <w:r w:rsidR="008C10EA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8C10EA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813D46" w:rsidRPr="009251EE">
        <w:rPr>
          <w:lang w:val="lt-LT" w:eastAsia="lt-LT"/>
        </w:rPr>
        <w:t>tvirtinti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BF500C" w:rsidRPr="009251EE">
        <w:rPr>
          <w:lang w:val="lt-LT" w:eastAsia="lt-LT"/>
        </w:rPr>
        <w:t>T</w:t>
      </w:r>
      <w:r w:rsidR="00574EF8" w:rsidRPr="009251EE">
        <w:rPr>
          <w:lang w:val="lt-LT" w:eastAsia="lt-LT"/>
        </w:rPr>
        <w:t>arybai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einamųjų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metų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birželio</w:t>
      </w:r>
      <w:r w:rsidR="009B754D" w:rsidRPr="009B754D">
        <w:rPr>
          <w:lang w:val="lt-LT" w:eastAsia="lt-LT"/>
        </w:rPr>
        <w:t xml:space="preserve"> </w:t>
      </w:r>
      <w:r w:rsidR="00574EF8" w:rsidRPr="009251EE">
        <w:rPr>
          <w:lang w:val="lt-LT" w:eastAsia="lt-LT"/>
        </w:rPr>
        <w:t>mėnesį;</w:t>
      </w:r>
    </w:p>
    <w:p w14:paraId="74EB778A" w14:textId="6000CB4D" w:rsidR="009251EE" w:rsidRPr="008A7CFD" w:rsidRDefault="000B3DED" w:rsidP="00574EF8">
      <w:pPr>
        <w:tabs>
          <w:tab w:val="left" w:pos="1276"/>
        </w:tabs>
        <w:ind w:firstLine="1247"/>
        <w:jc w:val="both"/>
        <w:rPr>
          <w:lang w:val="lt-LT" w:eastAsia="lt-LT"/>
        </w:rPr>
      </w:pPr>
      <w:r>
        <w:rPr>
          <w:lang w:val="lt-LT"/>
        </w:rPr>
        <w:t>4</w:t>
      </w:r>
      <w:r w:rsidR="0042131F">
        <w:rPr>
          <w:lang w:val="lt-LT"/>
        </w:rPr>
        <w:t>8</w:t>
      </w:r>
      <w:r w:rsidR="009251EE" w:rsidRPr="008A7CFD">
        <w:rPr>
          <w:lang w:val="lt-LT"/>
        </w:rPr>
        <w:t>.</w:t>
      </w:r>
      <w:r w:rsidR="003F340C" w:rsidRPr="00A04DA8">
        <w:rPr>
          <w:lang w:val="lt-LT"/>
        </w:rPr>
        <w:t>6</w:t>
      </w:r>
      <w:r w:rsidR="009251EE" w:rsidRPr="008A7CFD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Taryba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peržiūri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ataskaitą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priima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spendimus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dėl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tolimesnių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veiksmų.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Tarybai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nusprendus,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kad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ataskaita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turi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būti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koreguojama,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atlieka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korekcijas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susijusiomis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šalimis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3C447A">
        <w:rPr>
          <w:lang w:val="lt-LT"/>
        </w:rPr>
        <w:t>pristato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9251EE" w:rsidRPr="00781295">
        <w:rPr>
          <w:lang w:val="lt-LT"/>
        </w:rPr>
        <w:t>ataskaitą</w:t>
      </w:r>
      <w:r w:rsidR="009B754D" w:rsidRPr="009B754D">
        <w:rPr>
          <w:lang w:val="lt-LT"/>
        </w:rPr>
        <w:t xml:space="preserve"> </w:t>
      </w:r>
      <w:r w:rsidR="002134B5" w:rsidRPr="00781295">
        <w:rPr>
          <w:lang w:val="lt-LT"/>
        </w:rPr>
        <w:t>Komisijai</w:t>
      </w:r>
      <w:r w:rsidR="009251EE" w:rsidRPr="00781295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Tarybai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pritarus</w:t>
      </w:r>
      <w:r w:rsidR="009B754D" w:rsidRPr="009B754D">
        <w:rPr>
          <w:lang w:val="lt-LT"/>
        </w:rPr>
        <w:t xml:space="preserve"> </w:t>
      </w:r>
      <w:r w:rsidR="008A7CFD" w:rsidRPr="008A7CFD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8A7CFD" w:rsidRPr="008A7CFD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8A7CFD" w:rsidRPr="008A7CFD">
        <w:rPr>
          <w:lang w:val="lt-LT"/>
        </w:rPr>
        <w:t>ataskaitai</w:t>
      </w:r>
      <w:r w:rsidR="009251EE" w:rsidRPr="008A7CFD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patvirtinta</w:t>
      </w:r>
      <w:r w:rsidR="009B754D" w:rsidRPr="009B754D">
        <w:rPr>
          <w:lang w:val="lt-LT"/>
        </w:rPr>
        <w:t xml:space="preserve"> </w:t>
      </w:r>
      <w:r w:rsidR="00537532">
        <w:rPr>
          <w:lang w:val="lt-LT"/>
        </w:rPr>
        <w:t>SPP</w:t>
      </w:r>
      <w:r w:rsidR="009B754D" w:rsidRPr="009B754D">
        <w:rPr>
          <w:lang w:val="lt-LT"/>
        </w:rPr>
        <w:t xml:space="preserve"> </w:t>
      </w:r>
      <w:r w:rsidR="00537532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537532">
        <w:rPr>
          <w:lang w:val="lt-LT"/>
        </w:rPr>
        <w:t>ataskaita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skelbiama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interneto</w:t>
      </w:r>
      <w:r w:rsidR="009B754D" w:rsidRPr="009B754D">
        <w:rPr>
          <w:lang w:val="lt-LT"/>
        </w:rPr>
        <w:t xml:space="preserve"> </w:t>
      </w:r>
      <w:r w:rsidR="009251EE" w:rsidRPr="008A7CFD">
        <w:rPr>
          <w:lang w:val="lt-LT"/>
        </w:rPr>
        <w:t>svetainėje.</w:t>
      </w:r>
    </w:p>
    <w:bookmarkEnd w:id="22"/>
    <w:p w14:paraId="27AD0111" w14:textId="2A60F130" w:rsidR="007B432F" w:rsidRDefault="0042131F" w:rsidP="007B432F">
      <w:pPr>
        <w:tabs>
          <w:tab w:val="left" w:pos="1276"/>
        </w:tabs>
        <w:ind w:firstLine="1247"/>
        <w:jc w:val="both"/>
        <w:rPr>
          <w:lang w:val="lt-LT" w:eastAsia="lt-LT"/>
        </w:rPr>
      </w:pPr>
      <w:r>
        <w:rPr>
          <w:lang w:val="lt-LT"/>
        </w:rPr>
        <w:t>49</w:t>
      </w:r>
      <w:r w:rsidR="00471B9F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7B432F" w:rsidRPr="006E3300">
        <w:rPr>
          <w:lang w:val="lt-LT" w:eastAsia="lt-LT"/>
        </w:rPr>
        <w:t>Atskirų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ūkio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šakų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(plėtros)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stebėsena,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tikslinimas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atsiskaitymas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už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7B432F" w:rsidRPr="006E3300">
        <w:rPr>
          <w:lang w:val="lt-LT" w:eastAsia="lt-LT"/>
        </w:rPr>
        <w:t>rezultatus</w:t>
      </w:r>
      <w:r w:rsidR="009B754D" w:rsidRPr="009B754D">
        <w:rPr>
          <w:lang w:val="lt-LT" w:eastAsia="lt-LT"/>
        </w:rPr>
        <w:t xml:space="preserve"> </w:t>
      </w:r>
      <w:r w:rsidR="009C4C6A" w:rsidRPr="006E3300">
        <w:rPr>
          <w:lang w:val="lt-LT" w:eastAsia="lt-LT"/>
        </w:rPr>
        <w:t>numatomi</w:t>
      </w:r>
      <w:r w:rsidR="009B754D" w:rsidRPr="009B754D">
        <w:rPr>
          <w:lang w:val="lt-LT" w:eastAsia="lt-LT"/>
        </w:rPr>
        <w:t xml:space="preserve"> </w:t>
      </w:r>
      <w:r w:rsidR="00E82CFE" w:rsidRPr="006E3300">
        <w:rPr>
          <w:lang w:val="lt-LT"/>
        </w:rPr>
        <w:t>k</w:t>
      </w:r>
      <w:r w:rsidR="00C77E16" w:rsidRPr="006E3300">
        <w:rPr>
          <w:lang w:val="lt-LT"/>
        </w:rPr>
        <w:t>aip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nurodyta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atskiros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ūkio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šakos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(plėtros)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programos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stebėsenos</w:t>
      </w:r>
      <w:r w:rsidR="009B754D" w:rsidRPr="009B754D">
        <w:rPr>
          <w:lang w:val="lt-LT"/>
        </w:rPr>
        <w:t xml:space="preserve"> </w:t>
      </w:r>
      <w:r w:rsidR="00C77E16" w:rsidRPr="006E3300">
        <w:rPr>
          <w:lang w:val="lt-LT"/>
        </w:rPr>
        <w:t>nuostatose</w:t>
      </w:r>
      <w:r w:rsidR="00471B9F" w:rsidRPr="006E3300">
        <w:rPr>
          <w:lang w:val="lt-LT" w:eastAsia="lt-LT"/>
        </w:rPr>
        <w:t>.</w:t>
      </w:r>
    </w:p>
    <w:p w14:paraId="449001A2" w14:textId="47679477" w:rsidR="00643F7A" w:rsidRPr="006E3300" w:rsidRDefault="0042131F" w:rsidP="00643F7A">
      <w:pPr>
        <w:tabs>
          <w:tab w:val="left" w:pos="1414"/>
          <w:tab w:val="left" w:pos="1554"/>
        </w:tabs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50</w:t>
      </w:r>
      <w:r w:rsidR="00643F7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147123">
        <w:rPr>
          <w:lang w:val="lt-LT" w:eastAsia="lt-LT"/>
        </w:rPr>
        <w:t>T</w:t>
      </w:r>
      <w:r w:rsidR="00643F7A" w:rsidRPr="006E3300">
        <w:rPr>
          <w:lang w:val="lt-LT" w:eastAsia="lt-LT"/>
        </w:rPr>
        <w:t>arybai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patvirtinus</w:t>
      </w:r>
      <w:r w:rsidR="009B754D" w:rsidRPr="009B754D">
        <w:rPr>
          <w:lang w:val="lt-LT" w:eastAsia="lt-LT"/>
        </w:rPr>
        <w:t xml:space="preserve"> </w:t>
      </w:r>
      <w:r w:rsidR="000C4789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biudžetą,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direktoriui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biudžetin</w:t>
      </w:r>
      <w:r w:rsidR="00471717">
        <w:rPr>
          <w:lang w:val="lt-LT" w:eastAsia="lt-LT"/>
        </w:rPr>
        <w:t>ių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įstaig</w:t>
      </w:r>
      <w:r w:rsidR="00471717">
        <w:rPr>
          <w:lang w:val="lt-LT" w:eastAsia="lt-LT"/>
        </w:rPr>
        <w:t>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vadov</w:t>
      </w:r>
      <w:r w:rsidR="00471717">
        <w:rPr>
          <w:lang w:val="lt-LT" w:eastAsia="lt-LT"/>
        </w:rPr>
        <w:t>ams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patvirtinus</w:t>
      </w:r>
      <w:r w:rsidR="009B754D" w:rsidRPr="009B754D">
        <w:rPr>
          <w:lang w:val="lt-LT" w:eastAsia="lt-LT"/>
        </w:rPr>
        <w:t xml:space="preserve"> </w:t>
      </w:r>
      <w:r w:rsidR="000C4789">
        <w:rPr>
          <w:lang w:val="lt-LT" w:eastAsia="lt-LT"/>
        </w:rPr>
        <w:t>MVP</w:t>
      </w:r>
      <w:r w:rsidR="00643F7A" w:rsidRPr="006E3300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pradedamas</w:t>
      </w:r>
      <w:r w:rsidR="009B754D" w:rsidRPr="009B754D">
        <w:rPr>
          <w:lang w:val="lt-LT" w:eastAsia="lt-LT"/>
        </w:rPr>
        <w:t xml:space="preserve"> </w:t>
      </w:r>
      <w:r w:rsidR="000C4789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įgyvendinimas.</w:t>
      </w:r>
    </w:p>
    <w:p w14:paraId="639B8050" w14:textId="74E636B0" w:rsidR="00643F7A" w:rsidRPr="006E3300" w:rsidRDefault="00643F7A" w:rsidP="00643F7A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5</w:t>
      </w:r>
      <w:r w:rsidR="0042131F">
        <w:rPr>
          <w:lang w:val="lt-LT" w:eastAsia="lt-LT"/>
        </w:rPr>
        <w:t>1</w:t>
      </w:r>
      <w:r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Pradėjus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įgyvendinti</w:t>
      </w:r>
      <w:r w:rsidR="009B754D" w:rsidRPr="009B754D">
        <w:rPr>
          <w:lang w:val="lt-LT" w:eastAsia="lt-LT"/>
        </w:rPr>
        <w:t xml:space="preserve"> </w:t>
      </w:r>
      <w:r w:rsidR="004733A1">
        <w:rPr>
          <w:lang w:val="lt-LT" w:eastAsia="lt-LT"/>
        </w:rPr>
        <w:t>SVP</w:t>
      </w:r>
      <w:r w:rsidRPr="006E3300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prasideda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nuolatinė</w:t>
      </w:r>
      <w:r w:rsidR="009B754D" w:rsidRPr="009B754D">
        <w:rPr>
          <w:lang w:val="lt-LT" w:eastAsia="lt-LT"/>
        </w:rPr>
        <w:t xml:space="preserve"> </w:t>
      </w:r>
      <w:r w:rsidR="004733A1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rezultatų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stebėsena</w:t>
      </w:r>
      <w:r w:rsidR="00544D70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544D70">
        <w:rPr>
          <w:lang w:val="lt-LT" w:eastAsia="lt-LT"/>
        </w:rPr>
        <w:t>kurios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tikslas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–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strateginiame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planavime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dalyvaujantiems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darbuotojams,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koordinatoriams,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asignavimų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valdytojams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nuolat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stebėti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plano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rezultatus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laiku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priimti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sprendimus,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siekiant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pagerinti</w:t>
      </w:r>
      <w:r w:rsidR="009B754D" w:rsidRPr="009B754D">
        <w:rPr>
          <w:lang w:val="lt-LT" w:eastAsia="lt-LT"/>
        </w:rPr>
        <w:t xml:space="preserve"> </w:t>
      </w:r>
      <w:r w:rsidR="00CB714C">
        <w:rPr>
          <w:lang w:val="lt-LT" w:eastAsia="lt-LT"/>
        </w:rPr>
        <w:t>S</w:t>
      </w:r>
      <w:r w:rsidRPr="006E3300">
        <w:rPr>
          <w:lang w:val="lt-LT" w:eastAsia="lt-LT"/>
        </w:rPr>
        <w:t>avivaldybės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veiklą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rezultatus.</w:t>
      </w:r>
    </w:p>
    <w:p w14:paraId="5F965C72" w14:textId="243580BF" w:rsidR="00643F7A" w:rsidRPr="006E3300" w:rsidRDefault="00643F7A" w:rsidP="00643F7A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5</w:t>
      </w:r>
      <w:r w:rsidR="0042131F">
        <w:rPr>
          <w:lang w:val="lt-LT" w:eastAsia="lt-LT"/>
        </w:rPr>
        <w:t>2</w:t>
      </w:r>
      <w:r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E23A5A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stebėsena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apima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tikslų,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uždavinių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priemonių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lygio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pažangos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stebėseną</w:t>
      </w:r>
      <w:r w:rsidR="009B754D" w:rsidRPr="009B754D">
        <w:rPr>
          <w:lang w:val="lt-LT" w:eastAsia="lt-LT"/>
        </w:rPr>
        <w:t xml:space="preserve"> </w:t>
      </w:r>
      <w:r w:rsidR="00C703AC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C703AC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C703AC" w:rsidRPr="006E3300">
        <w:rPr>
          <w:lang w:val="lt-LT" w:eastAsia="lt-LT"/>
        </w:rPr>
        <w:t>valdymo</w:t>
      </w:r>
      <w:r w:rsidR="009B754D" w:rsidRPr="009B754D">
        <w:rPr>
          <w:lang w:val="lt-LT" w:eastAsia="lt-LT"/>
        </w:rPr>
        <w:t xml:space="preserve"> </w:t>
      </w:r>
      <w:r w:rsidR="00C703AC" w:rsidRPr="006E3300">
        <w:rPr>
          <w:lang w:val="lt-LT" w:eastAsia="lt-LT"/>
        </w:rPr>
        <w:t>sistemoje</w:t>
      </w:r>
      <w:r w:rsidRPr="006E3300">
        <w:rPr>
          <w:lang w:val="lt-LT" w:eastAsia="lt-LT"/>
        </w:rPr>
        <w:t>.</w:t>
      </w:r>
    </w:p>
    <w:p w14:paraId="26656406" w14:textId="6BADDDF8" w:rsidR="00643F7A" w:rsidRPr="006E3300" w:rsidRDefault="00665F59" w:rsidP="00643F7A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5</w:t>
      </w:r>
      <w:r w:rsidR="00CE67C6" w:rsidRPr="00A04DA8">
        <w:rPr>
          <w:lang w:val="lt-LT" w:eastAsia="lt-LT"/>
        </w:rPr>
        <w:t>3</w:t>
      </w:r>
      <w:r w:rsidR="00643F7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C7531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tikslin</w:t>
      </w:r>
      <w:r w:rsidR="00D869DE">
        <w:rPr>
          <w:lang w:val="lt-LT" w:eastAsia="lt-LT"/>
        </w:rPr>
        <w:t>i</w:t>
      </w:r>
      <w:r w:rsidR="00643F7A" w:rsidRPr="006E3300">
        <w:rPr>
          <w:lang w:val="lt-LT" w:eastAsia="lt-LT"/>
        </w:rPr>
        <w:t>mas</w:t>
      </w:r>
      <w:r w:rsidR="009B754D" w:rsidRPr="009B754D">
        <w:rPr>
          <w:lang w:val="lt-LT" w:eastAsia="lt-LT"/>
        </w:rPr>
        <w:t xml:space="preserve"> </w:t>
      </w:r>
      <w:r w:rsidR="00457EDC">
        <w:rPr>
          <w:lang w:val="lt-LT" w:eastAsia="lt-LT"/>
        </w:rPr>
        <w:t>vykdomas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vadovaujantis</w:t>
      </w:r>
      <w:r w:rsidR="009B754D" w:rsidRPr="009B754D">
        <w:rPr>
          <w:lang w:val="lt-LT" w:eastAsia="lt-LT"/>
        </w:rPr>
        <w:t xml:space="preserve"> </w:t>
      </w:r>
      <w:r w:rsidR="00C7531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stebėsenos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biudžeto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vykdymo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duomenimis,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siekiant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užtikrinti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nustatytų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tikslų</w:t>
      </w:r>
      <w:r w:rsidR="00471717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uždavinių</w:t>
      </w:r>
      <w:r w:rsidR="009B754D" w:rsidRPr="009B754D">
        <w:rPr>
          <w:lang w:val="lt-LT" w:eastAsia="lt-LT"/>
        </w:rPr>
        <w:t xml:space="preserve"> </w:t>
      </w:r>
      <w:r w:rsidR="00471717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71717">
        <w:rPr>
          <w:lang w:val="lt-LT" w:eastAsia="lt-LT"/>
        </w:rPr>
        <w:t>priemonių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pasiekimą.</w:t>
      </w:r>
      <w:r w:rsidR="009B754D" w:rsidRPr="009B754D">
        <w:rPr>
          <w:lang w:val="lt-LT" w:eastAsia="lt-LT"/>
        </w:rPr>
        <w:t xml:space="preserve"> </w:t>
      </w:r>
    </w:p>
    <w:p w14:paraId="1ABAEF28" w14:textId="70EA4804" w:rsidR="00643F7A" w:rsidRPr="006E3300" w:rsidRDefault="00665F59" w:rsidP="00643F7A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5</w:t>
      </w:r>
      <w:r w:rsidR="00CE67C6">
        <w:rPr>
          <w:lang w:val="lt-LT" w:eastAsia="lt-LT"/>
        </w:rPr>
        <w:t>4</w:t>
      </w:r>
      <w:r w:rsidR="00643F7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C7531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tikslinamas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ne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dažniau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kaip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kartą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per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ketvirtį.</w:t>
      </w:r>
    </w:p>
    <w:p w14:paraId="39492DE4" w14:textId="50FAB322" w:rsidR="00C20C8C" w:rsidRPr="006E3300" w:rsidRDefault="00744698" w:rsidP="00C20C8C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CE67C6">
        <w:rPr>
          <w:lang w:val="lt-LT" w:eastAsia="lt-LT"/>
        </w:rPr>
        <w:t>5</w:t>
      </w:r>
      <w:r w:rsidR="00665F59" w:rsidRPr="006E3300">
        <w:rPr>
          <w:lang w:val="lt-LT" w:eastAsia="lt-LT"/>
        </w:rPr>
        <w:t>.</w:t>
      </w:r>
      <w:bookmarkStart w:id="23" w:name="_Hlk109209825"/>
      <w:r w:rsidR="009B754D" w:rsidRPr="009B754D">
        <w:rPr>
          <w:lang w:val="lt-LT" w:eastAsia="lt-LT"/>
        </w:rPr>
        <w:t xml:space="preserve"> </w:t>
      </w:r>
      <w:r w:rsidR="00C7531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C20C8C" w:rsidRPr="006E3300">
        <w:rPr>
          <w:lang w:val="lt-LT" w:eastAsia="lt-LT"/>
        </w:rPr>
        <w:t>tikslinimo</w:t>
      </w:r>
      <w:r w:rsidR="009B754D" w:rsidRPr="009B754D">
        <w:rPr>
          <w:lang w:val="lt-LT" w:eastAsia="lt-LT"/>
        </w:rPr>
        <w:t xml:space="preserve"> </w:t>
      </w:r>
      <w:r w:rsidR="00C75312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C75312">
        <w:rPr>
          <w:lang w:val="lt-LT" w:eastAsia="lt-LT"/>
        </w:rPr>
        <w:t>tvirtinimo</w:t>
      </w:r>
      <w:r w:rsidR="009B754D" w:rsidRPr="009B754D">
        <w:rPr>
          <w:lang w:val="lt-LT" w:eastAsia="lt-LT"/>
        </w:rPr>
        <w:t xml:space="preserve"> </w:t>
      </w:r>
      <w:r w:rsidR="00C20C8C" w:rsidRPr="006E3300">
        <w:rPr>
          <w:lang w:val="lt-LT" w:eastAsia="lt-LT"/>
        </w:rPr>
        <w:t>procesas</w:t>
      </w:r>
      <w:r w:rsidR="009B754D" w:rsidRPr="009B754D">
        <w:rPr>
          <w:lang w:val="lt-LT" w:eastAsia="lt-LT"/>
        </w:rPr>
        <w:t xml:space="preserve"> </w:t>
      </w:r>
      <w:r w:rsidR="00C20C8C" w:rsidRPr="006E3300">
        <w:rPr>
          <w:lang w:val="lt-LT" w:eastAsia="lt-LT"/>
        </w:rPr>
        <w:t>(Tvarkos</w:t>
      </w:r>
      <w:r w:rsidR="009B754D" w:rsidRPr="009B754D">
        <w:rPr>
          <w:lang w:val="lt-LT" w:eastAsia="lt-LT"/>
        </w:rPr>
        <w:t xml:space="preserve"> </w:t>
      </w:r>
      <w:r w:rsidR="00C20C8C" w:rsidRPr="006E3300">
        <w:rPr>
          <w:lang w:val="lt-LT" w:eastAsia="lt-LT"/>
        </w:rPr>
        <w:t>aprašo</w:t>
      </w:r>
      <w:r w:rsidR="009B754D" w:rsidRPr="009B754D">
        <w:rPr>
          <w:lang w:val="lt-LT" w:eastAsia="lt-LT"/>
        </w:rPr>
        <w:t xml:space="preserve"> </w:t>
      </w:r>
      <w:r w:rsidR="00C20C8C" w:rsidRPr="006E3300">
        <w:rPr>
          <w:lang w:val="lt-LT" w:eastAsia="lt-LT"/>
        </w:rPr>
        <w:t>7</w:t>
      </w:r>
      <w:r w:rsidR="009B754D" w:rsidRPr="009B754D">
        <w:rPr>
          <w:lang w:val="lt-LT" w:eastAsia="lt-LT"/>
        </w:rPr>
        <w:t xml:space="preserve"> </w:t>
      </w:r>
      <w:r w:rsidR="00C20C8C" w:rsidRPr="006E3300">
        <w:rPr>
          <w:lang w:val="lt-LT" w:eastAsia="lt-LT"/>
        </w:rPr>
        <w:t>priedas):</w:t>
      </w:r>
      <w:r w:rsidR="009B754D" w:rsidRPr="009B754D">
        <w:rPr>
          <w:lang w:val="lt-LT" w:eastAsia="lt-LT"/>
        </w:rPr>
        <w:t xml:space="preserve"> </w:t>
      </w:r>
    </w:p>
    <w:p w14:paraId="01B386E1" w14:textId="5A9D8019" w:rsidR="00665F59" w:rsidRPr="006E3300" w:rsidRDefault="00744698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CE67C6">
        <w:rPr>
          <w:lang w:val="lt-LT" w:eastAsia="lt-LT"/>
        </w:rPr>
        <w:t>5</w:t>
      </w:r>
      <w:r w:rsidR="00C20C8C" w:rsidRPr="006E3300">
        <w:rPr>
          <w:lang w:val="lt-LT" w:eastAsia="lt-LT"/>
        </w:rPr>
        <w:t>.1.</w:t>
      </w:r>
      <w:r w:rsidR="009B754D" w:rsidRPr="009B754D">
        <w:rPr>
          <w:lang w:val="lt-LT" w:eastAsia="lt-LT"/>
        </w:rPr>
        <w:t xml:space="preserve"> </w:t>
      </w:r>
      <w:r w:rsidR="005305C0">
        <w:rPr>
          <w:lang w:val="lt-LT"/>
        </w:rPr>
        <w:t>u</w:t>
      </w:r>
      <w:r w:rsidR="00665F59" w:rsidRPr="006E3300">
        <w:rPr>
          <w:lang w:val="lt-LT"/>
        </w:rPr>
        <w:t>žpildytą</w:t>
      </w:r>
      <w:r w:rsidR="009B754D" w:rsidRPr="009B754D">
        <w:rPr>
          <w:lang w:val="lt-LT"/>
        </w:rPr>
        <w:t xml:space="preserve"> </w:t>
      </w:r>
      <w:r w:rsidR="005700DD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665F59" w:rsidRPr="006E3300">
        <w:rPr>
          <w:lang w:val="lt-LT"/>
        </w:rPr>
        <w:t>koregavimo</w:t>
      </w:r>
      <w:r w:rsidR="009B754D" w:rsidRPr="009B754D">
        <w:rPr>
          <w:lang w:val="lt-LT"/>
        </w:rPr>
        <w:t xml:space="preserve"> </w:t>
      </w:r>
      <w:r w:rsidR="00665F59" w:rsidRPr="006E3300">
        <w:rPr>
          <w:lang w:val="lt-LT"/>
        </w:rPr>
        <w:t>formą</w:t>
      </w:r>
      <w:r w:rsidR="009B754D" w:rsidRPr="009B754D">
        <w:rPr>
          <w:lang w:val="lt-LT"/>
        </w:rPr>
        <w:t xml:space="preserve"> </w:t>
      </w:r>
      <w:r w:rsidR="00665F59" w:rsidRPr="006E3300">
        <w:rPr>
          <w:lang w:val="lt-LT"/>
        </w:rPr>
        <w:t>(</w:t>
      </w:r>
      <w:r w:rsidR="00A25DE8">
        <w:rPr>
          <w:lang w:val="lt-LT"/>
        </w:rPr>
        <w:t>žr.</w:t>
      </w:r>
      <w:r w:rsidR="009B754D" w:rsidRPr="009B754D">
        <w:rPr>
          <w:lang w:val="lt-LT"/>
        </w:rPr>
        <w:t xml:space="preserve"> </w:t>
      </w:r>
      <w:r w:rsidR="00665F59" w:rsidRPr="006E3300">
        <w:rPr>
          <w:lang w:val="lt-LT"/>
        </w:rPr>
        <w:t>Tvarkos</w:t>
      </w:r>
      <w:r w:rsidR="009B754D" w:rsidRPr="009B754D">
        <w:rPr>
          <w:lang w:val="lt-LT"/>
        </w:rPr>
        <w:t xml:space="preserve"> </w:t>
      </w:r>
      <w:r w:rsidR="00665F59" w:rsidRPr="006E3300">
        <w:rPr>
          <w:lang w:val="lt-LT"/>
        </w:rPr>
        <w:t>aprašo</w:t>
      </w:r>
      <w:r w:rsidR="009B754D" w:rsidRPr="009B754D">
        <w:rPr>
          <w:lang w:val="lt-LT"/>
        </w:rPr>
        <w:t xml:space="preserve"> </w:t>
      </w:r>
      <w:r w:rsidR="003623AC" w:rsidRPr="006E3300">
        <w:rPr>
          <w:lang w:val="lt-LT"/>
        </w:rPr>
        <w:t>1</w:t>
      </w:r>
      <w:r w:rsidR="00EB75D4" w:rsidRPr="00A04DA8">
        <w:rPr>
          <w:lang w:val="lt-LT"/>
        </w:rPr>
        <w:t>1</w:t>
      </w:r>
      <w:r w:rsidR="009B754D" w:rsidRPr="009B754D">
        <w:rPr>
          <w:lang w:val="lt-LT"/>
        </w:rPr>
        <w:t xml:space="preserve"> </w:t>
      </w:r>
      <w:r w:rsidR="00665F59" w:rsidRPr="006E3300">
        <w:rPr>
          <w:lang w:val="lt-LT"/>
        </w:rPr>
        <w:t>pried</w:t>
      </w:r>
      <w:r w:rsidR="00A25DE8">
        <w:rPr>
          <w:lang w:val="lt-LT"/>
        </w:rPr>
        <w:t>e</w:t>
      </w:r>
      <w:r w:rsidR="00665F59" w:rsidRPr="006E3300">
        <w:rPr>
          <w:lang w:val="lt-LT"/>
        </w:rPr>
        <w:t>)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dėl</w:t>
      </w:r>
      <w:r w:rsidR="009B754D" w:rsidRPr="009B754D">
        <w:rPr>
          <w:lang w:val="lt-LT" w:eastAsia="lt-LT"/>
        </w:rPr>
        <w:t xml:space="preserve"> </w:t>
      </w:r>
      <w:r w:rsidR="00CE453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tikslinimo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gali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teikti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CE4532">
        <w:rPr>
          <w:lang w:val="lt-LT" w:eastAsia="lt-LT"/>
        </w:rPr>
        <w:t>T</w:t>
      </w:r>
      <w:r w:rsidR="00665F59" w:rsidRPr="006E3300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nariai,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darbuotojai,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asignavimų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valdytojai,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kiti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interesų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grupių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(bendruomenės)</w:t>
      </w:r>
      <w:r w:rsidR="009B754D" w:rsidRPr="009B754D">
        <w:rPr>
          <w:lang w:val="lt-LT" w:eastAsia="lt-LT"/>
        </w:rPr>
        <w:t xml:space="preserve"> </w:t>
      </w:r>
      <w:r w:rsidR="00665F59" w:rsidRPr="006E3300">
        <w:rPr>
          <w:lang w:val="lt-LT" w:eastAsia="lt-LT"/>
        </w:rPr>
        <w:t>atstovai</w:t>
      </w:r>
      <w:r w:rsidR="005305C0">
        <w:rPr>
          <w:lang w:val="lt-LT" w:eastAsia="lt-LT"/>
        </w:rPr>
        <w:t>;</w:t>
      </w:r>
      <w:bookmarkEnd w:id="23"/>
    </w:p>
    <w:p w14:paraId="318391FE" w14:textId="1BC84ED7" w:rsidR="007F1327" w:rsidRPr="006E3300" w:rsidRDefault="00744698" w:rsidP="007F1327">
      <w:pPr>
        <w:ind w:firstLine="1247"/>
        <w:jc w:val="both"/>
        <w:rPr>
          <w:lang w:val="lt-LT" w:eastAsia="lt-LT"/>
        </w:rPr>
      </w:pPr>
      <w:bookmarkStart w:id="24" w:name="_Hlk109134500"/>
      <w:r>
        <w:rPr>
          <w:lang w:val="lt-LT" w:eastAsia="lt-LT"/>
        </w:rPr>
        <w:t>5</w:t>
      </w:r>
      <w:r w:rsidR="00CE67C6">
        <w:rPr>
          <w:lang w:val="lt-LT" w:eastAsia="lt-LT"/>
        </w:rPr>
        <w:t>5</w:t>
      </w:r>
      <w:r w:rsidR="007F1327" w:rsidRPr="006E3300">
        <w:rPr>
          <w:lang w:val="lt-LT" w:eastAsia="lt-LT"/>
        </w:rPr>
        <w:t>.2.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atlieka</w:t>
      </w:r>
      <w:r w:rsidR="009B754D" w:rsidRPr="009B754D">
        <w:rPr>
          <w:lang w:val="lt-LT" w:eastAsia="lt-LT"/>
        </w:rPr>
        <w:t xml:space="preserve"> </w:t>
      </w:r>
      <w:r w:rsidR="00167ECA">
        <w:rPr>
          <w:lang w:val="lt-LT" w:eastAsia="lt-LT"/>
        </w:rPr>
        <w:t>tikslinimo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poreikio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analizę.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Išnagrinėjęs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pateiktus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siūlymus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dėl</w:t>
      </w:r>
      <w:r w:rsidR="009B754D" w:rsidRPr="009B754D">
        <w:rPr>
          <w:lang w:val="lt-LT" w:eastAsia="lt-LT"/>
        </w:rPr>
        <w:t xml:space="preserve"> </w:t>
      </w:r>
      <w:r w:rsidR="00CE453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tikslinimo,</w:t>
      </w:r>
      <w:r w:rsidR="009B754D" w:rsidRPr="009B754D">
        <w:rPr>
          <w:lang w:val="lt-LT" w:eastAsia="lt-LT"/>
        </w:rPr>
        <w:t xml:space="preserve"> </w:t>
      </w:r>
      <w:r w:rsidR="00216829">
        <w:rPr>
          <w:lang w:val="lt-LT" w:eastAsia="lt-LT"/>
        </w:rPr>
        <w:t>S</w:t>
      </w:r>
      <w:r w:rsidR="00167ECA">
        <w:rPr>
          <w:lang w:val="lt-LT" w:eastAsia="lt-LT"/>
        </w:rPr>
        <w:t>trateginio</w:t>
      </w:r>
      <w:r w:rsidR="009B754D" w:rsidRPr="009B754D">
        <w:rPr>
          <w:lang w:val="lt-LT" w:eastAsia="lt-LT"/>
        </w:rPr>
        <w:t xml:space="preserve"> </w:t>
      </w:r>
      <w:r w:rsidR="00167ECA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167ECA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D95D44">
        <w:rPr>
          <w:lang w:val="lt-LT" w:eastAsia="lt-LT"/>
        </w:rPr>
        <w:t>pristato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įvertintų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pasiūlymų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/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arba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patikslint</w:t>
      </w:r>
      <w:r w:rsidR="005700DD">
        <w:rPr>
          <w:lang w:val="lt-LT" w:eastAsia="lt-LT"/>
        </w:rPr>
        <w:t>ą</w:t>
      </w:r>
      <w:r w:rsidR="009B754D" w:rsidRPr="009B754D">
        <w:rPr>
          <w:lang w:val="lt-LT" w:eastAsia="lt-LT"/>
        </w:rPr>
        <w:t xml:space="preserve"> </w:t>
      </w:r>
      <w:r w:rsidR="00216829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103F9D">
        <w:rPr>
          <w:lang w:val="lt-LT" w:eastAsia="lt-LT"/>
        </w:rPr>
        <w:t>SPG</w:t>
      </w:r>
      <w:r w:rsidR="005305C0">
        <w:rPr>
          <w:lang w:val="lt-LT" w:eastAsia="lt-LT"/>
        </w:rPr>
        <w:t>;</w:t>
      </w:r>
      <w:r w:rsidR="009B754D" w:rsidRPr="009B754D">
        <w:rPr>
          <w:lang w:val="lt-LT" w:eastAsia="lt-LT"/>
        </w:rPr>
        <w:t xml:space="preserve"> </w:t>
      </w:r>
    </w:p>
    <w:p w14:paraId="1F8479F8" w14:textId="6E854B78" w:rsidR="007F1327" w:rsidRPr="006E3300" w:rsidRDefault="00744698" w:rsidP="007F1327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CE67C6">
        <w:rPr>
          <w:lang w:val="lt-LT" w:eastAsia="lt-LT"/>
        </w:rPr>
        <w:t>5</w:t>
      </w:r>
      <w:r w:rsidR="007F1327" w:rsidRPr="006E3300">
        <w:rPr>
          <w:lang w:val="lt-LT" w:eastAsia="lt-LT"/>
        </w:rPr>
        <w:t>.3.</w:t>
      </w:r>
      <w:r w:rsidR="009B754D" w:rsidRPr="009B754D">
        <w:rPr>
          <w:lang w:val="lt-LT" w:eastAsia="lt-LT"/>
        </w:rPr>
        <w:t xml:space="preserve"> </w:t>
      </w:r>
      <w:r w:rsidR="00103F9D">
        <w:rPr>
          <w:lang w:val="lt-LT" w:eastAsia="lt-LT"/>
        </w:rPr>
        <w:t>SPG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analizuoja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pateiktą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poreikį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priima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sprendimą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dėl</w:t>
      </w:r>
      <w:r w:rsidR="009B754D" w:rsidRPr="009B754D">
        <w:rPr>
          <w:lang w:val="lt-LT" w:eastAsia="lt-LT"/>
        </w:rPr>
        <w:t xml:space="preserve"> </w:t>
      </w:r>
      <w:r w:rsidR="00992FEE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tikslinimo.</w:t>
      </w:r>
      <w:r w:rsidR="009B754D" w:rsidRPr="009B754D">
        <w:rPr>
          <w:lang w:val="lt-LT" w:eastAsia="lt-LT"/>
        </w:rPr>
        <w:t xml:space="preserve"> </w:t>
      </w:r>
      <w:r w:rsidR="00103F9D">
        <w:rPr>
          <w:lang w:val="lt-LT" w:eastAsia="lt-LT"/>
        </w:rPr>
        <w:t>SPG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nusprendus,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kad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nepakanka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duomenų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sprendimui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priimti,</w:t>
      </w:r>
      <w:r w:rsidR="009B754D" w:rsidRPr="009B754D">
        <w:rPr>
          <w:lang w:val="lt-LT" w:eastAsia="lt-LT"/>
        </w:rPr>
        <w:t xml:space="preserve"> </w:t>
      </w:r>
      <w:r w:rsidR="00992FEE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keitimo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iniciatorius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tikslina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koregavimo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formą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pakartotinai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teikia</w:t>
      </w:r>
      <w:r w:rsidR="009B754D" w:rsidRPr="009B754D">
        <w:rPr>
          <w:lang w:val="lt-LT" w:eastAsia="lt-LT"/>
        </w:rPr>
        <w:t xml:space="preserve"> </w:t>
      </w:r>
      <w:r w:rsidR="00103F9D">
        <w:rPr>
          <w:lang w:val="lt-LT" w:eastAsia="lt-LT"/>
        </w:rPr>
        <w:t>SPG</w:t>
      </w:r>
      <w:r w:rsidR="007F1327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103F9D">
        <w:rPr>
          <w:lang w:val="lt-LT" w:eastAsia="lt-LT"/>
        </w:rPr>
        <w:t>SPG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nepritarus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atlikti</w:t>
      </w:r>
      <w:r w:rsidR="009B754D" w:rsidRPr="009B754D">
        <w:rPr>
          <w:lang w:val="lt-LT" w:eastAsia="lt-LT"/>
        </w:rPr>
        <w:t xml:space="preserve"> </w:t>
      </w:r>
      <w:r w:rsidR="00992FEE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tikslinimo,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informuoja</w:t>
      </w:r>
      <w:r w:rsidR="009B754D" w:rsidRPr="009B754D">
        <w:rPr>
          <w:lang w:val="lt-LT" w:eastAsia="lt-LT"/>
        </w:rPr>
        <w:t xml:space="preserve"> </w:t>
      </w:r>
      <w:r w:rsidR="00992FEE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E22E41">
        <w:rPr>
          <w:lang w:val="lt-LT" w:eastAsia="lt-LT"/>
        </w:rPr>
        <w:t>tikslinimo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iniciatorių</w:t>
      </w:r>
      <w:r w:rsidR="009B754D" w:rsidRPr="009B754D">
        <w:rPr>
          <w:lang w:val="lt-LT" w:eastAsia="lt-LT"/>
        </w:rPr>
        <w:t xml:space="preserve"> </w:t>
      </w:r>
      <w:r w:rsidR="00167ECA">
        <w:rPr>
          <w:lang w:val="lt-LT" w:eastAsia="lt-LT"/>
        </w:rPr>
        <w:t>apie</w:t>
      </w:r>
      <w:r w:rsidR="009B754D" w:rsidRPr="009B754D">
        <w:rPr>
          <w:lang w:val="lt-LT" w:eastAsia="lt-LT"/>
        </w:rPr>
        <w:t xml:space="preserve"> </w:t>
      </w:r>
      <w:r w:rsidR="00103F9D">
        <w:rPr>
          <w:lang w:val="lt-LT" w:eastAsia="lt-LT"/>
        </w:rPr>
        <w:t>SPG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sprendim</w:t>
      </w:r>
      <w:r w:rsidR="00167ECA">
        <w:rPr>
          <w:lang w:val="lt-LT" w:eastAsia="lt-LT"/>
        </w:rPr>
        <w:t>ą</w:t>
      </w:r>
      <w:r w:rsidR="007F1327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103F9D">
        <w:rPr>
          <w:lang w:val="lt-LT" w:eastAsia="lt-LT"/>
        </w:rPr>
        <w:t>SPG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pritarus</w:t>
      </w:r>
      <w:r w:rsidR="009B754D" w:rsidRPr="009B754D">
        <w:rPr>
          <w:lang w:val="lt-LT" w:eastAsia="lt-LT"/>
        </w:rPr>
        <w:t xml:space="preserve"> </w:t>
      </w:r>
      <w:r w:rsidR="00EB75D4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EB75D4">
        <w:rPr>
          <w:lang w:val="lt-LT" w:eastAsia="lt-LT"/>
        </w:rPr>
        <w:t>tikslinimui</w:t>
      </w:r>
      <w:r w:rsidR="007F1327" w:rsidRPr="006E3300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9A4982">
        <w:rPr>
          <w:lang w:val="lt-LT" w:eastAsia="lt-LT"/>
        </w:rPr>
        <w:t>S</w:t>
      </w:r>
      <w:r w:rsidR="007F1327" w:rsidRPr="006E3300">
        <w:rPr>
          <w:lang w:val="lt-LT" w:eastAsia="lt-LT"/>
        </w:rPr>
        <w:t>trateginio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parengia</w:t>
      </w:r>
      <w:r w:rsidR="009B754D" w:rsidRPr="009B754D">
        <w:rPr>
          <w:lang w:val="lt-LT" w:eastAsia="lt-LT"/>
        </w:rPr>
        <w:t xml:space="preserve"> </w:t>
      </w:r>
      <w:r w:rsidR="00B838E2">
        <w:rPr>
          <w:lang w:val="lt-LT" w:eastAsia="lt-LT"/>
        </w:rPr>
        <w:t>patikslintą</w:t>
      </w:r>
      <w:r w:rsidR="009B754D" w:rsidRPr="009B754D">
        <w:rPr>
          <w:lang w:val="lt-LT" w:eastAsia="lt-LT"/>
        </w:rPr>
        <w:t xml:space="preserve"> </w:t>
      </w:r>
      <w:r w:rsidR="009A498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4319A5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E74068">
        <w:rPr>
          <w:lang w:val="lt-LT" w:eastAsia="lt-LT"/>
        </w:rPr>
        <w:t>pristato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Komisijai</w:t>
      </w:r>
      <w:r w:rsidR="005305C0">
        <w:rPr>
          <w:lang w:val="lt-LT" w:eastAsia="lt-LT"/>
        </w:rPr>
        <w:t>;</w:t>
      </w:r>
    </w:p>
    <w:p w14:paraId="3723B42D" w14:textId="72E9717A" w:rsidR="007F1327" w:rsidRPr="006E3300" w:rsidRDefault="00744698" w:rsidP="00AC72E9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CE67C6">
        <w:rPr>
          <w:lang w:val="lt-LT" w:eastAsia="lt-LT"/>
        </w:rPr>
        <w:t>5</w:t>
      </w:r>
      <w:r w:rsidR="007F1327" w:rsidRPr="006E3300">
        <w:rPr>
          <w:lang w:val="lt-LT" w:eastAsia="lt-LT"/>
        </w:rPr>
        <w:t>.4.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Komisija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analizuoja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pateiktą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poreikį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priima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sprendimą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dėl</w:t>
      </w:r>
      <w:r w:rsidR="009B754D" w:rsidRPr="009B754D">
        <w:rPr>
          <w:lang w:val="lt-LT" w:eastAsia="lt-LT"/>
        </w:rPr>
        <w:t xml:space="preserve"> </w:t>
      </w:r>
      <w:r w:rsidR="00F0045B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C43AD7">
        <w:rPr>
          <w:lang w:val="lt-LT" w:eastAsia="lt-LT"/>
        </w:rPr>
        <w:t>projekto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tikslinimo.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Komisijai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nepritarus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atlikti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tikslinimo,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informuoja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tikslinimo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iniciatorių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apie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Komisijos</w:t>
      </w:r>
      <w:r w:rsidR="009B754D" w:rsidRPr="009B754D">
        <w:rPr>
          <w:lang w:val="lt-LT" w:eastAsia="lt-LT"/>
        </w:rPr>
        <w:t xml:space="preserve"> </w:t>
      </w:r>
      <w:r w:rsidR="00327097" w:rsidRPr="005555FD">
        <w:rPr>
          <w:lang w:val="lt-LT" w:eastAsia="lt-LT"/>
        </w:rPr>
        <w:t>sprendimą.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Komisijai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nusprendus,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kad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nepakanka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duomenų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sprendimui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priimti,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atlieka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korekcijas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kartu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su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susijusiomis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šalimis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pakartotinai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pristato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5555FD" w:rsidRPr="005555FD">
        <w:rPr>
          <w:lang w:val="lt-LT" w:eastAsia="lt-LT"/>
        </w:rPr>
        <w:t>Komisijai.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Komisijai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pritarus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tikslinti</w:t>
      </w:r>
      <w:r w:rsidR="009B754D" w:rsidRPr="009B754D">
        <w:rPr>
          <w:lang w:val="lt-LT" w:eastAsia="lt-LT"/>
        </w:rPr>
        <w:t xml:space="preserve"> </w:t>
      </w:r>
      <w:r w:rsidR="00FA284F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projektą,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106ADB">
        <w:rPr>
          <w:lang w:val="lt-LT" w:eastAsia="lt-LT"/>
        </w:rPr>
        <w:t>teikia</w:t>
      </w:r>
      <w:r w:rsidR="009B754D" w:rsidRPr="009B754D">
        <w:rPr>
          <w:lang w:val="lt-LT" w:eastAsia="lt-LT"/>
        </w:rPr>
        <w:t xml:space="preserve"> </w:t>
      </w:r>
      <w:r w:rsidR="00AC72E9">
        <w:rPr>
          <w:lang w:val="lt-LT" w:eastAsia="lt-LT"/>
        </w:rPr>
        <w:t>patikslintą</w:t>
      </w:r>
      <w:r w:rsidR="009B754D" w:rsidRPr="009B754D">
        <w:rPr>
          <w:lang w:val="lt-LT" w:eastAsia="lt-LT"/>
        </w:rPr>
        <w:t xml:space="preserve"> </w:t>
      </w:r>
      <w:r w:rsidR="006778C1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778C1" w:rsidRPr="006E3300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6778C1">
        <w:rPr>
          <w:lang w:val="lt-LT" w:eastAsia="lt-LT"/>
        </w:rPr>
        <w:t>tvirtinti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791D96">
        <w:rPr>
          <w:lang w:val="lt-LT" w:eastAsia="lt-LT"/>
        </w:rPr>
        <w:t>T</w:t>
      </w:r>
      <w:r w:rsidR="007F1327" w:rsidRPr="006E3300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komitetams;</w:t>
      </w:r>
    </w:p>
    <w:p w14:paraId="6FC3F84A" w14:textId="7EB18182" w:rsidR="007F1327" w:rsidRPr="006E3300" w:rsidRDefault="00744698" w:rsidP="007F1327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CE67C6">
        <w:rPr>
          <w:lang w:val="lt-LT" w:eastAsia="lt-LT"/>
        </w:rPr>
        <w:t>5</w:t>
      </w:r>
      <w:r w:rsidR="007F1327" w:rsidRPr="006E3300">
        <w:rPr>
          <w:lang w:val="lt-LT" w:eastAsia="lt-LT"/>
        </w:rPr>
        <w:t>.</w:t>
      </w:r>
      <w:r w:rsidRPr="00A04DA8">
        <w:rPr>
          <w:lang w:val="lt-LT" w:eastAsia="lt-LT"/>
        </w:rPr>
        <w:t>5</w:t>
      </w:r>
      <w:r w:rsidR="007F1327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791D96">
        <w:rPr>
          <w:lang w:val="lt-LT" w:eastAsia="lt-LT"/>
        </w:rPr>
        <w:t>T</w:t>
      </w:r>
      <w:r w:rsidR="007F1327" w:rsidRPr="006E3300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komitetams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rekomendavus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nepritarti</w:t>
      </w:r>
      <w:r w:rsidR="009B754D" w:rsidRPr="009B754D">
        <w:rPr>
          <w:lang w:val="lt-LT" w:eastAsia="lt-LT"/>
        </w:rPr>
        <w:t xml:space="preserve"> </w:t>
      </w:r>
      <w:r w:rsidR="008E5BE3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EB75D4">
        <w:rPr>
          <w:lang w:val="lt-LT" w:eastAsia="lt-LT"/>
        </w:rPr>
        <w:t>projekto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tikslinimui,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atlieka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korekcijas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kartu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su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susijusiomis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šalimis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pakartotinai</w:t>
      </w:r>
      <w:r w:rsidR="009B754D" w:rsidRPr="009B754D">
        <w:rPr>
          <w:lang w:val="lt-LT" w:eastAsia="lt-LT"/>
        </w:rPr>
        <w:t xml:space="preserve"> </w:t>
      </w:r>
      <w:r w:rsidR="00146EF7" w:rsidRPr="00146EF7">
        <w:rPr>
          <w:lang w:val="lt-LT" w:eastAsia="lt-LT"/>
        </w:rPr>
        <w:t>teikia</w:t>
      </w:r>
      <w:r w:rsidR="009B754D" w:rsidRPr="009B754D">
        <w:rPr>
          <w:lang w:val="lt-LT" w:eastAsia="lt-LT"/>
        </w:rPr>
        <w:t xml:space="preserve"> </w:t>
      </w:r>
      <w:r w:rsidR="001E7651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1E7651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8E5BE3">
        <w:rPr>
          <w:lang w:val="lt-LT" w:eastAsia="lt-LT"/>
        </w:rPr>
        <w:t>T</w:t>
      </w:r>
      <w:r w:rsidR="007F1327" w:rsidRPr="006E3300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komitetams.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8E5BE3">
        <w:rPr>
          <w:lang w:val="lt-LT" w:eastAsia="lt-LT"/>
        </w:rPr>
        <w:t>T</w:t>
      </w:r>
      <w:r w:rsidR="007F1327" w:rsidRPr="006E3300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komitetams</w:t>
      </w:r>
      <w:r w:rsidR="009B754D" w:rsidRPr="009B754D">
        <w:rPr>
          <w:lang w:val="lt-LT" w:eastAsia="lt-LT"/>
        </w:rPr>
        <w:t xml:space="preserve"> </w:t>
      </w:r>
      <w:r w:rsidR="00825712">
        <w:rPr>
          <w:lang w:val="lt-LT" w:eastAsia="lt-LT"/>
        </w:rPr>
        <w:t>rekomendavus</w:t>
      </w:r>
      <w:r w:rsidR="009B754D" w:rsidRPr="009B754D">
        <w:rPr>
          <w:lang w:val="lt-LT" w:eastAsia="lt-LT"/>
        </w:rPr>
        <w:t xml:space="preserve"> </w:t>
      </w:r>
      <w:r w:rsidR="00825712">
        <w:rPr>
          <w:lang w:val="lt-LT" w:eastAsia="lt-LT"/>
        </w:rPr>
        <w:t>pritarti</w:t>
      </w:r>
      <w:r w:rsidR="009B754D" w:rsidRPr="009B754D">
        <w:rPr>
          <w:lang w:val="lt-LT" w:eastAsia="lt-LT"/>
        </w:rPr>
        <w:t xml:space="preserve"> </w:t>
      </w:r>
      <w:r w:rsidR="0082571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825712">
        <w:rPr>
          <w:lang w:val="lt-LT" w:eastAsia="lt-LT"/>
        </w:rPr>
        <w:t>tikslinimui,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363904">
        <w:rPr>
          <w:lang w:val="lt-LT" w:eastAsia="lt-LT"/>
        </w:rPr>
        <w:t>teikia</w:t>
      </w:r>
      <w:r w:rsidR="009B754D" w:rsidRPr="009B754D">
        <w:rPr>
          <w:lang w:val="lt-LT" w:eastAsia="lt-LT"/>
        </w:rPr>
        <w:t xml:space="preserve"> </w:t>
      </w:r>
      <w:r w:rsidR="008E5BE3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projekt</w:t>
      </w:r>
      <w:r w:rsidR="008E5BE3">
        <w:rPr>
          <w:lang w:val="lt-LT" w:eastAsia="lt-LT"/>
        </w:rPr>
        <w:t>ą</w:t>
      </w:r>
      <w:r w:rsidR="009B754D" w:rsidRPr="009B754D">
        <w:rPr>
          <w:lang w:val="lt-LT" w:eastAsia="lt-LT"/>
        </w:rPr>
        <w:t xml:space="preserve"> </w:t>
      </w:r>
      <w:r w:rsidR="008E5BE3">
        <w:rPr>
          <w:lang w:val="lt-LT" w:eastAsia="lt-LT"/>
        </w:rPr>
        <w:t>tvirtinti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8E5BE3">
        <w:rPr>
          <w:lang w:val="lt-LT" w:eastAsia="lt-LT"/>
        </w:rPr>
        <w:t>T</w:t>
      </w:r>
      <w:r w:rsidR="007F1327" w:rsidRPr="006E3300">
        <w:rPr>
          <w:lang w:val="lt-LT" w:eastAsia="lt-LT"/>
        </w:rPr>
        <w:t>arybai;</w:t>
      </w:r>
    </w:p>
    <w:p w14:paraId="34B72E27" w14:textId="54B9DE51" w:rsidR="007F1327" w:rsidRPr="006E3300" w:rsidRDefault="00744698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5</w:t>
      </w:r>
      <w:r w:rsidR="007F1327" w:rsidRPr="006E3300">
        <w:rPr>
          <w:lang w:val="lt-LT" w:eastAsia="lt-LT"/>
        </w:rPr>
        <w:t>.</w:t>
      </w:r>
      <w:r>
        <w:rPr>
          <w:lang w:val="lt-LT" w:eastAsia="lt-LT"/>
        </w:rPr>
        <w:t>6</w:t>
      </w:r>
      <w:r w:rsidR="007F1327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00022C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Tarybai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nusprendus,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kad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S</w:t>
      </w:r>
      <w:r w:rsidR="00553627">
        <w:rPr>
          <w:lang w:val="lt-LT"/>
        </w:rPr>
        <w:t>VP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projektas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turi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būti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koreguojamas,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koreguoja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S</w:t>
      </w:r>
      <w:r w:rsidR="00553627">
        <w:rPr>
          <w:lang w:val="lt-LT"/>
        </w:rPr>
        <w:t>VP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00022C" w:rsidRPr="00582809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00022C" w:rsidRPr="00E74068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00022C" w:rsidRPr="00E74068">
        <w:rPr>
          <w:lang w:val="lt-LT"/>
        </w:rPr>
        <w:t>SPG.</w:t>
      </w:r>
      <w:r w:rsidR="009B754D" w:rsidRPr="009B754D">
        <w:rPr>
          <w:lang w:val="lt-LT"/>
        </w:rPr>
        <w:t xml:space="preserve"> </w:t>
      </w:r>
      <w:r w:rsidR="007F1327" w:rsidRPr="00E74068">
        <w:rPr>
          <w:lang w:val="lt-LT" w:eastAsia="lt-LT"/>
        </w:rPr>
        <w:t>S</w:t>
      </w:r>
      <w:r w:rsidR="007F1327" w:rsidRPr="006E3300">
        <w:rPr>
          <w:lang w:val="lt-LT" w:eastAsia="lt-LT"/>
        </w:rPr>
        <w:t>avivaldybės</w:t>
      </w:r>
      <w:r w:rsidR="009B754D" w:rsidRPr="009B754D">
        <w:rPr>
          <w:lang w:val="lt-LT" w:eastAsia="lt-LT"/>
        </w:rPr>
        <w:t xml:space="preserve"> </w:t>
      </w:r>
      <w:r w:rsidR="004F62B3">
        <w:rPr>
          <w:lang w:val="lt-LT" w:eastAsia="lt-LT"/>
        </w:rPr>
        <w:t>T</w:t>
      </w:r>
      <w:r w:rsidR="007F1327" w:rsidRPr="006E3300">
        <w:rPr>
          <w:lang w:val="lt-LT" w:eastAsia="lt-LT"/>
        </w:rPr>
        <w:t>arybai</w:t>
      </w:r>
      <w:r w:rsidR="009B754D" w:rsidRPr="009B754D">
        <w:rPr>
          <w:lang w:val="lt-LT" w:eastAsia="lt-LT"/>
        </w:rPr>
        <w:t xml:space="preserve"> </w:t>
      </w:r>
      <w:r w:rsidR="004F62B3">
        <w:rPr>
          <w:lang w:val="lt-LT" w:eastAsia="lt-LT"/>
        </w:rPr>
        <w:t>pritarus</w:t>
      </w:r>
      <w:r w:rsidR="009B754D" w:rsidRPr="009B754D">
        <w:rPr>
          <w:lang w:val="lt-LT" w:eastAsia="lt-LT"/>
        </w:rPr>
        <w:t xml:space="preserve"> </w:t>
      </w:r>
      <w:r w:rsidR="003448DC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7F1327" w:rsidRPr="006E3300">
        <w:rPr>
          <w:lang w:val="lt-LT" w:eastAsia="lt-LT"/>
        </w:rPr>
        <w:t>koregavimui,</w:t>
      </w:r>
      <w:r w:rsidR="009B754D" w:rsidRPr="009B754D">
        <w:rPr>
          <w:lang w:val="lt-LT" w:eastAsia="lt-LT"/>
        </w:rPr>
        <w:t xml:space="preserve"> </w:t>
      </w:r>
      <w:r w:rsidR="003448DC">
        <w:rPr>
          <w:lang w:val="lt-LT" w:eastAsia="lt-LT"/>
        </w:rPr>
        <w:t>p</w:t>
      </w:r>
      <w:r w:rsidR="003448DC" w:rsidRPr="006E3300">
        <w:rPr>
          <w:lang w:val="lt-LT" w:eastAsia="lt-LT"/>
        </w:rPr>
        <w:t>atvirtintas</w:t>
      </w:r>
      <w:r w:rsidR="009B754D" w:rsidRPr="009B754D">
        <w:rPr>
          <w:lang w:val="lt-LT" w:eastAsia="lt-LT"/>
        </w:rPr>
        <w:t xml:space="preserve"> </w:t>
      </w:r>
      <w:r w:rsidR="003448DC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3448DC" w:rsidRPr="006E3300">
        <w:rPr>
          <w:lang w:val="lt-LT" w:eastAsia="lt-LT"/>
        </w:rPr>
        <w:t>skelbiamas</w:t>
      </w:r>
      <w:r w:rsidR="009B754D" w:rsidRPr="009B754D">
        <w:rPr>
          <w:lang w:val="lt-LT" w:eastAsia="lt-LT"/>
        </w:rPr>
        <w:t xml:space="preserve"> </w:t>
      </w:r>
      <w:r w:rsidR="003448DC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3448DC" w:rsidRPr="006E3300">
        <w:rPr>
          <w:lang w:val="lt-LT" w:eastAsia="lt-LT"/>
        </w:rPr>
        <w:t>interneto</w:t>
      </w:r>
      <w:r w:rsidR="009B754D" w:rsidRPr="009B754D">
        <w:rPr>
          <w:lang w:val="lt-LT" w:eastAsia="lt-LT"/>
        </w:rPr>
        <w:t xml:space="preserve"> </w:t>
      </w:r>
      <w:r w:rsidR="003448DC" w:rsidRPr="006E3300">
        <w:rPr>
          <w:lang w:val="lt-LT" w:eastAsia="lt-LT"/>
        </w:rPr>
        <w:t>svetainėje</w:t>
      </w:r>
      <w:r w:rsidR="00B0315F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B0315F">
        <w:rPr>
          <w:lang w:val="lt-LT" w:eastAsia="lt-LT"/>
        </w:rPr>
        <w:t>J</w:t>
      </w:r>
      <w:r w:rsidR="00B0315F" w:rsidRPr="006E3300">
        <w:rPr>
          <w:lang w:val="lt-LT" w:eastAsia="lt-LT"/>
        </w:rPr>
        <w:t>ei</w:t>
      </w:r>
      <w:r w:rsidR="00B0315F">
        <w:rPr>
          <w:lang w:val="lt-LT" w:eastAsia="lt-LT"/>
        </w:rPr>
        <w:t>gu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yra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poreikis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koreguoti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biudžetą</w:t>
      </w:r>
      <w:r w:rsidR="00B0315F" w:rsidRPr="006E3300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B0315F" w:rsidRPr="006E3300">
        <w:rPr>
          <w:lang w:val="lt-LT" w:eastAsia="lt-LT"/>
        </w:rPr>
        <w:t>atlieka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pakeitimus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programinio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biudžeto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valdymo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sistemos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įrankiuose,</w:t>
      </w:r>
      <w:r w:rsidR="009B754D" w:rsidRPr="009B754D">
        <w:rPr>
          <w:lang w:val="lt-LT" w:eastAsia="lt-LT"/>
        </w:rPr>
        <w:t xml:space="preserve"> </w:t>
      </w:r>
      <w:r w:rsidR="00B0315F" w:rsidRPr="006E3300">
        <w:rPr>
          <w:lang w:val="lt-LT" w:eastAsia="lt-LT"/>
        </w:rPr>
        <w:t>jei</w:t>
      </w:r>
      <w:r w:rsidR="009B754D" w:rsidRPr="009B754D">
        <w:rPr>
          <w:lang w:val="lt-LT" w:eastAsia="lt-LT"/>
        </w:rPr>
        <w:t xml:space="preserve"> </w:t>
      </w:r>
      <w:r w:rsidR="00B0315F" w:rsidRPr="00CE32A0">
        <w:rPr>
          <w:lang w:val="lt-LT" w:eastAsia="lt-LT"/>
        </w:rPr>
        <w:t>biudžetas</w:t>
      </w:r>
      <w:r w:rsidR="009B754D" w:rsidRPr="009B754D">
        <w:rPr>
          <w:lang w:val="lt-LT" w:eastAsia="lt-LT"/>
        </w:rPr>
        <w:t xml:space="preserve"> </w:t>
      </w:r>
      <w:r w:rsidR="00B0315F" w:rsidRPr="00CE32A0">
        <w:rPr>
          <w:lang w:val="lt-LT" w:eastAsia="lt-LT"/>
        </w:rPr>
        <w:t>nerengiamas</w:t>
      </w:r>
      <w:r w:rsidR="009B754D" w:rsidRPr="009B754D">
        <w:rPr>
          <w:lang w:val="lt-LT" w:eastAsia="lt-LT"/>
        </w:rPr>
        <w:t xml:space="preserve"> </w:t>
      </w:r>
      <w:r w:rsidR="00B0315F" w:rsidRPr="006E3300">
        <w:rPr>
          <w:lang w:val="lt-LT" w:eastAsia="lt-LT"/>
        </w:rPr>
        <w:t>–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atlieka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pakeitimus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valdymo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sistemos</w:t>
      </w:r>
      <w:r w:rsidR="009B754D" w:rsidRPr="009B754D">
        <w:rPr>
          <w:lang w:val="lt-LT" w:eastAsia="lt-LT"/>
        </w:rPr>
        <w:t xml:space="preserve"> </w:t>
      </w:r>
      <w:r w:rsidR="00B0315F">
        <w:rPr>
          <w:lang w:val="lt-LT" w:eastAsia="lt-LT"/>
        </w:rPr>
        <w:t>įrankyje.</w:t>
      </w:r>
      <w:bookmarkEnd w:id="24"/>
      <w:r w:rsidR="009B754D" w:rsidRPr="009B754D">
        <w:rPr>
          <w:lang w:val="lt-LT" w:eastAsia="lt-LT"/>
        </w:rPr>
        <w:t xml:space="preserve"> </w:t>
      </w:r>
    </w:p>
    <w:p w14:paraId="3156C2D2" w14:textId="0E7D42ED" w:rsidR="00643F7A" w:rsidRPr="006E3300" w:rsidRDefault="00744698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6</w:t>
      </w:r>
      <w:r w:rsidR="00643F7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Atitinkamų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metų</w:t>
      </w:r>
      <w:r w:rsidR="009B754D" w:rsidRPr="009B754D">
        <w:rPr>
          <w:lang w:val="lt-LT" w:eastAsia="lt-LT"/>
        </w:rPr>
        <w:t xml:space="preserve"> </w:t>
      </w:r>
      <w:r w:rsidR="00E9460B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ataskaita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rengiama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kasmet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vasario–balandžio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mėn.,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vadovaujantis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E9460B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stebėsenos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duomenimis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administracijos,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seniūnijų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biudžetinių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įstaigų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pateikta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informacija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apie</w:t>
      </w:r>
      <w:r w:rsidR="009B754D" w:rsidRPr="009B754D">
        <w:rPr>
          <w:lang w:val="lt-LT" w:eastAsia="lt-LT"/>
        </w:rPr>
        <w:t xml:space="preserve"> </w:t>
      </w:r>
      <w:r w:rsidR="00E9460B"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įgyvendinimą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kita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svarbia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susijusia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informacija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(pasiekta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pažanga,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iškylančios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problemos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galimi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iššūkiai,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y.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akcentuojami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pasiekti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rezultatai).</w:t>
      </w:r>
      <w:r w:rsidR="009B754D" w:rsidRPr="009B754D">
        <w:rPr>
          <w:lang w:val="lt-LT" w:eastAsia="lt-LT"/>
        </w:rPr>
        <w:t xml:space="preserve"> </w:t>
      </w:r>
    </w:p>
    <w:p w14:paraId="687CB99E" w14:textId="3983F39F" w:rsidR="00643F7A" w:rsidRPr="006E3300" w:rsidRDefault="00744698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7</w:t>
      </w:r>
      <w:r w:rsidR="00643F7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150EF1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forma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tvirtinama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direktoriaus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įsakymu.</w:t>
      </w:r>
    </w:p>
    <w:p w14:paraId="13E9DF9B" w14:textId="674F2EA9" w:rsidR="00643F7A" w:rsidRPr="006E3300" w:rsidRDefault="00EF36AA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8</w:t>
      </w:r>
      <w:r w:rsidR="00643F7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150EF1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150EF1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ataskaitose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pateikiama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informacija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apie:</w:t>
      </w:r>
    </w:p>
    <w:p w14:paraId="0E3404CB" w14:textId="04AA1DD5" w:rsidR="00643F7A" w:rsidRPr="006E3300" w:rsidRDefault="00EF36AA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8</w:t>
      </w:r>
      <w:r w:rsidR="00643F7A" w:rsidRPr="006E3300">
        <w:rPr>
          <w:lang w:val="lt-LT" w:eastAsia="lt-LT"/>
        </w:rPr>
        <w:t>.1.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prioritetų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svarbiausių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darbų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įgyvendinimą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pasiektą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pažangą;</w:t>
      </w:r>
    </w:p>
    <w:p w14:paraId="7CA89E28" w14:textId="535AB15C" w:rsidR="00643F7A" w:rsidRPr="006E3300" w:rsidRDefault="00EF36AA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8</w:t>
      </w:r>
      <w:r w:rsidR="00643F7A" w:rsidRPr="006E3300">
        <w:rPr>
          <w:lang w:val="lt-LT" w:eastAsia="lt-LT"/>
        </w:rPr>
        <w:t>.2.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tikslų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uždavinių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įgyvendinimą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vertinimo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kriterijų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reikšmių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pasiekimą;</w:t>
      </w:r>
    </w:p>
    <w:p w14:paraId="6BC8707F" w14:textId="3F22CCCB" w:rsidR="00643F7A" w:rsidRPr="006E3300" w:rsidRDefault="00EF36AA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8</w:t>
      </w:r>
      <w:r w:rsidR="00643F7A" w:rsidRPr="006E3300">
        <w:rPr>
          <w:lang w:val="lt-LT" w:eastAsia="lt-LT"/>
        </w:rPr>
        <w:t>.3.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problemas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priežastis,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dėl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kurių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nebuvo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pasiekti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tikslai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uždaviniai;</w:t>
      </w:r>
    </w:p>
    <w:p w14:paraId="03909DAB" w14:textId="09D34871" w:rsidR="00643F7A" w:rsidRPr="006E3300" w:rsidRDefault="00EF36AA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8</w:t>
      </w:r>
      <w:r w:rsidR="00643F7A" w:rsidRPr="006E3300">
        <w:rPr>
          <w:lang w:val="lt-LT" w:eastAsia="lt-LT"/>
        </w:rPr>
        <w:t>.4.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asignavimų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panaudojimą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programos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tikslams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įgyvendinti;</w:t>
      </w:r>
    </w:p>
    <w:p w14:paraId="5DFD6164" w14:textId="2CE8A49C" w:rsidR="00643F7A" w:rsidRPr="006E3300" w:rsidRDefault="00EF36AA" w:rsidP="00643F7A">
      <w:pPr>
        <w:ind w:left="14"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8</w:t>
      </w:r>
      <w:r w:rsidR="00643F7A" w:rsidRPr="006E3300">
        <w:rPr>
          <w:lang w:val="lt-LT" w:eastAsia="lt-LT"/>
        </w:rPr>
        <w:t>.5.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siūlymus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rekomendacijas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dėl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prioritetų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tęstinumo,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tikslų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uždavinių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peržiūros,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valdymo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tobulinimo;</w:t>
      </w:r>
    </w:p>
    <w:p w14:paraId="5C8E22FA" w14:textId="3765AA42" w:rsidR="00643F7A" w:rsidRPr="006E3300" w:rsidRDefault="00F45A53" w:rsidP="00643F7A">
      <w:pPr>
        <w:ind w:left="14" w:firstLine="1247"/>
        <w:jc w:val="both"/>
        <w:rPr>
          <w:lang w:val="lt-LT" w:eastAsia="lt-LT"/>
        </w:rPr>
      </w:pPr>
      <w:r>
        <w:rPr>
          <w:lang w:val="lt-LT" w:eastAsia="lt-LT"/>
        </w:rPr>
        <w:t>5</w:t>
      </w:r>
      <w:r w:rsidR="00393CEB">
        <w:rPr>
          <w:lang w:val="lt-LT" w:eastAsia="lt-LT"/>
        </w:rPr>
        <w:t>8</w:t>
      </w:r>
      <w:r w:rsidR="00643F7A" w:rsidRPr="006E3300">
        <w:rPr>
          <w:lang w:val="lt-LT" w:eastAsia="lt-LT"/>
        </w:rPr>
        <w:t>.6.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kitą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svarbią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susijusią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informaciją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(strateginio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plėtros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plano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atskirų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ūkio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šakų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(sektorių)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plėtros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įgyvendinimą).</w:t>
      </w:r>
    </w:p>
    <w:p w14:paraId="53E0AF01" w14:textId="494D57C8" w:rsidR="00643F7A" w:rsidRPr="0058059E" w:rsidRDefault="00393CEB" w:rsidP="00643F7A">
      <w:pPr>
        <w:tabs>
          <w:tab w:val="left" w:pos="1526"/>
          <w:tab w:val="left" w:pos="1596"/>
        </w:tabs>
        <w:ind w:left="14" w:firstLine="1247"/>
        <w:jc w:val="both"/>
        <w:rPr>
          <w:lang w:val="lt-LT" w:eastAsia="lt-LT"/>
        </w:rPr>
      </w:pPr>
      <w:r>
        <w:rPr>
          <w:lang w:val="lt-LT" w:eastAsia="lt-LT"/>
        </w:rPr>
        <w:t>59</w:t>
      </w:r>
      <w:r w:rsidR="00643F7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EE491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EE4912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rengimo</w:t>
      </w:r>
      <w:r w:rsidR="009B754D" w:rsidRPr="009B754D">
        <w:rPr>
          <w:lang w:val="lt-LT" w:eastAsia="lt-LT"/>
        </w:rPr>
        <w:t xml:space="preserve"> </w:t>
      </w:r>
      <w:r w:rsidR="00B02A63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B02A63" w:rsidRPr="006E3300">
        <w:rPr>
          <w:lang w:val="lt-LT" w:eastAsia="lt-LT"/>
        </w:rPr>
        <w:t>tvirtinimo</w:t>
      </w:r>
      <w:r w:rsidR="009B754D" w:rsidRPr="009B754D">
        <w:rPr>
          <w:lang w:val="lt-LT" w:eastAsia="lt-LT"/>
        </w:rPr>
        <w:t xml:space="preserve"> </w:t>
      </w:r>
      <w:r w:rsidR="006357BB" w:rsidRPr="006E3300">
        <w:rPr>
          <w:lang w:val="lt-LT" w:eastAsia="lt-LT"/>
        </w:rPr>
        <w:t>procesas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(</w:t>
      </w:r>
      <w:r w:rsidR="00A73356">
        <w:rPr>
          <w:lang w:val="lt-LT" w:eastAsia="lt-LT"/>
        </w:rPr>
        <w:t>žr.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Tvarkos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aprašo</w:t>
      </w:r>
      <w:r w:rsidR="009B754D" w:rsidRPr="009B754D">
        <w:rPr>
          <w:lang w:val="lt-LT" w:eastAsia="lt-LT"/>
        </w:rPr>
        <w:t xml:space="preserve"> </w:t>
      </w:r>
      <w:r w:rsidR="003623AC" w:rsidRPr="0058059E">
        <w:rPr>
          <w:lang w:val="lt-LT" w:eastAsia="lt-LT"/>
        </w:rPr>
        <w:t>8</w:t>
      </w:r>
      <w:r w:rsidR="009B754D" w:rsidRPr="009B754D">
        <w:rPr>
          <w:lang w:val="lt-LT" w:eastAsia="lt-LT"/>
        </w:rPr>
        <w:t xml:space="preserve"> </w:t>
      </w:r>
      <w:r w:rsidR="00643F7A" w:rsidRPr="0058059E">
        <w:rPr>
          <w:lang w:val="lt-LT" w:eastAsia="lt-LT"/>
        </w:rPr>
        <w:t>pried</w:t>
      </w:r>
      <w:r w:rsidR="00A73356">
        <w:rPr>
          <w:lang w:val="lt-LT" w:eastAsia="lt-LT"/>
        </w:rPr>
        <w:t>e</w:t>
      </w:r>
      <w:r w:rsidR="00643F7A" w:rsidRPr="0058059E">
        <w:rPr>
          <w:lang w:val="lt-LT" w:eastAsia="lt-LT"/>
        </w:rPr>
        <w:t>)</w:t>
      </w:r>
      <w:r w:rsidR="006357BB" w:rsidRPr="0058059E">
        <w:rPr>
          <w:lang w:val="lt-LT" w:eastAsia="lt-LT"/>
        </w:rPr>
        <w:t>:</w:t>
      </w:r>
    </w:p>
    <w:p w14:paraId="077D387E" w14:textId="36805686" w:rsidR="00707986" w:rsidRPr="005B6D72" w:rsidRDefault="00393CEB" w:rsidP="001F5E5A">
      <w:pPr>
        <w:tabs>
          <w:tab w:val="left" w:pos="1526"/>
          <w:tab w:val="left" w:pos="1596"/>
        </w:tabs>
        <w:ind w:left="14" w:firstLine="1247"/>
        <w:jc w:val="both"/>
        <w:rPr>
          <w:lang w:val="lt-LT"/>
        </w:rPr>
      </w:pPr>
      <w:r>
        <w:rPr>
          <w:lang w:val="lt-LT" w:eastAsia="lt-LT"/>
        </w:rPr>
        <w:t>59</w:t>
      </w:r>
      <w:r w:rsidR="001F5E5A" w:rsidRPr="006E3300">
        <w:rPr>
          <w:lang w:val="lt-LT" w:eastAsia="lt-LT"/>
        </w:rPr>
        <w:t>.1.</w:t>
      </w:r>
      <w:r w:rsidR="009B754D" w:rsidRPr="009B754D">
        <w:rPr>
          <w:lang w:val="lt-LT" w:eastAsia="lt-LT"/>
        </w:rPr>
        <w:t xml:space="preserve"> </w:t>
      </w:r>
      <w:r w:rsidR="00707986" w:rsidRPr="005B6D72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707986" w:rsidRPr="005B6D72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707986" w:rsidRPr="005B6D72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AC3ADA">
        <w:rPr>
          <w:lang w:val="lt-LT"/>
        </w:rPr>
        <w:t>sausio</w:t>
      </w:r>
      <w:r w:rsidR="009B754D" w:rsidRPr="009B754D">
        <w:rPr>
          <w:lang w:val="lt-LT"/>
        </w:rPr>
        <w:t xml:space="preserve"> </w:t>
      </w:r>
      <w:r w:rsidR="00AC3ADA">
        <w:rPr>
          <w:lang w:val="lt-LT"/>
        </w:rPr>
        <w:t>mėnesį</w:t>
      </w:r>
      <w:r w:rsidR="009B754D" w:rsidRPr="009B754D">
        <w:rPr>
          <w:lang w:val="lt-LT"/>
        </w:rPr>
        <w:t xml:space="preserve"> </w:t>
      </w:r>
      <w:r w:rsidR="00707986" w:rsidRPr="005B6D72">
        <w:rPr>
          <w:lang w:val="lt-LT"/>
        </w:rPr>
        <w:t>inicijuoja</w:t>
      </w:r>
      <w:r w:rsidR="009B754D" w:rsidRPr="009B754D">
        <w:rPr>
          <w:lang w:val="lt-LT"/>
        </w:rPr>
        <w:t xml:space="preserve"> </w:t>
      </w:r>
      <w:r w:rsidR="00707986" w:rsidRPr="005B6D72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707986" w:rsidRPr="005B6D72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707986" w:rsidRPr="005B6D72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="00707986" w:rsidRPr="005B6D72">
        <w:rPr>
          <w:lang w:val="lt-LT"/>
        </w:rPr>
        <w:t>rengimo</w:t>
      </w:r>
      <w:r w:rsidR="009B754D" w:rsidRPr="009B754D">
        <w:rPr>
          <w:lang w:val="lt-LT"/>
        </w:rPr>
        <w:t xml:space="preserve"> </w:t>
      </w:r>
      <w:r w:rsidR="00707986" w:rsidRPr="005B6D72">
        <w:rPr>
          <w:lang w:val="lt-LT"/>
        </w:rPr>
        <w:t>procesą,</w:t>
      </w:r>
      <w:r w:rsidR="009B754D" w:rsidRPr="009B754D">
        <w:rPr>
          <w:lang w:val="lt-LT"/>
        </w:rPr>
        <w:t xml:space="preserve"> </w:t>
      </w:r>
      <w:r w:rsidR="00707986" w:rsidRPr="005B6D72">
        <w:rPr>
          <w:lang w:val="lt-LT"/>
        </w:rPr>
        <w:t>informuoja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už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finansų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valdymą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atsakingą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skyrių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pateikti</w:t>
      </w:r>
      <w:r w:rsidR="009B754D" w:rsidRPr="009B754D">
        <w:rPr>
          <w:lang w:val="lt-LT"/>
        </w:rPr>
        <w:t xml:space="preserve"> </w:t>
      </w:r>
      <w:r w:rsidR="001F282B">
        <w:rPr>
          <w:lang w:val="lt-LT"/>
        </w:rPr>
        <w:t>informaciją</w:t>
      </w:r>
      <w:r w:rsidR="009B754D" w:rsidRPr="009B754D">
        <w:rPr>
          <w:lang w:val="lt-LT"/>
        </w:rPr>
        <w:t xml:space="preserve"> </w:t>
      </w:r>
      <w:r w:rsidR="00831AD2">
        <w:rPr>
          <w:lang w:val="lt-LT"/>
        </w:rPr>
        <w:t>apie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priemon</w:t>
      </w:r>
      <w:r w:rsidR="00831AD2">
        <w:rPr>
          <w:lang w:val="lt-LT"/>
        </w:rPr>
        <w:t>ėms</w:t>
      </w:r>
      <w:r w:rsidR="009B754D" w:rsidRPr="009B754D">
        <w:rPr>
          <w:lang w:val="lt-LT"/>
        </w:rPr>
        <w:t xml:space="preserve"> </w:t>
      </w:r>
      <w:r w:rsidR="00831AD2">
        <w:rPr>
          <w:lang w:val="lt-LT"/>
        </w:rPr>
        <w:t>įgyvendinti</w:t>
      </w:r>
      <w:r w:rsidR="009B754D" w:rsidRPr="009B754D">
        <w:rPr>
          <w:lang w:val="lt-LT"/>
        </w:rPr>
        <w:t xml:space="preserve"> </w:t>
      </w:r>
      <w:r w:rsidR="001F282B">
        <w:rPr>
          <w:lang w:val="lt-LT"/>
        </w:rPr>
        <w:t>planuotas</w:t>
      </w:r>
      <w:r w:rsidR="009B754D" w:rsidRPr="009B754D">
        <w:rPr>
          <w:lang w:val="lt-LT"/>
        </w:rPr>
        <w:t xml:space="preserve"> </w:t>
      </w:r>
      <w:r w:rsidR="001F282B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panaudotas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lėšas;</w:t>
      </w:r>
    </w:p>
    <w:p w14:paraId="4BD72098" w14:textId="4961ED82" w:rsidR="00BC221F" w:rsidRPr="005B6D72" w:rsidRDefault="00393CEB" w:rsidP="001F5E5A">
      <w:pPr>
        <w:tabs>
          <w:tab w:val="left" w:pos="1526"/>
          <w:tab w:val="left" w:pos="1596"/>
        </w:tabs>
        <w:ind w:left="14" w:firstLine="1247"/>
        <w:jc w:val="both"/>
        <w:rPr>
          <w:lang w:val="lt-LT"/>
        </w:rPr>
      </w:pPr>
      <w:r>
        <w:rPr>
          <w:lang w:val="lt-LT" w:eastAsia="lt-LT"/>
        </w:rPr>
        <w:t>59</w:t>
      </w:r>
      <w:r w:rsidR="00BC221F" w:rsidRPr="005B6D72">
        <w:rPr>
          <w:lang w:val="lt-LT" w:eastAsia="lt-LT"/>
        </w:rPr>
        <w:t>.2.</w:t>
      </w:r>
      <w:r w:rsidR="009B754D" w:rsidRPr="009B754D">
        <w:rPr>
          <w:lang w:val="lt-LT" w:eastAsia="lt-LT"/>
        </w:rPr>
        <w:t xml:space="preserve"> </w:t>
      </w:r>
      <w:r w:rsidR="00BC221F" w:rsidRPr="005B6D72">
        <w:rPr>
          <w:lang w:val="lt-LT"/>
        </w:rPr>
        <w:t>už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finansų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valdymą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atsakingas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skyri</w:t>
      </w:r>
      <w:r w:rsidR="005B6D72">
        <w:rPr>
          <w:lang w:val="lt-LT"/>
        </w:rPr>
        <w:t>u</w:t>
      </w:r>
      <w:r w:rsidR="00BC221F" w:rsidRPr="005B6D72">
        <w:rPr>
          <w:lang w:val="lt-LT"/>
        </w:rPr>
        <w:t>s</w:t>
      </w:r>
      <w:r w:rsidR="009B754D" w:rsidRPr="009B754D">
        <w:rPr>
          <w:lang w:val="lt-LT"/>
        </w:rPr>
        <w:t xml:space="preserve"> </w:t>
      </w:r>
      <w:r w:rsidR="00863C44">
        <w:rPr>
          <w:lang w:val="lt-LT"/>
        </w:rPr>
        <w:t>susistemina</w:t>
      </w:r>
      <w:r w:rsidR="009B754D" w:rsidRPr="009B754D">
        <w:rPr>
          <w:lang w:val="lt-LT"/>
        </w:rPr>
        <w:t xml:space="preserve"> </w:t>
      </w:r>
      <w:r w:rsidR="00831AD2">
        <w:rPr>
          <w:lang w:val="lt-LT"/>
        </w:rPr>
        <w:t>informaciją</w:t>
      </w:r>
      <w:r w:rsidR="009B754D" w:rsidRPr="009B754D">
        <w:rPr>
          <w:lang w:val="lt-LT"/>
        </w:rPr>
        <w:t xml:space="preserve"> </w:t>
      </w:r>
      <w:r w:rsidR="00831AD2">
        <w:rPr>
          <w:lang w:val="lt-LT"/>
        </w:rPr>
        <w:t>apie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priemon</w:t>
      </w:r>
      <w:r w:rsidR="00831AD2">
        <w:rPr>
          <w:lang w:val="lt-LT"/>
        </w:rPr>
        <w:t>ėms</w:t>
      </w:r>
      <w:r w:rsidR="009B754D" w:rsidRPr="009B754D">
        <w:rPr>
          <w:lang w:val="lt-LT"/>
        </w:rPr>
        <w:t xml:space="preserve"> </w:t>
      </w:r>
      <w:r w:rsidR="00831AD2">
        <w:rPr>
          <w:lang w:val="lt-LT"/>
        </w:rPr>
        <w:t>įgyvendinti</w:t>
      </w:r>
      <w:r w:rsidR="009B754D" w:rsidRPr="009B754D">
        <w:rPr>
          <w:lang w:val="lt-LT"/>
        </w:rPr>
        <w:t xml:space="preserve"> </w:t>
      </w:r>
      <w:r w:rsidR="00863C44">
        <w:rPr>
          <w:lang w:val="lt-LT"/>
        </w:rPr>
        <w:t>planuotas</w:t>
      </w:r>
      <w:r w:rsidR="009B754D" w:rsidRPr="009B754D">
        <w:rPr>
          <w:lang w:val="lt-LT"/>
        </w:rPr>
        <w:t xml:space="preserve"> </w:t>
      </w:r>
      <w:r w:rsidR="00863C44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panaudotas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lėšas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863C44">
        <w:rPr>
          <w:lang w:val="lt-LT"/>
        </w:rPr>
        <w:t>informaciją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Programų</w:t>
      </w:r>
      <w:r w:rsidR="009B754D" w:rsidRPr="009B754D">
        <w:rPr>
          <w:lang w:val="lt-LT"/>
        </w:rPr>
        <w:t xml:space="preserve"> </w:t>
      </w:r>
      <w:r w:rsidR="00BC221F" w:rsidRPr="005B6D72">
        <w:rPr>
          <w:lang w:val="lt-LT"/>
        </w:rPr>
        <w:t>koordinatoriams;</w:t>
      </w:r>
    </w:p>
    <w:p w14:paraId="38BB341B" w14:textId="4326AF1F" w:rsidR="000B658F" w:rsidRPr="005B6D72" w:rsidRDefault="00393CEB" w:rsidP="001F5E5A">
      <w:pPr>
        <w:tabs>
          <w:tab w:val="left" w:pos="1526"/>
          <w:tab w:val="left" w:pos="1596"/>
        </w:tabs>
        <w:ind w:left="14" w:firstLine="1247"/>
        <w:jc w:val="both"/>
        <w:rPr>
          <w:lang w:val="lt-LT" w:eastAsia="lt-LT"/>
        </w:rPr>
      </w:pPr>
      <w:r>
        <w:rPr>
          <w:lang w:val="lt-LT"/>
        </w:rPr>
        <w:t>59</w:t>
      </w:r>
      <w:r w:rsidR="000B658F" w:rsidRPr="005B6D72">
        <w:rPr>
          <w:lang w:val="lt-LT"/>
        </w:rPr>
        <w:t>.3.</w:t>
      </w:r>
      <w:r w:rsidR="009B754D" w:rsidRPr="009B754D">
        <w:rPr>
          <w:lang w:val="lt-LT"/>
        </w:rPr>
        <w:t xml:space="preserve"> </w:t>
      </w:r>
      <w:r w:rsidR="00023A2B" w:rsidRPr="005B6D72">
        <w:rPr>
          <w:lang w:val="lt-LT"/>
        </w:rPr>
        <w:t>Programų</w:t>
      </w:r>
      <w:r w:rsidR="009B754D" w:rsidRPr="009B754D">
        <w:rPr>
          <w:lang w:val="lt-LT"/>
        </w:rPr>
        <w:t xml:space="preserve"> </w:t>
      </w:r>
      <w:r w:rsidR="00023A2B" w:rsidRPr="005B6D72">
        <w:rPr>
          <w:lang w:val="lt-LT"/>
        </w:rPr>
        <w:t>koordinatoriai</w:t>
      </w:r>
      <w:r w:rsidR="009B754D" w:rsidRPr="009B754D">
        <w:rPr>
          <w:lang w:val="lt-LT"/>
        </w:rPr>
        <w:t xml:space="preserve"> </w:t>
      </w:r>
      <w:r w:rsidR="00023A2B" w:rsidRPr="005B6D72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="00023A2B" w:rsidRPr="005B6D72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023A2B" w:rsidRPr="005B6D72">
        <w:rPr>
          <w:lang w:val="lt-LT"/>
        </w:rPr>
        <w:t>Priemonių</w:t>
      </w:r>
      <w:r w:rsidR="009B754D" w:rsidRPr="009B754D">
        <w:rPr>
          <w:lang w:val="lt-LT"/>
        </w:rPr>
        <w:t xml:space="preserve"> </w:t>
      </w:r>
      <w:r w:rsidR="00023A2B" w:rsidRPr="005B6D72">
        <w:rPr>
          <w:lang w:val="lt-LT"/>
        </w:rPr>
        <w:t>koordinatoriais</w:t>
      </w:r>
      <w:r w:rsidR="009B754D" w:rsidRPr="009B754D">
        <w:rPr>
          <w:lang w:val="lt-LT"/>
        </w:rPr>
        <w:t xml:space="preserve"> </w:t>
      </w:r>
      <w:r w:rsidR="00863C44" w:rsidRPr="005B6D72">
        <w:rPr>
          <w:lang w:val="lt-LT"/>
        </w:rPr>
        <w:t>pagal</w:t>
      </w:r>
      <w:r w:rsidR="009B754D" w:rsidRPr="009B754D">
        <w:rPr>
          <w:lang w:val="lt-LT"/>
        </w:rPr>
        <w:t xml:space="preserve"> </w:t>
      </w:r>
      <w:r w:rsidR="00863C44" w:rsidRPr="005B6D72"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 w:rsidR="00863C44" w:rsidRPr="005B6D72">
        <w:rPr>
          <w:lang w:val="lt-LT"/>
        </w:rPr>
        <w:t>direktoriaus</w:t>
      </w:r>
      <w:r w:rsidR="009B754D" w:rsidRPr="009B754D">
        <w:rPr>
          <w:lang w:val="lt-LT"/>
        </w:rPr>
        <w:t xml:space="preserve"> </w:t>
      </w:r>
      <w:r w:rsidR="00863C44" w:rsidRPr="005B6D72">
        <w:rPr>
          <w:lang w:val="lt-LT"/>
        </w:rPr>
        <w:t>įsakymu</w:t>
      </w:r>
      <w:r w:rsidR="009B754D" w:rsidRPr="009B754D">
        <w:rPr>
          <w:lang w:val="lt-LT"/>
        </w:rPr>
        <w:t xml:space="preserve"> </w:t>
      </w:r>
      <w:r w:rsidR="00863C44" w:rsidRPr="005B6D72">
        <w:rPr>
          <w:lang w:val="lt-LT"/>
        </w:rPr>
        <w:t>nustatytą</w:t>
      </w:r>
      <w:r w:rsidR="009B754D" w:rsidRPr="009B754D">
        <w:rPr>
          <w:lang w:val="lt-LT"/>
        </w:rPr>
        <w:t xml:space="preserve"> </w:t>
      </w:r>
      <w:r w:rsidR="00863C44" w:rsidRPr="005B6D72">
        <w:rPr>
          <w:lang w:val="lt-LT"/>
        </w:rPr>
        <w:t>formą</w:t>
      </w:r>
      <w:r w:rsidR="009B754D" w:rsidRPr="009B754D">
        <w:rPr>
          <w:lang w:val="lt-LT"/>
        </w:rPr>
        <w:t xml:space="preserve"> </w:t>
      </w:r>
      <w:r w:rsidR="005B6D72">
        <w:rPr>
          <w:lang w:val="lt-LT"/>
        </w:rPr>
        <w:t>užpildo</w:t>
      </w:r>
      <w:r w:rsidR="009B754D" w:rsidRPr="009B754D">
        <w:rPr>
          <w:lang w:val="lt-LT"/>
        </w:rPr>
        <w:t xml:space="preserve"> </w:t>
      </w:r>
      <w:r w:rsidR="005B6D72">
        <w:rPr>
          <w:lang w:val="lt-LT"/>
        </w:rPr>
        <w:t>programos</w:t>
      </w:r>
      <w:r w:rsidR="009B754D" w:rsidRPr="009B754D">
        <w:rPr>
          <w:lang w:val="lt-LT"/>
        </w:rPr>
        <w:t xml:space="preserve"> </w:t>
      </w:r>
      <w:r w:rsidR="005B6D72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5B6D72">
        <w:rPr>
          <w:lang w:val="lt-LT"/>
        </w:rPr>
        <w:t>ataskaitą</w:t>
      </w:r>
      <w:r w:rsidR="009B754D" w:rsidRPr="009B754D">
        <w:rPr>
          <w:lang w:val="lt-LT"/>
        </w:rPr>
        <w:t xml:space="preserve"> </w:t>
      </w:r>
      <w:r w:rsidR="005B6D72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5B6D72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5B6D72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5B6D72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5B6D72">
        <w:rPr>
          <w:lang w:val="lt-LT"/>
        </w:rPr>
        <w:t>koordinatoriui;</w:t>
      </w:r>
    </w:p>
    <w:p w14:paraId="187EFAAF" w14:textId="57F51D3A" w:rsidR="001F5E5A" w:rsidRPr="006E3300" w:rsidRDefault="00393CEB" w:rsidP="001754A5">
      <w:pPr>
        <w:tabs>
          <w:tab w:val="left" w:pos="1526"/>
          <w:tab w:val="left" w:pos="1596"/>
        </w:tabs>
        <w:ind w:left="14" w:firstLine="1247"/>
        <w:jc w:val="both"/>
        <w:rPr>
          <w:lang w:val="lt-LT" w:eastAsia="lt-LT"/>
        </w:rPr>
      </w:pPr>
      <w:r w:rsidRPr="00A04DA8">
        <w:rPr>
          <w:lang w:val="lt-LT" w:eastAsia="lt-LT"/>
        </w:rPr>
        <w:t>59</w:t>
      </w:r>
      <w:r w:rsidR="00B954EE" w:rsidRPr="00A04DA8">
        <w:rPr>
          <w:lang w:val="lt-LT" w:eastAsia="lt-LT"/>
        </w:rPr>
        <w:t>.5.</w:t>
      </w:r>
      <w:r w:rsidR="009B754D" w:rsidRPr="009B754D">
        <w:rPr>
          <w:lang w:val="lt-LT" w:eastAsia="lt-LT"/>
        </w:rPr>
        <w:t xml:space="preserve"> </w:t>
      </w:r>
      <w:r w:rsidR="0045312A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45312A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45312A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AE52B8">
        <w:rPr>
          <w:lang w:val="lt-LT" w:eastAsia="lt-LT"/>
        </w:rPr>
        <w:t>susistemina</w:t>
      </w:r>
      <w:r w:rsidR="009B754D" w:rsidRPr="009B754D">
        <w:rPr>
          <w:lang w:val="lt-LT" w:eastAsia="lt-LT"/>
        </w:rPr>
        <w:t xml:space="preserve"> </w:t>
      </w:r>
      <w:r w:rsidR="00AE52B8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="00AE52B8" w:rsidRPr="006E3300">
        <w:rPr>
          <w:lang w:val="lt-LT" w:eastAsia="lt-LT"/>
        </w:rPr>
        <w:t>koordinatorių</w:t>
      </w:r>
      <w:r w:rsidR="009B754D" w:rsidRPr="009B754D">
        <w:rPr>
          <w:lang w:val="lt-LT" w:eastAsia="lt-LT"/>
        </w:rPr>
        <w:t xml:space="preserve"> </w:t>
      </w:r>
      <w:r w:rsidR="00AE52B8" w:rsidRPr="006E3300">
        <w:rPr>
          <w:lang w:val="lt-LT" w:eastAsia="lt-LT"/>
        </w:rPr>
        <w:t>pateikt</w:t>
      </w:r>
      <w:r w:rsidR="00AE52B8">
        <w:rPr>
          <w:lang w:val="lt-LT" w:eastAsia="lt-LT"/>
        </w:rPr>
        <w:t>us</w:t>
      </w:r>
      <w:r w:rsidR="009B754D" w:rsidRPr="009B754D">
        <w:rPr>
          <w:lang w:val="lt-LT" w:eastAsia="lt-LT"/>
        </w:rPr>
        <w:t xml:space="preserve"> </w:t>
      </w:r>
      <w:r w:rsidR="00AE52B8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="00AE52B8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AE52B8">
        <w:rPr>
          <w:lang w:val="lt-LT" w:eastAsia="lt-LT"/>
        </w:rPr>
        <w:t>projektus</w:t>
      </w:r>
      <w:r w:rsidR="00434C56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434C56">
        <w:rPr>
          <w:lang w:val="lt-LT" w:eastAsia="lt-LT"/>
        </w:rPr>
        <w:t>parengia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aprašomąją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dalį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parengtą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pristato</w:t>
      </w:r>
      <w:r w:rsidR="009B754D" w:rsidRPr="009B754D">
        <w:rPr>
          <w:lang w:val="lt-LT" w:eastAsia="lt-LT"/>
        </w:rPr>
        <w:t xml:space="preserve"> </w:t>
      </w:r>
      <w:r w:rsidR="00635D72">
        <w:rPr>
          <w:lang w:val="lt-LT" w:eastAsia="lt-LT"/>
        </w:rPr>
        <w:t>SPG</w:t>
      </w:r>
      <w:r w:rsidR="009B754D" w:rsidRPr="009B754D">
        <w:rPr>
          <w:lang w:val="lt-LT" w:eastAsia="lt-LT"/>
        </w:rPr>
        <w:t xml:space="preserve"> </w:t>
      </w:r>
      <w:r w:rsidR="00AC3ADA">
        <w:rPr>
          <w:lang w:val="lt-LT" w:eastAsia="lt-LT"/>
        </w:rPr>
        <w:t>balandžio</w:t>
      </w:r>
      <w:r w:rsidR="009B754D" w:rsidRPr="009B754D">
        <w:rPr>
          <w:lang w:val="lt-LT" w:eastAsia="lt-LT"/>
        </w:rPr>
        <w:t xml:space="preserve"> </w:t>
      </w:r>
      <w:r w:rsidR="00AC3ADA">
        <w:rPr>
          <w:lang w:val="lt-LT" w:eastAsia="lt-LT"/>
        </w:rPr>
        <w:t>mėnesį</w:t>
      </w:r>
      <w:r w:rsidR="001F5E5A" w:rsidRPr="006E3300">
        <w:rPr>
          <w:lang w:val="lt-LT" w:eastAsia="lt-LT"/>
        </w:rPr>
        <w:t>;</w:t>
      </w:r>
    </w:p>
    <w:p w14:paraId="5A63C964" w14:textId="0BA87D91" w:rsidR="001F5E5A" w:rsidRPr="0058059E" w:rsidRDefault="00393CEB" w:rsidP="001F5E5A">
      <w:pPr>
        <w:tabs>
          <w:tab w:val="left" w:pos="1526"/>
          <w:tab w:val="left" w:pos="1596"/>
        </w:tabs>
        <w:ind w:left="14" w:firstLine="1247"/>
        <w:jc w:val="both"/>
        <w:rPr>
          <w:lang w:val="lt-LT" w:eastAsia="lt-LT"/>
        </w:rPr>
      </w:pPr>
      <w:r>
        <w:rPr>
          <w:lang w:val="lt-LT" w:eastAsia="lt-LT"/>
        </w:rPr>
        <w:t>59</w:t>
      </w:r>
      <w:r w:rsidR="001F5E5A" w:rsidRPr="0058059E">
        <w:rPr>
          <w:lang w:val="lt-LT" w:eastAsia="lt-LT"/>
        </w:rPr>
        <w:t>.</w:t>
      </w:r>
      <w:r w:rsidR="00B954EE">
        <w:rPr>
          <w:lang w:val="lt-LT" w:eastAsia="lt-LT"/>
        </w:rPr>
        <w:t>6</w:t>
      </w:r>
      <w:r w:rsidR="001F5E5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5B3958">
        <w:rPr>
          <w:lang w:val="lt-LT" w:eastAsia="lt-LT"/>
        </w:rPr>
        <w:t>SPG</w:t>
      </w:r>
      <w:r w:rsidR="001F5E5A" w:rsidRPr="006E3300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susipažinusi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su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ataskaita</w:t>
      </w:r>
      <w:r w:rsidR="001F5E5A" w:rsidRPr="006E3300">
        <w:rPr>
          <w:lang w:val="lt-LT" w:eastAsia="lt-LT"/>
        </w:rPr>
        <w:t>,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teikia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rekomendacijas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dėl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tolesnio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vykdymo.</w:t>
      </w:r>
      <w:r w:rsidR="009B754D" w:rsidRPr="009B754D">
        <w:rPr>
          <w:lang w:val="lt-LT" w:eastAsia="lt-LT"/>
        </w:rPr>
        <w:t xml:space="preserve"> </w:t>
      </w:r>
      <w:r w:rsidR="005B3958">
        <w:rPr>
          <w:lang w:val="lt-LT" w:eastAsia="lt-LT"/>
        </w:rPr>
        <w:t>SPG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nutarus,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kad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ataskaita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turi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būti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koreguojama,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atlieka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korekcijas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kartu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su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susijusiomis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šalimis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pakartotinai</w:t>
      </w:r>
      <w:r w:rsidR="009B754D" w:rsidRPr="009B754D">
        <w:rPr>
          <w:lang w:val="lt-LT" w:eastAsia="lt-LT"/>
        </w:rPr>
        <w:t xml:space="preserve"> </w:t>
      </w:r>
      <w:r w:rsidR="00C775CB">
        <w:rPr>
          <w:lang w:val="lt-LT" w:eastAsia="lt-LT"/>
        </w:rPr>
        <w:t>pristato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0B08B8" w:rsidRPr="000B08B8">
        <w:rPr>
          <w:lang w:val="lt-LT" w:eastAsia="lt-LT"/>
        </w:rPr>
        <w:t>SPG</w:t>
      </w:r>
      <w:r w:rsidR="001F5E5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8F3D55">
        <w:rPr>
          <w:lang w:val="lt-LT" w:eastAsia="lt-LT"/>
        </w:rPr>
        <w:t>SPG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pritarus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BA3D45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projektui,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061C8F">
        <w:rPr>
          <w:lang w:val="lt-LT" w:eastAsia="lt-LT"/>
        </w:rPr>
        <w:t>pristato</w:t>
      </w:r>
      <w:r w:rsidR="009B754D" w:rsidRPr="009B754D">
        <w:rPr>
          <w:lang w:val="lt-LT" w:eastAsia="lt-LT"/>
        </w:rPr>
        <w:t xml:space="preserve"> </w:t>
      </w:r>
      <w:r w:rsidR="00FD7564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FD7564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FD7564">
        <w:rPr>
          <w:lang w:val="lt-LT" w:eastAsia="lt-LT"/>
        </w:rPr>
        <w:t>ataskait</w:t>
      </w:r>
      <w:r w:rsidR="00D24DA4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D24DA4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Komisijai;</w:t>
      </w:r>
    </w:p>
    <w:p w14:paraId="4131D58C" w14:textId="459C9EAA" w:rsidR="001F5E5A" w:rsidRPr="006E3300" w:rsidRDefault="00393CEB" w:rsidP="001F5E5A">
      <w:pPr>
        <w:tabs>
          <w:tab w:val="left" w:pos="1526"/>
          <w:tab w:val="left" w:pos="1596"/>
        </w:tabs>
        <w:ind w:left="14" w:firstLine="1247"/>
        <w:jc w:val="both"/>
        <w:rPr>
          <w:lang w:val="lt-LT"/>
        </w:rPr>
      </w:pPr>
      <w:r>
        <w:rPr>
          <w:lang w:val="lt-LT"/>
        </w:rPr>
        <w:t>59</w:t>
      </w:r>
      <w:r w:rsidR="001F5E5A" w:rsidRPr="0058059E">
        <w:rPr>
          <w:lang w:val="lt-LT"/>
        </w:rPr>
        <w:t>.</w:t>
      </w:r>
      <w:r w:rsidR="00B954EE">
        <w:rPr>
          <w:lang w:val="lt-LT"/>
        </w:rPr>
        <w:t>7</w:t>
      </w:r>
      <w:r w:rsidR="001F5E5A" w:rsidRPr="0058059E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Komisija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peržiūri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ataskait</w:t>
      </w:r>
      <w:r w:rsidR="00D24DA4">
        <w:rPr>
          <w:lang w:val="lt-LT"/>
        </w:rPr>
        <w:t>os</w:t>
      </w:r>
      <w:r w:rsidR="009B754D" w:rsidRPr="009B754D">
        <w:rPr>
          <w:lang w:val="lt-LT"/>
        </w:rPr>
        <w:t xml:space="preserve"> </w:t>
      </w:r>
      <w:r w:rsidR="00D24DA4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pastabas.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Komisijai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nutarus,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kad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ataskait</w:t>
      </w:r>
      <w:r w:rsidR="00D24DA4">
        <w:rPr>
          <w:lang w:val="lt-LT"/>
        </w:rPr>
        <w:t>os</w:t>
      </w:r>
      <w:r w:rsidR="009B754D" w:rsidRPr="009B754D">
        <w:rPr>
          <w:lang w:val="lt-LT"/>
        </w:rPr>
        <w:t xml:space="preserve"> </w:t>
      </w:r>
      <w:r w:rsidR="00D24DA4">
        <w:rPr>
          <w:lang w:val="lt-LT"/>
        </w:rPr>
        <w:t>projektas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turi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būti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koreguojama</w:t>
      </w:r>
      <w:r w:rsidR="00D24DA4">
        <w:rPr>
          <w:lang w:val="lt-LT"/>
        </w:rPr>
        <w:t>s</w:t>
      </w:r>
      <w:r w:rsidR="001F5E5A" w:rsidRPr="006E330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D24DA4" w:rsidRPr="00146EF7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atlieka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korekcijas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kartu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su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susijusiomis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šalimis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D24DA4" w:rsidRPr="00146EF7">
        <w:rPr>
          <w:lang w:val="lt-LT" w:eastAsia="lt-LT"/>
        </w:rPr>
        <w:t>pakartotinai</w:t>
      </w:r>
      <w:r w:rsidR="009B754D" w:rsidRPr="009B754D">
        <w:rPr>
          <w:lang w:val="lt-LT" w:eastAsia="lt-LT"/>
        </w:rPr>
        <w:t xml:space="preserve"> </w:t>
      </w:r>
      <w:r w:rsidR="00ED1312">
        <w:rPr>
          <w:lang w:val="lt-LT" w:eastAsia="lt-LT"/>
        </w:rPr>
        <w:t>pristato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D24DA4">
        <w:rPr>
          <w:lang w:val="lt-LT"/>
        </w:rPr>
        <w:t>Komisijai</w:t>
      </w:r>
      <w:r w:rsidR="001F5E5A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Komisijai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pritarus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projektui,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BB3506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BB3506">
        <w:rPr>
          <w:lang w:val="lt-LT"/>
        </w:rPr>
        <w:t>tvirtinti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T</w:t>
      </w:r>
      <w:r w:rsidR="001F5E5A" w:rsidRPr="006E3300">
        <w:rPr>
          <w:lang w:val="lt-LT"/>
        </w:rPr>
        <w:t>arybos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komitetams;</w:t>
      </w:r>
    </w:p>
    <w:p w14:paraId="2FDA3BFE" w14:textId="49640613" w:rsidR="001F5E5A" w:rsidRPr="006E3300" w:rsidRDefault="00393CEB" w:rsidP="001F5E5A">
      <w:pPr>
        <w:tabs>
          <w:tab w:val="left" w:pos="1526"/>
          <w:tab w:val="left" w:pos="1596"/>
        </w:tabs>
        <w:ind w:left="14" w:firstLine="1247"/>
        <w:jc w:val="both"/>
        <w:rPr>
          <w:lang w:val="lt-LT"/>
        </w:rPr>
      </w:pPr>
      <w:r>
        <w:rPr>
          <w:lang w:val="lt-LT"/>
        </w:rPr>
        <w:t>59</w:t>
      </w:r>
      <w:r w:rsidR="001F5E5A" w:rsidRPr="0058059E">
        <w:rPr>
          <w:lang w:val="lt-LT"/>
        </w:rPr>
        <w:t>.</w:t>
      </w:r>
      <w:r w:rsidR="00B954EE">
        <w:rPr>
          <w:lang w:val="lt-LT"/>
        </w:rPr>
        <w:t>8</w:t>
      </w:r>
      <w:r w:rsidR="001F5E5A" w:rsidRPr="0058059E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FD7564">
        <w:rPr>
          <w:lang w:val="lt-LT" w:eastAsia="lt-LT"/>
        </w:rPr>
        <w:t>T</w:t>
      </w:r>
      <w:r w:rsidR="001F5E5A" w:rsidRPr="006E3300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komitetams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nerekomendavus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pritarti</w:t>
      </w:r>
      <w:r w:rsidR="009B754D" w:rsidRPr="009B754D">
        <w:rPr>
          <w:lang w:val="lt-LT" w:eastAsia="lt-LT"/>
        </w:rPr>
        <w:t xml:space="preserve"> </w:t>
      </w:r>
      <w:r w:rsidR="00FD7564">
        <w:rPr>
          <w:lang w:val="lt-LT" w:eastAsia="lt-LT"/>
        </w:rPr>
        <w:t>SVP</w:t>
      </w:r>
      <w:r w:rsidR="009B754D" w:rsidRPr="009B754D">
        <w:rPr>
          <w:lang w:val="lt-LT" w:eastAsia="lt-LT"/>
        </w:rPr>
        <w:t xml:space="preserve"> </w:t>
      </w:r>
      <w:r w:rsidR="00FD7564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1F5E5A" w:rsidRPr="006E3300">
        <w:rPr>
          <w:lang w:val="lt-LT" w:eastAsia="lt-LT"/>
        </w:rPr>
        <w:t>projektui</w:t>
      </w:r>
      <w:r w:rsidR="001F5E5A" w:rsidRPr="006E330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atlieka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korekcijas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susijusiomis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šalimis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pakartotinai</w:t>
      </w:r>
      <w:r w:rsidR="009B754D" w:rsidRPr="009B754D">
        <w:rPr>
          <w:lang w:val="lt-LT"/>
        </w:rPr>
        <w:t xml:space="preserve"> </w:t>
      </w:r>
      <w:r w:rsidR="00D24DA4" w:rsidRPr="00D24DA4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Tarybos</w:t>
      </w:r>
      <w:r w:rsidR="009B754D" w:rsidRPr="009B754D">
        <w:rPr>
          <w:lang w:val="lt-LT"/>
        </w:rPr>
        <w:t xml:space="preserve"> </w:t>
      </w:r>
      <w:r w:rsidR="00FD7564">
        <w:rPr>
          <w:lang w:val="lt-LT"/>
        </w:rPr>
        <w:t>komitetams</w:t>
      </w:r>
      <w:r w:rsidR="001F5E5A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T</w:t>
      </w:r>
      <w:r w:rsidR="001F5E5A" w:rsidRPr="006E3300">
        <w:rPr>
          <w:lang w:val="lt-LT"/>
        </w:rPr>
        <w:t>arybos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komitetams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nusprendus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pritarti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projektui,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363904">
        <w:rPr>
          <w:lang w:val="lt-LT"/>
        </w:rPr>
        <w:t>tvirtinti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Tarybai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iki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gegužės</w:t>
      </w:r>
      <w:r w:rsidR="009B754D" w:rsidRPr="009B754D">
        <w:rPr>
          <w:lang w:val="lt-LT"/>
        </w:rPr>
        <w:t xml:space="preserve"> </w:t>
      </w:r>
      <w:r w:rsidR="003D5E44" w:rsidRPr="00A04DA8">
        <w:rPr>
          <w:lang w:val="lt-LT"/>
        </w:rPr>
        <w:t>31</w:t>
      </w:r>
      <w:r w:rsidR="009B754D" w:rsidRPr="009B754D">
        <w:rPr>
          <w:lang w:val="lt-LT"/>
        </w:rPr>
        <w:t xml:space="preserve"> </w:t>
      </w:r>
      <w:r w:rsidR="003D5E44" w:rsidRPr="00A04DA8">
        <w:rPr>
          <w:lang w:val="lt-LT"/>
        </w:rPr>
        <w:t>d.;</w:t>
      </w:r>
      <w:r w:rsidR="009B754D" w:rsidRPr="009B754D">
        <w:rPr>
          <w:lang w:val="lt-LT"/>
        </w:rPr>
        <w:t xml:space="preserve"> </w:t>
      </w:r>
    </w:p>
    <w:p w14:paraId="40759C3C" w14:textId="60D105F3" w:rsidR="001F5E5A" w:rsidRDefault="00A73CEB" w:rsidP="002515C7">
      <w:pPr>
        <w:tabs>
          <w:tab w:val="left" w:pos="1526"/>
          <w:tab w:val="left" w:pos="1596"/>
        </w:tabs>
        <w:ind w:left="14" w:firstLine="1247"/>
        <w:jc w:val="both"/>
        <w:rPr>
          <w:lang w:val="lt-LT" w:eastAsia="lt-LT"/>
        </w:rPr>
      </w:pPr>
      <w:r>
        <w:rPr>
          <w:lang w:val="lt-LT"/>
        </w:rPr>
        <w:t>59</w:t>
      </w:r>
      <w:r w:rsidR="001F5E5A" w:rsidRPr="006E3300">
        <w:rPr>
          <w:lang w:val="lt-LT"/>
        </w:rPr>
        <w:t>.</w:t>
      </w:r>
      <w:r w:rsidR="00B954EE">
        <w:rPr>
          <w:lang w:val="lt-LT"/>
        </w:rPr>
        <w:t>9</w:t>
      </w:r>
      <w:r w:rsidR="001F5E5A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Tarybai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nepritarus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ataskaitai,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atlieka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korekcijas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susijusiomis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šalimis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EB304C" w:rsidRPr="00EB304C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ataskaitą</w:t>
      </w:r>
      <w:r w:rsidR="009B754D" w:rsidRPr="009B754D">
        <w:rPr>
          <w:lang w:val="lt-LT"/>
        </w:rPr>
        <w:t xml:space="preserve"> </w:t>
      </w:r>
      <w:r w:rsidR="00220091">
        <w:rPr>
          <w:lang w:val="lt-LT"/>
        </w:rPr>
        <w:t>SPG</w:t>
      </w:r>
      <w:r w:rsidR="001F5E5A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3D5E44">
        <w:rPr>
          <w:lang w:val="lt-LT"/>
        </w:rPr>
        <w:t>T</w:t>
      </w:r>
      <w:r w:rsidR="001F5E5A" w:rsidRPr="006E3300">
        <w:rPr>
          <w:lang w:val="lt-LT"/>
        </w:rPr>
        <w:t>arybai</w:t>
      </w:r>
      <w:r w:rsidR="009B754D" w:rsidRPr="009B754D">
        <w:rPr>
          <w:lang w:val="lt-LT"/>
        </w:rPr>
        <w:t xml:space="preserve"> </w:t>
      </w:r>
      <w:r w:rsidR="00DB2700">
        <w:rPr>
          <w:lang w:val="lt-LT"/>
        </w:rPr>
        <w:t>pritarus</w:t>
      </w:r>
      <w:r w:rsidR="009B754D" w:rsidRPr="009B754D">
        <w:rPr>
          <w:lang w:val="lt-LT"/>
        </w:rPr>
        <w:t xml:space="preserve"> </w:t>
      </w:r>
      <w:r w:rsidR="00DB2700">
        <w:rPr>
          <w:lang w:val="lt-LT"/>
        </w:rPr>
        <w:t>SVP</w:t>
      </w:r>
      <w:r w:rsidR="009B754D" w:rsidRPr="009B754D">
        <w:rPr>
          <w:lang w:val="lt-LT"/>
        </w:rPr>
        <w:t xml:space="preserve"> </w:t>
      </w:r>
      <w:r w:rsidR="00DB2700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ataskaitai,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ji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tvirtinama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paskelbiama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interneto</w:t>
      </w:r>
      <w:r w:rsidR="009B754D" w:rsidRPr="009B754D">
        <w:rPr>
          <w:lang w:val="lt-LT"/>
        </w:rPr>
        <w:t xml:space="preserve"> </w:t>
      </w:r>
      <w:r w:rsidR="001F5E5A" w:rsidRPr="006E3300">
        <w:rPr>
          <w:lang w:val="lt-LT"/>
        </w:rPr>
        <w:t>svetainėje.</w:t>
      </w:r>
      <w:r w:rsidR="009B754D" w:rsidRPr="009B754D">
        <w:rPr>
          <w:lang w:val="lt-LT" w:eastAsia="lt-LT"/>
        </w:rPr>
        <w:t xml:space="preserve"> </w:t>
      </w:r>
    </w:p>
    <w:p w14:paraId="6ADD6E43" w14:textId="2A7946DE" w:rsidR="00B02A63" w:rsidRPr="006E3300" w:rsidRDefault="00643F7A" w:rsidP="00643F7A">
      <w:pPr>
        <w:ind w:firstLine="1247"/>
        <w:jc w:val="both"/>
        <w:rPr>
          <w:lang w:val="lt-LT" w:eastAsia="lt-LT"/>
        </w:rPr>
      </w:pPr>
      <w:r w:rsidRPr="006E3300">
        <w:rPr>
          <w:rStyle w:val="Grietas"/>
          <w:b w:val="0"/>
          <w:bCs/>
          <w:lang w:val="lt-LT"/>
        </w:rPr>
        <w:t>6</w:t>
      </w:r>
      <w:r w:rsidR="00A73CEB">
        <w:rPr>
          <w:rStyle w:val="Grietas"/>
          <w:b w:val="0"/>
          <w:bCs/>
          <w:lang w:val="lt-LT"/>
        </w:rPr>
        <w:t>0</w:t>
      </w:r>
      <w:r w:rsidRPr="006E3300">
        <w:rPr>
          <w:rStyle w:val="Grietas"/>
          <w:b w:val="0"/>
          <w:bCs/>
          <w:lang w:val="lt-LT"/>
        </w:rPr>
        <w:t>.</w:t>
      </w:r>
      <w:r w:rsidR="009B754D" w:rsidRPr="009B754D">
        <w:rPr>
          <w:rStyle w:val="Grietas"/>
          <w:b w:val="0"/>
          <w:bCs/>
          <w:lang w:val="lt-LT"/>
        </w:rPr>
        <w:t xml:space="preserve"> </w:t>
      </w:r>
      <w:r w:rsidRPr="006E3300">
        <w:rPr>
          <w:lang w:val="lt-LT" w:eastAsia="lt-LT"/>
        </w:rPr>
        <w:t>Pasibaigus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kalendoriniams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metams,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rengiamos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administracijos,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seniūnijų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biudžetinių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įstaigų</w:t>
      </w:r>
      <w:r w:rsidR="009B754D" w:rsidRPr="009B754D">
        <w:rPr>
          <w:lang w:val="lt-LT" w:eastAsia="lt-LT"/>
        </w:rPr>
        <w:t xml:space="preserve"> </w:t>
      </w:r>
      <w:r w:rsidR="008C755D"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ataskaitos</w:t>
      </w:r>
      <w:r w:rsidR="00B02A63" w:rsidRPr="006E3300">
        <w:rPr>
          <w:lang w:val="lt-LT" w:eastAsia="lt-LT"/>
        </w:rPr>
        <w:t>.</w:t>
      </w:r>
    </w:p>
    <w:p w14:paraId="60EE6518" w14:textId="58035878" w:rsidR="00B96AAC" w:rsidRPr="006E3300" w:rsidRDefault="00B96AAC" w:rsidP="00B96AAC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6</w:t>
      </w:r>
      <w:r w:rsidR="00A73CEB">
        <w:rPr>
          <w:lang w:val="lt-LT" w:eastAsia="lt-LT"/>
        </w:rPr>
        <w:t>1</w:t>
      </w:r>
      <w:r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B07926"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ataskait</w:t>
      </w:r>
      <w:r w:rsidR="00454898">
        <w:rPr>
          <w:lang w:val="lt-LT" w:eastAsia="lt-LT"/>
        </w:rPr>
        <w:t>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form</w:t>
      </w:r>
      <w:r w:rsidR="00454898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tvirtinam</w:t>
      </w:r>
      <w:r w:rsidR="00454898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direktoriaus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įsakymu.</w:t>
      </w:r>
    </w:p>
    <w:p w14:paraId="34A9334B" w14:textId="379B8C7A" w:rsidR="00B96AAC" w:rsidRPr="00061C8F" w:rsidRDefault="00B96AAC" w:rsidP="00B96AAC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6</w:t>
      </w:r>
      <w:r w:rsidR="00A73CEB">
        <w:rPr>
          <w:lang w:val="lt-LT" w:eastAsia="lt-LT"/>
        </w:rPr>
        <w:t>2</w:t>
      </w:r>
      <w:r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 w:rsidR="0011730A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ataskaitą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rengia</w:t>
      </w:r>
      <w:r w:rsidR="009B754D" w:rsidRPr="009B754D">
        <w:rPr>
          <w:lang w:val="lt-LT"/>
        </w:rPr>
        <w:t xml:space="preserve"> </w:t>
      </w:r>
      <w:r w:rsidR="0020743B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20743B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20743B">
        <w:rPr>
          <w:lang w:val="lt-LT"/>
        </w:rPr>
        <w:t>koordinatorius</w:t>
      </w:r>
      <w:r w:rsidRPr="006E330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F608BE">
        <w:rPr>
          <w:lang w:val="lt-LT"/>
        </w:rPr>
        <w:t>remiantis</w:t>
      </w:r>
      <w:r w:rsidR="009B754D" w:rsidRPr="009B754D">
        <w:rPr>
          <w:lang w:val="lt-LT"/>
        </w:rPr>
        <w:t xml:space="preserve"> </w:t>
      </w:r>
      <w:r w:rsidR="003A28DB">
        <w:rPr>
          <w:lang w:val="lt-LT"/>
        </w:rPr>
        <w:t>Programų</w:t>
      </w:r>
      <w:r w:rsidR="009B754D" w:rsidRPr="009B754D">
        <w:rPr>
          <w:lang w:val="lt-LT"/>
        </w:rPr>
        <w:t xml:space="preserve"> </w:t>
      </w:r>
      <w:r w:rsidR="003A28DB">
        <w:rPr>
          <w:lang w:val="lt-LT"/>
        </w:rPr>
        <w:t>koordinatorių</w:t>
      </w:r>
      <w:r w:rsidR="009B754D" w:rsidRPr="009B754D">
        <w:rPr>
          <w:lang w:val="lt-LT"/>
        </w:rPr>
        <w:t xml:space="preserve"> </w:t>
      </w:r>
      <w:r w:rsidR="003A28DB">
        <w:rPr>
          <w:lang w:val="lt-LT"/>
        </w:rPr>
        <w:t>pateikta</w:t>
      </w:r>
      <w:r w:rsidR="009B754D" w:rsidRPr="009B754D">
        <w:rPr>
          <w:lang w:val="lt-LT"/>
        </w:rPr>
        <w:t xml:space="preserve"> </w:t>
      </w:r>
      <w:r w:rsidR="003A28DB">
        <w:rPr>
          <w:lang w:val="lt-LT"/>
        </w:rPr>
        <w:t>informacija</w:t>
      </w:r>
      <w:r w:rsidR="009B754D" w:rsidRPr="009B754D">
        <w:rPr>
          <w:lang w:val="lt-LT"/>
        </w:rPr>
        <w:t xml:space="preserve"> </w:t>
      </w:r>
      <w:r w:rsidR="003A28DB">
        <w:rPr>
          <w:lang w:val="lt-LT"/>
        </w:rPr>
        <w:t>apie</w:t>
      </w:r>
      <w:r w:rsidR="009B754D" w:rsidRPr="009B754D">
        <w:rPr>
          <w:lang w:val="lt-LT"/>
        </w:rPr>
        <w:t xml:space="preserve"> </w:t>
      </w:r>
      <w:r w:rsidR="00F608BE" w:rsidRPr="00061C8F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="003A28DB" w:rsidRPr="00061C8F">
        <w:rPr>
          <w:lang w:val="lt-LT"/>
        </w:rPr>
        <w:t>koordinuojamų</w:t>
      </w:r>
      <w:r w:rsidR="009B754D" w:rsidRPr="009B754D">
        <w:rPr>
          <w:lang w:val="lt-LT"/>
        </w:rPr>
        <w:t xml:space="preserve"> </w:t>
      </w:r>
      <w:r w:rsidR="003A28DB" w:rsidRPr="00061C8F">
        <w:rPr>
          <w:lang w:val="lt-LT"/>
        </w:rPr>
        <w:t>programų</w:t>
      </w:r>
      <w:r w:rsidR="009B754D" w:rsidRPr="009B754D">
        <w:rPr>
          <w:lang w:val="lt-LT"/>
        </w:rPr>
        <w:t xml:space="preserve"> </w:t>
      </w:r>
      <w:r w:rsidR="00F608BE" w:rsidRPr="00061C8F">
        <w:rPr>
          <w:lang w:val="lt-LT"/>
        </w:rPr>
        <w:t>įgyvendinimą.</w:t>
      </w:r>
      <w:r w:rsidR="009B754D" w:rsidRPr="009B754D">
        <w:rPr>
          <w:lang w:val="lt-LT"/>
        </w:rPr>
        <w:t xml:space="preserve"> </w:t>
      </w:r>
    </w:p>
    <w:p w14:paraId="5A219B76" w14:textId="3B1B8B0A" w:rsidR="00B96AAC" w:rsidRPr="006E3300" w:rsidRDefault="00B96AAC" w:rsidP="00B96AAC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6</w:t>
      </w:r>
      <w:r w:rsidR="00A73CEB">
        <w:rPr>
          <w:lang w:val="lt-LT" w:eastAsia="lt-LT"/>
        </w:rPr>
        <w:t>3</w:t>
      </w:r>
      <w:r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biudžetinių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įstaigų</w:t>
      </w:r>
      <w:r w:rsidR="009B754D" w:rsidRPr="009B754D">
        <w:rPr>
          <w:lang w:val="lt-LT"/>
        </w:rPr>
        <w:t xml:space="preserve"> </w:t>
      </w:r>
      <w:r w:rsidR="00163B7F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ataskaitas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rengia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įstaigų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vadovai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/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ar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darbuotojai,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atsakingi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už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strateginį</w:t>
      </w:r>
      <w:r w:rsidR="009B754D" w:rsidRPr="009B754D">
        <w:rPr>
          <w:lang w:val="lt-LT"/>
        </w:rPr>
        <w:t xml:space="preserve"> </w:t>
      </w:r>
      <w:r w:rsidRPr="006E3300">
        <w:rPr>
          <w:lang w:val="lt-LT"/>
        </w:rPr>
        <w:t>planavimą.</w:t>
      </w:r>
    </w:p>
    <w:p w14:paraId="5655E830" w14:textId="447B1A68" w:rsidR="00B96AAC" w:rsidRPr="006E3300" w:rsidRDefault="00B96AAC" w:rsidP="00B96AAC">
      <w:pPr>
        <w:ind w:firstLine="1247"/>
        <w:jc w:val="both"/>
        <w:rPr>
          <w:lang w:val="lt-LT" w:eastAsia="lt-LT"/>
        </w:rPr>
      </w:pPr>
      <w:r w:rsidRPr="006E3300">
        <w:rPr>
          <w:lang w:val="lt-LT" w:eastAsia="lt-LT"/>
        </w:rPr>
        <w:t>6</w:t>
      </w:r>
      <w:r w:rsidR="00A73CEB">
        <w:rPr>
          <w:lang w:val="lt-LT" w:eastAsia="lt-LT"/>
        </w:rPr>
        <w:t>4</w:t>
      </w:r>
      <w:r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Seniūnijų</w:t>
      </w:r>
      <w:r w:rsidR="009B754D" w:rsidRPr="009B754D">
        <w:rPr>
          <w:lang w:val="lt-LT" w:eastAsia="lt-LT"/>
        </w:rPr>
        <w:t xml:space="preserve"> </w:t>
      </w:r>
      <w:r w:rsidR="00163B7F"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ataskaitas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rengia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seniūnai,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seniūnijų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darbuotojai.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Seniūnijų</w:t>
      </w:r>
      <w:r w:rsidR="009B754D" w:rsidRPr="009B754D">
        <w:rPr>
          <w:lang w:val="lt-LT" w:eastAsia="lt-LT"/>
        </w:rPr>
        <w:t xml:space="preserve"> </w:t>
      </w:r>
      <w:r w:rsidR="00163B7F"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aptariamos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su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seniūnaičiais,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vietos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gyventojais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ar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bendruomeninių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organizacijų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atstovais.</w:t>
      </w:r>
    </w:p>
    <w:p w14:paraId="38B96FFA" w14:textId="6A042DC6" w:rsidR="00B96AAC" w:rsidRPr="006E3300" w:rsidRDefault="00AD52F0" w:rsidP="00B96AAC">
      <w:pPr>
        <w:tabs>
          <w:tab w:val="left" w:pos="284"/>
        </w:tabs>
        <w:ind w:firstLine="1247"/>
        <w:jc w:val="both"/>
        <w:rPr>
          <w:b/>
          <w:lang w:val="lt-LT" w:eastAsia="lt-LT"/>
        </w:rPr>
      </w:pPr>
      <w:r>
        <w:rPr>
          <w:lang w:val="lt-LT"/>
        </w:rPr>
        <w:t>6</w:t>
      </w:r>
      <w:r w:rsidR="00A73CEB">
        <w:rPr>
          <w:lang w:val="lt-LT"/>
        </w:rPr>
        <w:t>5</w:t>
      </w:r>
      <w:r w:rsidR="00B96AAC" w:rsidRPr="006E3300">
        <w:rPr>
          <w:lang w:val="lt-LT"/>
        </w:rPr>
        <w:t>.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 w:rsidR="00FF4AEB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ataskaita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teikiama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tvirtinti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direktoriui,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biudžetinių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įstaigų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metinės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veiklos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–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įstaigų</w:t>
      </w:r>
      <w:r w:rsidR="009B754D" w:rsidRPr="009B754D">
        <w:rPr>
          <w:lang w:val="lt-LT"/>
        </w:rPr>
        <w:t xml:space="preserve"> </w:t>
      </w:r>
      <w:r w:rsidR="00B96AAC" w:rsidRPr="006E3300">
        <w:rPr>
          <w:lang w:val="lt-LT"/>
        </w:rPr>
        <w:t>vadovams.</w:t>
      </w:r>
      <w:r w:rsidR="009B754D" w:rsidRPr="009B754D">
        <w:rPr>
          <w:lang w:val="lt-LT"/>
        </w:rPr>
        <w:t xml:space="preserve"> </w:t>
      </w:r>
    </w:p>
    <w:p w14:paraId="283A25C7" w14:textId="12E9EFBB" w:rsidR="00B96AAC" w:rsidRPr="006E3300" w:rsidRDefault="00AD52F0" w:rsidP="00B96AAC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6</w:t>
      </w:r>
      <w:r w:rsidR="00A73CEB">
        <w:rPr>
          <w:lang w:val="lt-LT" w:eastAsia="lt-LT"/>
        </w:rPr>
        <w:t>6</w:t>
      </w:r>
      <w:r w:rsidR="00B96AAC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B96AAC" w:rsidRPr="006E3300">
        <w:rPr>
          <w:lang w:val="lt-LT" w:eastAsia="lt-LT"/>
        </w:rPr>
        <w:t>Patvirtintos</w:t>
      </w:r>
      <w:r w:rsidR="009B754D" w:rsidRPr="009B754D">
        <w:rPr>
          <w:lang w:val="lt-LT" w:eastAsia="lt-LT"/>
        </w:rPr>
        <w:t xml:space="preserve"> </w:t>
      </w:r>
      <w:r w:rsidR="00FF4AEB"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="00B96AAC" w:rsidRPr="006E3300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B96AAC" w:rsidRPr="006E3300">
        <w:rPr>
          <w:lang w:val="lt-LT" w:eastAsia="lt-LT"/>
        </w:rPr>
        <w:t>skelbiamos</w:t>
      </w:r>
      <w:r w:rsidR="009B754D" w:rsidRPr="009B754D">
        <w:rPr>
          <w:lang w:val="lt-LT" w:eastAsia="lt-LT"/>
        </w:rPr>
        <w:t xml:space="preserve"> </w:t>
      </w:r>
      <w:r w:rsidR="00B96AAC" w:rsidRPr="006E3300">
        <w:rPr>
          <w:lang w:val="lt-LT" w:eastAsia="lt-LT"/>
        </w:rPr>
        <w:t>įstaigų</w:t>
      </w:r>
      <w:r w:rsidR="009B754D" w:rsidRPr="009B754D">
        <w:rPr>
          <w:lang w:val="lt-LT" w:eastAsia="lt-LT"/>
        </w:rPr>
        <w:t xml:space="preserve"> </w:t>
      </w:r>
      <w:r w:rsidR="00B96AAC" w:rsidRPr="006E3300">
        <w:rPr>
          <w:lang w:val="lt-LT" w:eastAsia="lt-LT"/>
        </w:rPr>
        <w:t>interneto</w:t>
      </w:r>
      <w:r w:rsidR="009B754D" w:rsidRPr="009B754D">
        <w:rPr>
          <w:lang w:val="lt-LT" w:eastAsia="lt-LT"/>
        </w:rPr>
        <w:t xml:space="preserve"> </w:t>
      </w:r>
      <w:r w:rsidR="00B96AAC" w:rsidRPr="006E3300">
        <w:rPr>
          <w:lang w:val="lt-LT" w:eastAsia="lt-LT"/>
        </w:rPr>
        <w:t>svetainėse.</w:t>
      </w:r>
    </w:p>
    <w:p w14:paraId="629FA4D7" w14:textId="4DD274C2" w:rsidR="00643F7A" w:rsidRDefault="003B065F" w:rsidP="00643F7A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6</w:t>
      </w:r>
      <w:r w:rsidR="00A73CEB">
        <w:rPr>
          <w:lang w:val="lt-LT" w:eastAsia="lt-LT"/>
        </w:rPr>
        <w:t>7</w:t>
      </w:r>
      <w:r w:rsidR="00B02A63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0C35B9"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="00A507EB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B02A63" w:rsidRPr="006E3300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B02A63" w:rsidRPr="006E3300">
        <w:rPr>
          <w:lang w:val="lt-LT" w:eastAsia="lt-LT"/>
        </w:rPr>
        <w:t>rengimo</w:t>
      </w:r>
      <w:r w:rsidR="009B754D" w:rsidRPr="009B754D">
        <w:rPr>
          <w:lang w:val="lt-LT" w:eastAsia="lt-LT"/>
        </w:rPr>
        <w:t xml:space="preserve"> </w:t>
      </w:r>
      <w:r w:rsidR="00B02A63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B02A63" w:rsidRPr="006E3300">
        <w:rPr>
          <w:lang w:val="lt-LT" w:eastAsia="lt-LT"/>
        </w:rPr>
        <w:t>tvirtinimo</w:t>
      </w:r>
      <w:r w:rsidR="009B754D" w:rsidRPr="009B754D">
        <w:rPr>
          <w:lang w:val="lt-LT" w:eastAsia="lt-LT"/>
        </w:rPr>
        <w:t xml:space="preserve"> </w:t>
      </w:r>
      <w:r w:rsidR="00B02A63" w:rsidRPr="006E3300">
        <w:rPr>
          <w:lang w:val="lt-LT" w:eastAsia="lt-LT"/>
        </w:rPr>
        <w:t>schema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(</w:t>
      </w:r>
      <w:r w:rsidR="00283524">
        <w:rPr>
          <w:lang w:val="lt-LT" w:eastAsia="lt-LT"/>
        </w:rPr>
        <w:t>žr.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Tvarkos</w:t>
      </w:r>
      <w:r w:rsidR="009B754D" w:rsidRPr="009B754D">
        <w:rPr>
          <w:lang w:val="lt-LT" w:eastAsia="lt-LT"/>
        </w:rPr>
        <w:t xml:space="preserve"> </w:t>
      </w:r>
      <w:r w:rsidR="00643F7A" w:rsidRPr="006E3300">
        <w:rPr>
          <w:lang w:val="lt-LT" w:eastAsia="lt-LT"/>
        </w:rPr>
        <w:t>a</w:t>
      </w:r>
      <w:r w:rsidR="00643F7A" w:rsidRPr="006E3300">
        <w:rPr>
          <w:rStyle w:val="Grietas"/>
          <w:b w:val="0"/>
          <w:bCs/>
          <w:lang w:val="lt-LT"/>
        </w:rPr>
        <w:t>prašo</w:t>
      </w:r>
      <w:r w:rsidR="009B754D" w:rsidRPr="009B754D">
        <w:rPr>
          <w:rStyle w:val="Grietas"/>
          <w:b w:val="0"/>
          <w:bCs/>
          <w:lang w:val="lt-LT"/>
        </w:rPr>
        <w:t xml:space="preserve"> </w:t>
      </w:r>
      <w:r w:rsidR="00643F7A" w:rsidRPr="006E3300">
        <w:rPr>
          <w:rStyle w:val="Grietas"/>
          <w:b w:val="0"/>
          <w:bCs/>
          <w:lang w:val="lt-LT"/>
        </w:rPr>
        <w:t>9</w:t>
      </w:r>
      <w:r w:rsidR="009B754D" w:rsidRPr="009B754D">
        <w:rPr>
          <w:rStyle w:val="Grietas"/>
          <w:b w:val="0"/>
          <w:bCs/>
          <w:lang w:val="lt-LT"/>
        </w:rPr>
        <w:t xml:space="preserve"> </w:t>
      </w:r>
      <w:r w:rsidR="00643F7A" w:rsidRPr="006E3300">
        <w:rPr>
          <w:rStyle w:val="Grietas"/>
          <w:b w:val="0"/>
          <w:bCs/>
          <w:lang w:val="lt-LT"/>
        </w:rPr>
        <w:t>pried</w:t>
      </w:r>
      <w:r w:rsidR="00283524">
        <w:rPr>
          <w:rStyle w:val="Grietas"/>
          <w:b w:val="0"/>
          <w:bCs/>
          <w:lang w:val="lt-LT"/>
        </w:rPr>
        <w:t>e</w:t>
      </w:r>
      <w:r w:rsidR="00643F7A" w:rsidRPr="006E3300">
        <w:rPr>
          <w:rStyle w:val="Grietas"/>
          <w:b w:val="0"/>
          <w:bCs/>
          <w:lang w:val="lt-LT"/>
        </w:rPr>
        <w:t>)</w:t>
      </w:r>
      <w:r w:rsidR="00AD52F0">
        <w:rPr>
          <w:lang w:val="lt-LT" w:eastAsia="lt-LT"/>
        </w:rPr>
        <w:t>:</w:t>
      </w:r>
      <w:r w:rsidR="009B754D" w:rsidRPr="009B754D">
        <w:rPr>
          <w:lang w:val="lt-LT" w:eastAsia="lt-LT"/>
        </w:rPr>
        <w:t xml:space="preserve"> </w:t>
      </w:r>
    </w:p>
    <w:p w14:paraId="3612D05B" w14:textId="2188B328" w:rsidR="002D4A54" w:rsidRPr="005B6D72" w:rsidRDefault="00AA18D2" w:rsidP="002D4A54">
      <w:pPr>
        <w:tabs>
          <w:tab w:val="left" w:pos="1526"/>
          <w:tab w:val="left" w:pos="1596"/>
        </w:tabs>
        <w:ind w:left="14" w:firstLine="1247"/>
        <w:jc w:val="both"/>
        <w:rPr>
          <w:lang w:val="lt-LT"/>
        </w:rPr>
      </w:pPr>
      <w:r w:rsidRPr="006E3300">
        <w:rPr>
          <w:lang w:val="lt-LT" w:eastAsia="lt-LT"/>
        </w:rPr>
        <w:t>6</w:t>
      </w:r>
      <w:r w:rsidR="00A73CEB" w:rsidRPr="004E1189">
        <w:rPr>
          <w:lang w:val="lt-LT" w:eastAsia="lt-LT"/>
        </w:rPr>
        <w:t>7</w:t>
      </w:r>
      <w:r w:rsidRPr="006E3300">
        <w:rPr>
          <w:lang w:val="lt-LT" w:eastAsia="lt-LT"/>
        </w:rPr>
        <w:t>.1.</w:t>
      </w:r>
      <w:r w:rsidR="009B754D" w:rsidRPr="009B754D">
        <w:rPr>
          <w:lang w:val="lt-LT" w:eastAsia="lt-LT"/>
        </w:rPr>
        <w:t xml:space="preserve"> </w:t>
      </w:r>
      <w:r w:rsidR="002D4A54" w:rsidRPr="005B6D72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EA75D4">
        <w:rPr>
          <w:lang w:val="lt-LT"/>
        </w:rPr>
        <w:t>sausio</w:t>
      </w:r>
      <w:r w:rsidR="009B754D" w:rsidRPr="009B754D">
        <w:rPr>
          <w:lang w:val="lt-LT"/>
        </w:rPr>
        <w:t xml:space="preserve"> </w:t>
      </w:r>
      <w:r w:rsidR="00EA75D4">
        <w:rPr>
          <w:lang w:val="lt-LT"/>
        </w:rPr>
        <w:t>mėnesį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inicijuoja</w:t>
      </w:r>
      <w:r w:rsidR="009B754D" w:rsidRPr="009B754D">
        <w:rPr>
          <w:lang w:val="lt-LT"/>
        </w:rPr>
        <w:t xml:space="preserve"> </w:t>
      </w:r>
      <w:r w:rsidR="00F12600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ataskaitos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rengimo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procesą,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informuoja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už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finansų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valdymą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atsakingą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skyrių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pateikti</w:t>
      </w:r>
      <w:r w:rsidR="009B754D" w:rsidRPr="009B754D">
        <w:rPr>
          <w:lang w:val="lt-LT"/>
        </w:rPr>
        <w:t xml:space="preserve"> </w:t>
      </w:r>
      <w:r w:rsidR="002D4A54">
        <w:rPr>
          <w:lang w:val="lt-LT"/>
        </w:rPr>
        <w:t>informaciją</w:t>
      </w:r>
      <w:r w:rsidR="009B754D" w:rsidRPr="009B754D">
        <w:rPr>
          <w:lang w:val="lt-LT"/>
        </w:rPr>
        <w:t xml:space="preserve"> </w:t>
      </w:r>
      <w:r w:rsidR="00F12600">
        <w:rPr>
          <w:lang w:val="lt-LT"/>
        </w:rPr>
        <w:t>apie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priemon</w:t>
      </w:r>
      <w:r w:rsidR="00F12600">
        <w:rPr>
          <w:lang w:val="lt-LT"/>
        </w:rPr>
        <w:t>ėms</w:t>
      </w:r>
      <w:r w:rsidR="009B754D" w:rsidRPr="009B754D">
        <w:rPr>
          <w:lang w:val="lt-LT"/>
        </w:rPr>
        <w:t xml:space="preserve"> </w:t>
      </w:r>
      <w:r w:rsidR="00F12600">
        <w:rPr>
          <w:lang w:val="lt-LT"/>
        </w:rPr>
        <w:t>įgyvendinti</w:t>
      </w:r>
      <w:r w:rsidR="009B754D" w:rsidRPr="009B754D">
        <w:rPr>
          <w:lang w:val="lt-LT"/>
        </w:rPr>
        <w:t xml:space="preserve"> </w:t>
      </w:r>
      <w:r w:rsidR="002D4A54">
        <w:rPr>
          <w:lang w:val="lt-LT"/>
        </w:rPr>
        <w:t>planuotas</w:t>
      </w:r>
      <w:r w:rsidR="009B754D" w:rsidRPr="009B754D">
        <w:rPr>
          <w:lang w:val="lt-LT"/>
        </w:rPr>
        <w:t xml:space="preserve"> </w:t>
      </w:r>
      <w:r w:rsidR="002D4A54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panaudotas</w:t>
      </w:r>
      <w:r w:rsidR="009B754D" w:rsidRPr="009B754D">
        <w:rPr>
          <w:lang w:val="lt-LT"/>
        </w:rPr>
        <w:t xml:space="preserve"> </w:t>
      </w:r>
      <w:r w:rsidR="002D4A54" w:rsidRPr="005B6D72">
        <w:rPr>
          <w:lang w:val="lt-LT"/>
        </w:rPr>
        <w:t>lėšas;</w:t>
      </w:r>
    </w:p>
    <w:p w14:paraId="0ACFFEF7" w14:textId="57BBF1BB" w:rsidR="002D4A54" w:rsidRPr="005B6D72" w:rsidRDefault="002D4A54" w:rsidP="002D4A54">
      <w:pPr>
        <w:tabs>
          <w:tab w:val="left" w:pos="1526"/>
          <w:tab w:val="left" w:pos="1596"/>
        </w:tabs>
        <w:ind w:left="14" w:firstLine="1247"/>
        <w:jc w:val="both"/>
        <w:rPr>
          <w:lang w:val="lt-LT"/>
        </w:rPr>
      </w:pPr>
      <w:r w:rsidRPr="005B6D72">
        <w:rPr>
          <w:lang w:val="lt-LT" w:eastAsia="lt-LT"/>
        </w:rPr>
        <w:t>6</w:t>
      </w:r>
      <w:r w:rsidR="00A73CEB">
        <w:rPr>
          <w:lang w:val="lt-LT" w:eastAsia="lt-LT"/>
        </w:rPr>
        <w:t>7</w:t>
      </w:r>
      <w:r w:rsidRPr="005B6D72">
        <w:rPr>
          <w:lang w:val="lt-LT" w:eastAsia="lt-LT"/>
        </w:rPr>
        <w:t>.2.</w:t>
      </w:r>
      <w:r w:rsidR="009B754D" w:rsidRPr="009B754D">
        <w:rPr>
          <w:lang w:val="lt-LT" w:eastAsia="lt-LT"/>
        </w:rPr>
        <w:t xml:space="preserve"> </w:t>
      </w:r>
      <w:r w:rsidRPr="005B6D72">
        <w:rPr>
          <w:lang w:val="lt-LT"/>
        </w:rPr>
        <w:t>už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finansų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valdymą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atsakingas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skyri</w:t>
      </w:r>
      <w:r>
        <w:rPr>
          <w:lang w:val="lt-LT"/>
        </w:rPr>
        <w:t>u</w:t>
      </w:r>
      <w:r w:rsidRPr="005B6D72">
        <w:rPr>
          <w:lang w:val="lt-LT"/>
        </w:rPr>
        <w:t>s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susistemina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priemon</w:t>
      </w:r>
      <w:r w:rsidR="00AE52B8">
        <w:rPr>
          <w:lang w:val="lt-LT"/>
        </w:rPr>
        <w:t>ėms</w:t>
      </w:r>
      <w:r w:rsidR="009B754D" w:rsidRPr="009B754D">
        <w:rPr>
          <w:lang w:val="lt-LT"/>
        </w:rPr>
        <w:t xml:space="preserve"> </w:t>
      </w:r>
      <w:r w:rsidR="00AE52B8">
        <w:rPr>
          <w:lang w:val="lt-LT"/>
        </w:rPr>
        <w:t>įgyvendinti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planuotas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panaudotas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lėšas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informaciją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Programų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koordinatoriams;</w:t>
      </w:r>
    </w:p>
    <w:p w14:paraId="4CB4268B" w14:textId="73F24E86" w:rsidR="00AA18D2" w:rsidRPr="005B6D72" w:rsidRDefault="002D4A54" w:rsidP="002D4A54">
      <w:pPr>
        <w:tabs>
          <w:tab w:val="left" w:pos="1526"/>
          <w:tab w:val="left" w:pos="1596"/>
        </w:tabs>
        <w:ind w:left="14" w:firstLine="1247"/>
        <w:jc w:val="both"/>
        <w:rPr>
          <w:lang w:val="lt-LT" w:eastAsia="lt-LT"/>
        </w:rPr>
      </w:pPr>
      <w:r w:rsidRPr="005B6D72">
        <w:rPr>
          <w:lang w:val="lt-LT"/>
        </w:rPr>
        <w:t>6</w:t>
      </w:r>
      <w:r w:rsidR="00A73CEB">
        <w:rPr>
          <w:lang w:val="lt-LT"/>
        </w:rPr>
        <w:t>7</w:t>
      </w:r>
      <w:r w:rsidRPr="005B6D72">
        <w:rPr>
          <w:lang w:val="lt-LT"/>
        </w:rPr>
        <w:t>.3.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Programų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koordinatoriai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Priemonių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koordinatoriais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pagal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Administracijos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direktoriaus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įsakymu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nustatytą</w:t>
      </w:r>
      <w:r w:rsidR="009B754D" w:rsidRPr="009B754D">
        <w:rPr>
          <w:lang w:val="lt-LT"/>
        </w:rPr>
        <w:t xml:space="preserve"> </w:t>
      </w:r>
      <w:r w:rsidRPr="005B6D72">
        <w:rPr>
          <w:lang w:val="lt-LT"/>
        </w:rPr>
        <w:t>formą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užpildo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program</w:t>
      </w:r>
      <w:r w:rsidR="0029412D">
        <w:rPr>
          <w:lang w:val="lt-LT"/>
        </w:rPr>
        <w:t>ų</w:t>
      </w:r>
      <w:r w:rsidR="009B754D" w:rsidRPr="009B754D">
        <w:rPr>
          <w:lang w:val="lt-LT"/>
        </w:rPr>
        <w:t xml:space="preserve"> </w:t>
      </w:r>
      <w:r w:rsidR="00AE52B8">
        <w:rPr>
          <w:lang w:val="lt-LT"/>
        </w:rPr>
        <w:t>n-ųjų</w:t>
      </w:r>
      <w:r w:rsidR="009B754D" w:rsidRPr="009B754D">
        <w:rPr>
          <w:lang w:val="lt-LT"/>
        </w:rPr>
        <w:t xml:space="preserve"> </w:t>
      </w:r>
      <w:r w:rsidR="00AE52B8">
        <w:rPr>
          <w:lang w:val="lt-LT"/>
        </w:rPr>
        <w:t>metų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ataskait</w:t>
      </w:r>
      <w:r w:rsidR="0029412D">
        <w:rPr>
          <w:lang w:val="lt-LT"/>
        </w:rPr>
        <w:t>os</w:t>
      </w:r>
      <w:r w:rsidR="009B754D" w:rsidRPr="009B754D">
        <w:rPr>
          <w:lang w:val="lt-LT"/>
        </w:rPr>
        <w:t xml:space="preserve"> </w:t>
      </w:r>
      <w:r w:rsidR="0029412D">
        <w:rPr>
          <w:lang w:val="lt-LT"/>
        </w:rPr>
        <w:t>projektus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>
        <w:rPr>
          <w:lang w:val="lt-LT"/>
        </w:rPr>
        <w:t>koordinatoriui;</w:t>
      </w:r>
    </w:p>
    <w:p w14:paraId="54DA4ADA" w14:textId="6A62173D" w:rsidR="00305AD8" w:rsidRPr="006E3300" w:rsidRDefault="003B065F" w:rsidP="00B6334B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6</w:t>
      </w:r>
      <w:r w:rsidR="00A73CEB">
        <w:rPr>
          <w:lang w:val="lt-LT" w:eastAsia="lt-LT"/>
        </w:rPr>
        <w:t>7</w:t>
      </w:r>
      <w:r w:rsidR="00305AD8" w:rsidRPr="006E3300">
        <w:rPr>
          <w:lang w:val="lt-LT" w:eastAsia="lt-LT"/>
        </w:rPr>
        <w:t>.</w:t>
      </w:r>
      <w:r w:rsidR="00A73CEB">
        <w:rPr>
          <w:lang w:val="lt-LT" w:eastAsia="lt-LT"/>
        </w:rPr>
        <w:t>4</w:t>
      </w:r>
      <w:r w:rsidR="00305AD8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305AD8" w:rsidRPr="006E3300">
        <w:rPr>
          <w:lang w:val="lt-LT" w:eastAsia="lt-LT"/>
        </w:rPr>
        <w:t>Strateginio</w:t>
      </w:r>
      <w:r w:rsidR="009B754D" w:rsidRPr="009B754D">
        <w:rPr>
          <w:lang w:val="lt-LT" w:eastAsia="lt-LT"/>
        </w:rPr>
        <w:t xml:space="preserve"> </w:t>
      </w:r>
      <w:r w:rsidR="00305AD8" w:rsidRPr="006E3300">
        <w:rPr>
          <w:lang w:val="lt-LT" w:eastAsia="lt-LT"/>
        </w:rPr>
        <w:t>planavimo</w:t>
      </w:r>
      <w:r w:rsidR="009B754D" w:rsidRPr="009B754D">
        <w:rPr>
          <w:lang w:val="lt-LT" w:eastAsia="lt-LT"/>
        </w:rPr>
        <w:t xml:space="preserve"> </w:t>
      </w:r>
      <w:r w:rsidR="00305AD8" w:rsidRPr="006E3300">
        <w:rPr>
          <w:lang w:val="lt-LT" w:eastAsia="lt-LT"/>
        </w:rPr>
        <w:t>koordinatorius</w:t>
      </w:r>
      <w:r w:rsidR="009B754D" w:rsidRPr="009B754D">
        <w:rPr>
          <w:lang w:val="lt-LT" w:eastAsia="lt-LT"/>
        </w:rPr>
        <w:t xml:space="preserve"> </w:t>
      </w:r>
      <w:r w:rsidR="00B6334B">
        <w:rPr>
          <w:lang w:val="lt-LT" w:eastAsia="lt-LT"/>
        </w:rPr>
        <w:t>susistemina</w:t>
      </w:r>
      <w:r w:rsidR="009B754D" w:rsidRPr="009B754D">
        <w:rPr>
          <w:lang w:val="lt-LT" w:eastAsia="lt-LT"/>
        </w:rPr>
        <w:t xml:space="preserve"> </w:t>
      </w:r>
      <w:r w:rsidR="00AE52B8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="00305AD8" w:rsidRPr="006E3300">
        <w:rPr>
          <w:lang w:val="lt-LT" w:eastAsia="lt-LT"/>
        </w:rPr>
        <w:t>koordinatorių</w:t>
      </w:r>
      <w:r w:rsidR="009B754D" w:rsidRPr="009B754D">
        <w:rPr>
          <w:lang w:val="lt-LT" w:eastAsia="lt-LT"/>
        </w:rPr>
        <w:t xml:space="preserve"> </w:t>
      </w:r>
      <w:r w:rsidR="00305AD8" w:rsidRPr="006E3300">
        <w:rPr>
          <w:lang w:val="lt-LT" w:eastAsia="lt-LT"/>
        </w:rPr>
        <w:t>pateikt</w:t>
      </w:r>
      <w:r w:rsidR="00B6334B">
        <w:rPr>
          <w:lang w:val="lt-LT" w:eastAsia="lt-LT"/>
        </w:rPr>
        <w:t>us</w:t>
      </w:r>
      <w:r w:rsidR="009B754D" w:rsidRPr="009B754D">
        <w:rPr>
          <w:lang w:val="lt-LT" w:eastAsia="lt-LT"/>
        </w:rPr>
        <w:t xml:space="preserve"> </w:t>
      </w:r>
      <w:r w:rsidR="00B6334B">
        <w:rPr>
          <w:lang w:val="lt-LT" w:eastAsia="lt-LT"/>
        </w:rPr>
        <w:t>programų</w:t>
      </w:r>
      <w:r w:rsidR="009B754D" w:rsidRPr="009B754D">
        <w:rPr>
          <w:lang w:val="lt-LT" w:eastAsia="lt-LT"/>
        </w:rPr>
        <w:t xml:space="preserve"> </w:t>
      </w:r>
      <w:r w:rsidR="001754A5">
        <w:rPr>
          <w:lang w:val="lt-LT" w:eastAsia="lt-LT"/>
        </w:rPr>
        <w:t>n-ųjų</w:t>
      </w:r>
      <w:r w:rsidR="009B754D" w:rsidRPr="009B754D">
        <w:rPr>
          <w:lang w:val="lt-LT" w:eastAsia="lt-LT"/>
        </w:rPr>
        <w:t xml:space="preserve"> </w:t>
      </w:r>
      <w:r w:rsidR="001754A5">
        <w:rPr>
          <w:lang w:val="lt-LT" w:eastAsia="lt-LT"/>
        </w:rPr>
        <w:t>metų</w:t>
      </w:r>
      <w:r w:rsidR="009B754D" w:rsidRPr="009B754D">
        <w:rPr>
          <w:lang w:val="lt-LT" w:eastAsia="lt-LT"/>
        </w:rPr>
        <w:t xml:space="preserve"> </w:t>
      </w:r>
      <w:r w:rsidR="001754A5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B6334B">
        <w:rPr>
          <w:lang w:val="lt-LT" w:eastAsia="lt-LT"/>
        </w:rPr>
        <w:t>ataskaitos</w:t>
      </w:r>
      <w:r w:rsidR="009B754D" w:rsidRPr="009B754D">
        <w:rPr>
          <w:lang w:val="lt-LT" w:eastAsia="lt-LT"/>
        </w:rPr>
        <w:t xml:space="preserve"> </w:t>
      </w:r>
      <w:r w:rsidR="00B6334B">
        <w:rPr>
          <w:lang w:val="lt-LT" w:eastAsia="lt-LT"/>
        </w:rPr>
        <w:t>projektus</w:t>
      </w:r>
      <w:r w:rsidR="009B754D" w:rsidRPr="009B754D">
        <w:rPr>
          <w:lang w:val="lt-LT" w:eastAsia="lt-LT"/>
        </w:rPr>
        <w:t xml:space="preserve"> </w:t>
      </w:r>
      <w:r w:rsidR="00B6334B">
        <w:rPr>
          <w:lang w:val="lt-LT" w:eastAsia="lt-LT"/>
        </w:rPr>
        <w:t>–</w:t>
      </w:r>
      <w:r w:rsidR="009B754D" w:rsidRPr="009B754D">
        <w:rPr>
          <w:lang w:val="lt-LT" w:eastAsia="lt-LT"/>
        </w:rPr>
        <w:t xml:space="preserve"> </w:t>
      </w:r>
      <w:r w:rsidR="00B6334B">
        <w:rPr>
          <w:lang w:val="lt-LT" w:eastAsia="lt-LT"/>
        </w:rPr>
        <w:t>parengia</w:t>
      </w:r>
      <w:r w:rsidR="009B754D" w:rsidRPr="009B754D">
        <w:rPr>
          <w:lang w:val="lt-LT" w:eastAsia="lt-LT"/>
        </w:rPr>
        <w:t xml:space="preserve"> </w:t>
      </w:r>
      <w:r w:rsidR="008F6E18"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="00307AD8">
        <w:rPr>
          <w:lang w:val="lt-LT" w:eastAsia="lt-LT"/>
        </w:rPr>
        <w:t>įgyvendinimo</w:t>
      </w:r>
      <w:r w:rsidR="009B754D" w:rsidRPr="009B754D">
        <w:rPr>
          <w:lang w:val="lt-LT" w:eastAsia="lt-LT"/>
        </w:rPr>
        <w:t xml:space="preserve"> </w:t>
      </w:r>
      <w:r w:rsidR="00305AD8" w:rsidRPr="006E3300">
        <w:rPr>
          <w:lang w:val="lt-LT" w:eastAsia="lt-LT"/>
        </w:rPr>
        <w:t>ataskait</w:t>
      </w:r>
      <w:r w:rsidR="00901434">
        <w:rPr>
          <w:lang w:val="lt-LT" w:eastAsia="lt-LT"/>
        </w:rPr>
        <w:t>os</w:t>
      </w:r>
      <w:r w:rsidR="009B754D" w:rsidRPr="009B754D">
        <w:rPr>
          <w:lang w:val="lt-LT" w:eastAsia="lt-LT"/>
        </w:rPr>
        <w:t xml:space="preserve"> </w:t>
      </w:r>
      <w:r w:rsidR="00901434">
        <w:rPr>
          <w:lang w:val="lt-LT" w:eastAsia="lt-LT"/>
        </w:rPr>
        <w:t>projektą</w:t>
      </w:r>
      <w:r w:rsidR="009B754D" w:rsidRPr="009B754D">
        <w:rPr>
          <w:lang w:val="lt-LT" w:eastAsia="lt-LT"/>
        </w:rPr>
        <w:t xml:space="preserve"> </w:t>
      </w:r>
      <w:r w:rsidR="00D3528D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D3528D">
        <w:rPr>
          <w:lang w:val="lt-LT" w:eastAsia="lt-LT"/>
        </w:rPr>
        <w:t>teikia</w:t>
      </w:r>
      <w:r w:rsidR="009B754D" w:rsidRPr="009B754D">
        <w:rPr>
          <w:lang w:val="lt-LT" w:eastAsia="lt-LT"/>
        </w:rPr>
        <w:t xml:space="preserve"> </w:t>
      </w:r>
      <w:r w:rsidR="00D3528D">
        <w:rPr>
          <w:lang w:val="lt-LT" w:eastAsia="lt-LT"/>
        </w:rPr>
        <w:t>tvirtinti</w:t>
      </w:r>
      <w:r w:rsidR="009B754D" w:rsidRPr="009B754D">
        <w:rPr>
          <w:lang w:val="lt-LT" w:eastAsia="lt-LT"/>
        </w:rPr>
        <w:t xml:space="preserve"> </w:t>
      </w:r>
      <w:r w:rsidR="00FD70B1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FD70B1">
        <w:rPr>
          <w:lang w:val="lt-LT" w:eastAsia="lt-LT"/>
        </w:rPr>
        <w:t>a</w:t>
      </w:r>
      <w:r w:rsidR="00305AD8" w:rsidRPr="006E3300">
        <w:rPr>
          <w:lang w:val="lt-LT" w:eastAsia="lt-LT"/>
        </w:rPr>
        <w:t>dministracijos</w:t>
      </w:r>
      <w:r w:rsidR="009B754D" w:rsidRPr="009B754D">
        <w:rPr>
          <w:lang w:val="lt-LT" w:eastAsia="lt-LT"/>
        </w:rPr>
        <w:t xml:space="preserve"> </w:t>
      </w:r>
      <w:r w:rsidR="00305AD8" w:rsidRPr="006E3300">
        <w:rPr>
          <w:lang w:val="lt-LT" w:eastAsia="lt-LT"/>
        </w:rPr>
        <w:t>direktoriui</w:t>
      </w:r>
      <w:r w:rsidR="009B754D" w:rsidRPr="009B754D">
        <w:rPr>
          <w:lang w:val="lt-LT" w:eastAsia="lt-LT"/>
        </w:rPr>
        <w:t xml:space="preserve"> </w:t>
      </w:r>
      <w:r w:rsidR="00901434" w:rsidRPr="006E3300">
        <w:rPr>
          <w:lang w:val="lt-LT" w:eastAsia="lt-LT"/>
        </w:rPr>
        <w:t>iki</w:t>
      </w:r>
      <w:r w:rsidR="009B754D" w:rsidRPr="009B754D">
        <w:rPr>
          <w:lang w:val="lt-LT" w:eastAsia="lt-LT"/>
        </w:rPr>
        <w:t xml:space="preserve"> </w:t>
      </w:r>
      <w:r w:rsidR="00EA75D4">
        <w:rPr>
          <w:lang w:val="lt-LT" w:eastAsia="lt-LT"/>
        </w:rPr>
        <w:t>birželio</w:t>
      </w:r>
      <w:r w:rsidR="009B754D" w:rsidRPr="009B754D">
        <w:rPr>
          <w:lang w:val="lt-LT" w:eastAsia="lt-LT"/>
        </w:rPr>
        <w:t xml:space="preserve"> </w:t>
      </w:r>
      <w:r w:rsidR="00EA75D4" w:rsidRPr="004E1189">
        <w:rPr>
          <w:lang w:val="lt-LT" w:eastAsia="lt-LT"/>
        </w:rPr>
        <w:t>1</w:t>
      </w:r>
      <w:r w:rsidR="009B754D" w:rsidRPr="009B754D">
        <w:rPr>
          <w:lang w:val="lt-LT" w:eastAsia="lt-LT"/>
        </w:rPr>
        <w:t xml:space="preserve"> </w:t>
      </w:r>
      <w:r w:rsidR="00901434" w:rsidRPr="006E3300">
        <w:rPr>
          <w:lang w:val="lt-LT" w:eastAsia="lt-LT"/>
        </w:rPr>
        <w:t>d.</w:t>
      </w:r>
    </w:p>
    <w:p w14:paraId="5576774B" w14:textId="7A57D50E" w:rsidR="00305AD8" w:rsidRDefault="003B065F" w:rsidP="00305AD8">
      <w:pPr>
        <w:ind w:firstLine="1247"/>
        <w:jc w:val="both"/>
        <w:rPr>
          <w:lang w:val="lt-LT" w:eastAsia="lt-LT"/>
        </w:rPr>
      </w:pPr>
      <w:r>
        <w:rPr>
          <w:lang w:val="lt-LT" w:eastAsia="lt-LT"/>
        </w:rPr>
        <w:t>6</w:t>
      </w:r>
      <w:r w:rsidR="00A73CEB">
        <w:rPr>
          <w:lang w:val="lt-LT" w:eastAsia="lt-LT"/>
        </w:rPr>
        <w:t>7</w:t>
      </w:r>
      <w:r w:rsidR="00305AD8" w:rsidRPr="006E3300">
        <w:rPr>
          <w:lang w:val="lt-LT" w:eastAsia="lt-LT"/>
        </w:rPr>
        <w:t>.</w:t>
      </w:r>
      <w:r w:rsidR="00A73CEB">
        <w:rPr>
          <w:lang w:val="lt-LT" w:eastAsia="lt-LT"/>
        </w:rPr>
        <w:t>5</w:t>
      </w:r>
      <w:r w:rsidR="00305AD8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FD70B1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FD70B1">
        <w:rPr>
          <w:lang w:val="lt-LT"/>
        </w:rPr>
        <w:t>a</w:t>
      </w:r>
      <w:r w:rsidR="00703110" w:rsidRPr="00703110">
        <w:rPr>
          <w:lang w:val="lt-LT"/>
        </w:rPr>
        <w:t>dministracijos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direktorius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peržiūri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="00307AD8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703110">
        <w:rPr>
          <w:lang w:val="lt-LT"/>
        </w:rPr>
        <w:t>ataskait</w:t>
      </w:r>
      <w:r w:rsidR="00901434">
        <w:rPr>
          <w:lang w:val="lt-LT"/>
        </w:rPr>
        <w:t>os</w:t>
      </w:r>
      <w:r w:rsidR="009B754D" w:rsidRPr="009B754D">
        <w:rPr>
          <w:lang w:val="lt-LT"/>
        </w:rPr>
        <w:t xml:space="preserve"> </w:t>
      </w:r>
      <w:r w:rsidR="00901434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priima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sp</w:t>
      </w:r>
      <w:r w:rsidR="00544D70">
        <w:rPr>
          <w:lang w:val="lt-LT"/>
        </w:rPr>
        <w:t>r</w:t>
      </w:r>
      <w:r w:rsidR="00703110" w:rsidRPr="00703110">
        <w:rPr>
          <w:lang w:val="lt-LT"/>
        </w:rPr>
        <w:t>endimus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dėl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tolesnių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veiksmų.</w:t>
      </w:r>
      <w:r w:rsidR="009B754D" w:rsidRPr="009B754D">
        <w:rPr>
          <w:lang w:val="lt-LT"/>
        </w:rPr>
        <w:t xml:space="preserve"> </w:t>
      </w:r>
      <w:r w:rsidR="00FD70B1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FD70B1">
        <w:rPr>
          <w:lang w:val="lt-LT"/>
        </w:rPr>
        <w:t>a</w:t>
      </w:r>
      <w:r w:rsidR="00703110" w:rsidRPr="00703110">
        <w:rPr>
          <w:lang w:val="lt-LT"/>
        </w:rPr>
        <w:t>dministracijos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direktoriui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nusprendus,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kad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="00307AD8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703110">
        <w:rPr>
          <w:lang w:val="lt-LT"/>
        </w:rPr>
        <w:t>ataskait</w:t>
      </w:r>
      <w:r w:rsidR="00901434">
        <w:rPr>
          <w:lang w:val="lt-LT"/>
        </w:rPr>
        <w:t>os</w:t>
      </w:r>
      <w:r w:rsidR="009B754D" w:rsidRPr="009B754D">
        <w:rPr>
          <w:lang w:val="lt-LT"/>
        </w:rPr>
        <w:t xml:space="preserve"> </w:t>
      </w:r>
      <w:r w:rsidR="00901434">
        <w:rPr>
          <w:lang w:val="lt-LT"/>
        </w:rPr>
        <w:t>projektas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turi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būti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koreguojama,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Strateginio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planavimo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koordinatorius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atlieka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korekcijas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kartu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su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susijusiomis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šalimis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ir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pakartotinai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teikia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="00307AD8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703110">
        <w:rPr>
          <w:lang w:val="lt-LT"/>
        </w:rPr>
        <w:t>ataskait</w:t>
      </w:r>
      <w:r w:rsidR="00901434">
        <w:rPr>
          <w:lang w:val="lt-LT"/>
        </w:rPr>
        <w:t>os</w:t>
      </w:r>
      <w:r w:rsidR="009B754D" w:rsidRPr="009B754D">
        <w:rPr>
          <w:lang w:val="lt-LT"/>
        </w:rPr>
        <w:t xml:space="preserve"> </w:t>
      </w:r>
      <w:r w:rsidR="00901434">
        <w:rPr>
          <w:lang w:val="lt-LT"/>
        </w:rPr>
        <w:t>projektą</w:t>
      </w:r>
      <w:r w:rsidR="009B754D" w:rsidRPr="009B754D">
        <w:rPr>
          <w:lang w:val="lt-LT"/>
        </w:rPr>
        <w:t xml:space="preserve"> </w:t>
      </w:r>
      <w:r w:rsidR="00FD70B1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FD70B1">
        <w:rPr>
          <w:lang w:val="lt-LT"/>
        </w:rPr>
        <w:t>a</w:t>
      </w:r>
      <w:r w:rsidR="00703110" w:rsidRPr="00703110">
        <w:rPr>
          <w:lang w:val="lt-LT"/>
        </w:rPr>
        <w:t>dministracijos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direktoriui.</w:t>
      </w:r>
      <w:r w:rsidR="009B754D" w:rsidRPr="009B754D">
        <w:rPr>
          <w:lang w:val="lt-LT"/>
        </w:rPr>
        <w:t xml:space="preserve"> </w:t>
      </w:r>
      <w:r w:rsidR="00FD70B1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FD70B1">
        <w:rPr>
          <w:lang w:val="lt-LT"/>
        </w:rPr>
        <w:t>a</w:t>
      </w:r>
      <w:r w:rsidR="00703110" w:rsidRPr="00703110">
        <w:rPr>
          <w:lang w:val="lt-LT"/>
        </w:rPr>
        <w:t>dministracijos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direktoriui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pritarus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="00307AD8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703110">
        <w:rPr>
          <w:lang w:val="lt-LT"/>
        </w:rPr>
        <w:t>ataskait</w:t>
      </w:r>
      <w:r w:rsidR="00901434">
        <w:rPr>
          <w:lang w:val="lt-LT"/>
        </w:rPr>
        <w:t>os</w:t>
      </w:r>
      <w:r w:rsidR="009B754D" w:rsidRPr="009B754D">
        <w:rPr>
          <w:lang w:val="lt-LT"/>
        </w:rPr>
        <w:t xml:space="preserve"> </w:t>
      </w:r>
      <w:r w:rsidR="00901434">
        <w:rPr>
          <w:lang w:val="lt-LT"/>
        </w:rPr>
        <w:t>projektui</w:t>
      </w:r>
      <w:r w:rsidR="00703110" w:rsidRPr="00703110">
        <w:rPr>
          <w:lang w:val="lt-LT"/>
        </w:rPr>
        <w:t>,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patvirtinta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MVP</w:t>
      </w:r>
      <w:r w:rsidR="009B754D" w:rsidRPr="009B754D">
        <w:rPr>
          <w:lang w:val="lt-LT"/>
        </w:rPr>
        <w:t xml:space="preserve"> </w:t>
      </w:r>
      <w:r w:rsidR="00307AD8">
        <w:rPr>
          <w:lang w:val="lt-LT"/>
        </w:rPr>
        <w:t>įgyvendinimo</w:t>
      </w:r>
      <w:r w:rsidR="009B754D" w:rsidRPr="009B754D">
        <w:rPr>
          <w:lang w:val="lt-LT"/>
        </w:rPr>
        <w:t xml:space="preserve"> </w:t>
      </w:r>
      <w:r w:rsidR="00AF4070">
        <w:rPr>
          <w:lang w:val="lt-LT"/>
        </w:rPr>
        <w:t>ataskaita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skelbiama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Savivaldybės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interneto</w:t>
      </w:r>
      <w:r w:rsidR="009B754D" w:rsidRPr="009B754D">
        <w:rPr>
          <w:lang w:val="lt-LT"/>
        </w:rPr>
        <w:t xml:space="preserve"> </w:t>
      </w:r>
      <w:r w:rsidR="00703110" w:rsidRPr="00703110">
        <w:rPr>
          <w:lang w:val="lt-LT"/>
        </w:rPr>
        <w:t>svetainėje</w:t>
      </w:r>
      <w:r w:rsidR="00305AD8" w:rsidRPr="00703110">
        <w:rPr>
          <w:lang w:val="lt-LT" w:eastAsia="lt-LT"/>
        </w:rPr>
        <w:t>;</w:t>
      </w:r>
    </w:p>
    <w:p w14:paraId="24252592" w14:textId="4D759456" w:rsidR="001769AD" w:rsidRPr="006E3300" w:rsidRDefault="001769AD" w:rsidP="00305AD8">
      <w:pPr>
        <w:ind w:firstLine="1247"/>
        <w:jc w:val="both"/>
        <w:rPr>
          <w:lang w:val="lt-LT" w:eastAsia="lt-LT"/>
        </w:rPr>
      </w:pPr>
      <w:r>
        <w:rPr>
          <w:lang w:val="en-US" w:eastAsia="lt-LT"/>
        </w:rPr>
        <w:t>6</w:t>
      </w:r>
      <w:r w:rsidR="00A73CEB">
        <w:rPr>
          <w:lang w:val="en-US" w:eastAsia="lt-LT"/>
        </w:rPr>
        <w:t>8</w:t>
      </w:r>
      <w:r>
        <w:rPr>
          <w:lang w:val="en-US" w:eastAsia="lt-LT"/>
        </w:rPr>
        <w:t>.</w:t>
      </w:r>
      <w:r w:rsidR="009B754D" w:rsidRPr="009B754D">
        <w:rPr>
          <w:lang w:val="en-US" w:eastAsia="lt-LT"/>
        </w:rPr>
        <w:t xml:space="preserve"> </w:t>
      </w:r>
      <w:r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stebėsena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vykdoma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kas</w:t>
      </w:r>
      <w:r w:rsidR="009B754D" w:rsidRPr="009B754D">
        <w:rPr>
          <w:lang w:val="lt-LT" w:eastAsia="lt-LT"/>
        </w:rPr>
        <w:t xml:space="preserve"> </w:t>
      </w:r>
      <w:r w:rsidRPr="006E3300">
        <w:rPr>
          <w:lang w:val="lt-LT" w:eastAsia="lt-LT"/>
        </w:rPr>
        <w:t>pusmetį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pagal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direktoriaus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įsakymu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nustatytą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formą.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Pristatoma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SPG,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kurioje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dalyvauja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Administracijos</w:t>
      </w:r>
      <w:r w:rsidR="009B754D" w:rsidRPr="009B754D">
        <w:rPr>
          <w:lang w:val="lt-LT" w:eastAsia="lt-LT"/>
        </w:rPr>
        <w:t xml:space="preserve"> </w:t>
      </w:r>
      <w:r w:rsidR="00C27CEC" w:rsidRPr="00061C8F">
        <w:rPr>
          <w:lang w:val="lt-LT" w:eastAsia="lt-LT"/>
        </w:rPr>
        <w:t>direktorius</w:t>
      </w:r>
      <w:r w:rsidR="007A499F" w:rsidRPr="00061C8F">
        <w:rPr>
          <w:lang w:val="lt-LT" w:eastAsia="lt-LT"/>
        </w:rPr>
        <w:t>.</w:t>
      </w:r>
    </w:p>
    <w:p w14:paraId="1FAAF0E3" w14:textId="77777777" w:rsidR="00433B91" w:rsidRPr="006E3300" w:rsidRDefault="00433B91" w:rsidP="00643F7A">
      <w:pPr>
        <w:tabs>
          <w:tab w:val="left" w:pos="1526"/>
          <w:tab w:val="left" w:pos="1596"/>
        </w:tabs>
        <w:ind w:left="14" w:firstLine="1247"/>
        <w:jc w:val="both"/>
        <w:rPr>
          <w:lang w:val="lt-LT" w:eastAsia="lt-LT"/>
        </w:rPr>
      </w:pPr>
    </w:p>
    <w:p w14:paraId="475E0765" w14:textId="541D90FE" w:rsidR="00460CFA" w:rsidRPr="006E3300" w:rsidRDefault="00460CFA" w:rsidP="00201EA3">
      <w:pPr>
        <w:jc w:val="center"/>
        <w:rPr>
          <w:b/>
          <w:lang w:val="lt-LT" w:eastAsia="lt-LT"/>
        </w:rPr>
      </w:pPr>
      <w:bookmarkStart w:id="25" w:name="part_4b49aeadb6e9491da349a09660d57e84"/>
      <w:bookmarkStart w:id="26" w:name="part_5f2f8aef231a4317be6ac50373081923"/>
      <w:bookmarkStart w:id="27" w:name="part_7f2672071be342d692d64f45c4d6fed9"/>
      <w:bookmarkStart w:id="28" w:name="part_1073201dbdd24221926486d3663fc3c4"/>
      <w:bookmarkStart w:id="29" w:name="part_f39d2aaa7b514524b85e47d5a84382d5"/>
      <w:bookmarkStart w:id="30" w:name="part_612c18ac576b49cdaf4442c1e5b6f501"/>
      <w:bookmarkStart w:id="31" w:name="part_f969cf8d58a34bf2850aa6256eb06bb3"/>
      <w:bookmarkStart w:id="32" w:name="part_ffb671f7a9e14be0bdafc1617faade74"/>
      <w:bookmarkStart w:id="33" w:name="part_1b533256c4a8407fa862fd63debb4e72"/>
      <w:bookmarkStart w:id="34" w:name="part_64bb51253cd54ca68a25b04d0aeea440"/>
      <w:bookmarkStart w:id="35" w:name="part_caaaeb4d79464bc7ad60c54788719e24"/>
      <w:bookmarkStart w:id="36" w:name="part_143776a3e15a4596b9dd232f4a7702b8"/>
      <w:bookmarkStart w:id="37" w:name="part_1ae285b61c714059809539274b25cf14"/>
      <w:bookmarkStart w:id="38" w:name="part_ffeb8df23fcf4721b717a443a13dcfc4"/>
      <w:bookmarkStart w:id="39" w:name="part_4e4c1257475549678e352a6a4c1bd4ab"/>
      <w:bookmarkStart w:id="40" w:name="part_5307ecda43fb4f24bf2b9ddcb6d1e7f2"/>
      <w:bookmarkStart w:id="41" w:name="part_f94708ee7c25428ab0ee66ea933a78a2"/>
      <w:bookmarkStart w:id="42" w:name="part_312604c4feeb4874bb155037a59d3905"/>
      <w:bookmarkStart w:id="43" w:name="part_7c9637b493754bde989a89fd4bf7e2d6"/>
      <w:bookmarkStart w:id="44" w:name="part_81ffc40a97744bc59b0a9242b3f67903"/>
      <w:bookmarkStart w:id="45" w:name="part_6e8b54222f3d4dbd990e5fd71f4cd598"/>
      <w:bookmarkStart w:id="46" w:name="part_a512a5855c03482c836ad0287f4709b1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r w:rsidRPr="006E3300">
        <w:rPr>
          <w:b/>
          <w:lang w:val="lt-LT"/>
        </w:rPr>
        <w:t>VII.</w:t>
      </w:r>
      <w:r w:rsidR="009B754D" w:rsidRPr="009B754D">
        <w:rPr>
          <w:b/>
          <w:lang w:val="lt-LT"/>
        </w:rPr>
        <w:t xml:space="preserve"> </w:t>
      </w:r>
      <w:r w:rsidRPr="006E3300">
        <w:rPr>
          <w:b/>
          <w:bCs/>
          <w:lang w:val="lt-LT" w:eastAsia="lt-LT"/>
        </w:rPr>
        <w:t>BAIGIAMOSIOS</w:t>
      </w:r>
      <w:r w:rsidR="009B754D" w:rsidRPr="009B754D">
        <w:rPr>
          <w:b/>
          <w:bCs/>
          <w:lang w:val="lt-LT" w:eastAsia="lt-LT"/>
        </w:rPr>
        <w:t xml:space="preserve"> </w:t>
      </w:r>
      <w:r w:rsidRPr="006E3300">
        <w:rPr>
          <w:b/>
          <w:bCs/>
          <w:lang w:val="lt-LT" w:eastAsia="lt-LT"/>
        </w:rPr>
        <w:t>NUOSTATOS</w:t>
      </w:r>
    </w:p>
    <w:p w14:paraId="7D4E8BF3" w14:textId="77777777" w:rsidR="00460CFA" w:rsidRPr="006E3300" w:rsidRDefault="00460CFA" w:rsidP="00201EA3">
      <w:pPr>
        <w:jc w:val="both"/>
        <w:rPr>
          <w:lang w:val="lt-LT" w:eastAsia="lt-LT"/>
        </w:rPr>
      </w:pPr>
    </w:p>
    <w:p w14:paraId="495BD673" w14:textId="10E5CF92" w:rsidR="00460CFA" w:rsidRPr="006E3300" w:rsidRDefault="004627C5" w:rsidP="00403E4D">
      <w:pPr>
        <w:ind w:firstLine="1296"/>
        <w:jc w:val="both"/>
        <w:rPr>
          <w:lang w:val="lt-LT" w:eastAsia="lt-LT"/>
        </w:rPr>
      </w:pPr>
      <w:bookmarkStart w:id="47" w:name="part_e81891b084574dc19a806d78dc37bd19"/>
      <w:bookmarkEnd w:id="47"/>
      <w:r>
        <w:rPr>
          <w:lang w:val="lt-LT" w:eastAsia="lt-LT"/>
        </w:rPr>
        <w:t>69</w:t>
      </w:r>
      <w:r w:rsidR="00460CF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7F625B">
        <w:rPr>
          <w:lang w:val="lt-LT" w:eastAsia="lt-LT"/>
        </w:rPr>
        <w:t>MVP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numatytos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siekiami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rezultatai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turi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būti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naudojami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administracijos,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seniūnijų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biudžetinių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įstaigų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valstybės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tarnautojų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užduotims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nustatyti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jų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veiklos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rezultatams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vertinti.</w:t>
      </w:r>
    </w:p>
    <w:p w14:paraId="633EC647" w14:textId="68D28F35" w:rsidR="00460CFA" w:rsidRPr="006E3300" w:rsidRDefault="00A51F90" w:rsidP="00403E4D">
      <w:pPr>
        <w:ind w:firstLine="1276"/>
        <w:jc w:val="both"/>
        <w:rPr>
          <w:lang w:val="lt-LT" w:eastAsia="lt-LT"/>
        </w:rPr>
      </w:pPr>
      <w:bookmarkStart w:id="48" w:name="part_c095b39339b249f9b5b61c907acb909a"/>
      <w:bookmarkStart w:id="49" w:name="part_4ad8e9322e0c466f9b3ffed0244e7906"/>
      <w:bookmarkEnd w:id="48"/>
      <w:bookmarkEnd w:id="49"/>
      <w:r w:rsidRPr="006E3300">
        <w:rPr>
          <w:lang w:val="lt-LT" w:eastAsia="lt-LT"/>
        </w:rPr>
        <w:t>7</w:t>
      </w:r>
      <w:r w:rsidR="004627C5">
        <w:rPr>
          <w:lang w:val="lt-LT" w:eastAsia="lt-LT"/>
        </w:rPr>
        <w:t>0</w:t>
      </w:r>
      <w:r w:rsidR="00460CFA" w:rsidRPr="006E3300">
        <w:rPr>
          <w:lang w:val="lt-LT" w:eastAsia="lt-LT"/>
        </w:rPr>
        <w:t>.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Šis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Tvarkos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aprašas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gali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būti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keičiamas,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papildomas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ir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atnaujinamas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Savivaldybės</w:t>
      </w:r>
      <w:r w:rsidR="009B754D" w:rsidRPr="009B754D">
        <w:rPr>
          <w:lang w:val="lt-LT" w:eastAsia="lt-LT"/>
        </w:rPr>
        <w:t xml:space="preserve"> </w:t>
      </w:r>
      <w:r w:rsidR="007F625B">
        <w:rPr>
          <w:lang w:val="lt-LT" w:eastAsia="lt-LT"/>
        </w:rPr>
        <w:t>T</w:t>
      </w:r>
      <w:r w:rsidR="00460CFA" w:rsidRPr="006E3300">
        <w:rPr>
          <w:lang w:val="lt-LT" w:eastAsia="lt-LT"/>
        </w:rPr>
        <w:t>arybos</w:t>
      </w:r>
      <w:r w:rsidR="009B754D" w:rsidRPr="009B754D">
        <w:rPr>
          <w:lang w:val="lt-LT" w:eastAsia="lt-LT"/>
        </w:rPr>
        <w:t xml:space="preserve"> </w:t>
      </w:r>
      <w:r w:rsidR="00460CFA" w:rsidRPr="006E3300">
        <w:rPr>
          <w:lang w:val="lt-LT" w:eastAsia="lt-LT"/>
        </w:rPr>
        <w:t>sprendimu.</w:t>
      </w:r>
    </w:p>
    <w:p w14:paraId="7050B963" w14:textId="1785BC4A" w:rsidR="00460CFA" w:rsidRPr="006E3300" w:rsidRDefault="00460CFA" w:rsidP="001B7BC5">
      <w:pPr>
        <w:pStyle w:val="Pagrindiniotekstotrauka2"/>
        <w:spacing w:after="0" w:line="240" w:lineRule="auto"/>
        <w:ind w:left="1276"/>
        <w:jc w:val="center"/>
        <w:rPr>
          <w:color w:val="FF0000"/>
          <w:highlight w:val="lightGray"/>
          <w:lang w:val="lt-LT"/>
        </w:rPr>
      </w:pPr>
      <w:r w:rsidRPr="006E3300">
        <w:rPr>
          <w:lang w:val="lt-LT"/>
        </w:rPr>
        <w:t>_____________________</w:t>
      </w:r>
    </w:p>
    <w:p w14:paraId="63E509AB" w14:textId="77777777" w:rsidR="00460CFA" w:rsidRPr="006E3300" w:rsidRDefault="00460CFA" w:rsidP="007B7471">
      <w:pPr>
        <w:pStyle w:val="Pagrindiniotekstotrauka2"/>
        <w:spacing w:after="0" w:line="240" w:lineRule="auto"/>
        <w:ind w:left="1276"/>
        <w:jc w:val="both"/>
        <w:rPr>
          <w:color w:val="FF0000"/>
          <w:highlight w:val="lightGray"/>
          <w:lang w:val="lt-LT"/>
        </w:rPr>
      </w:pPr>
    </w:p>
    <w:p w14:paraId="540DB229" w14:textId="09B62D2D" w:rsidR="008C7641" w:rsidRPr="006E3300" w:rsidRDefault="00460CFA" w:rsidP="008C7641">
      <w:pPr>
        <w:ind w:left="5184"/>
        <w:jc w:val="both"/>
        <w:outlineLvl w:val="0"/>
        <w:rPr>
          <w:bCs/>
          <w:color w:val="000000"/>
          <w:lang w:val="lt-LT"/>
        </w:rPr>
      </w:pPr>
      <w:r w:rsidRPr="006E3300">
        <w:rPr>
          <w:bCs/>
          <w:color w:val="000000"/>
          <w:lang w:val="lt-LT"/>
        </w:rPr>
        <w:br w:type="page"/>
      </w:r>
      <w:r w:rsidR="008C7641" w:rsidRPr="006E3300">
        <w:rPr>
          <w:bCs/>
          <w:color w:val="000000"/>
          <w:lang w:val="lt-LT"/>
        </w:rPr>
        <w:t>Anykščių rajono</w:t>
      </w:r>
      <w:r w:rsidR="008C7641">
        <w:rPr>
          <w:bCs/>
          <w:color w:val="000000"/>
          <w:lang w:val="lt-LT"/>
        </w:rPr>
        <w:t xml:space="preserve"> </w:t>
      </w:r>
      <w:r w:rsidR="008C7641" w:rsidRPr="006E3300">
        <w:rPr>
          <w:bCs/>
          <w:color w:val="000000"/>
          <w:lang w:val="lt-LT"/>
        </w:rPr>
        <w:t>savivaldyb</w:t>
      </w:r>
      <w:r w:rsidR="008C7641">
        <w:rPr>
          <w:bCs/>
          <w:color w:val="000000"/>
          <w:lang w:val="lt-LT"/>
        </w:rPr>
        <w:t>ės strateginio planavimo</w:t>
      </w:r>
      <w:r w:rsidR="008C7641" w:rsidRPr="006E3300">
        <w:rPr>
          <w:bCs/>
          <w:color w:val="000000"/>
          <w:lang w:val="lt-LT"/>
        </w:rPr>
        <w:t xml:space="preserve"> organizavimo tvarkos aprašo </w:t>
      </w:r>
    </w:p>
    <w:p w14:paraId="1F213147" w14:textId="2CEFBB2A" w:rsidR="00460CFA" w:rsidRPr="006E3300" w:rsidRDefault="00460CFA" w:rsidP="007B7471">
      <w:pPr>
        <w:ind w:left="3888" w:firstLine="1296"/>
        <w:jc w:val="both"/>
        <w:outlineLvl w:val="0"/>
        <w:rPr>
          <w:bCs/>
          <w:color w:val="000000"/>
          <w:lang w:val="lt-LT"/>
        </w:rPr>
      </w:pPr>
      <w:r w:rsidRPr="006E3300">
        <w:rPr>
          <w:bCs/>
          <w:color w:val="000000"/>
          <w:lang w:val="lt-LT"/>
        </w:rPr>
        <w:t>1 priedas</w:t>
      </w:r>
    </w:p>
    <w:p w14:paraId="576C36B3" w14:textId="77777777" w:rsidR="00460CFA" w:rsidRPr="006E3300" w:rsidRDefault="00460CFA" w:rsidP="007B7471">
      <w:pPr>
        <w:jc w:val="both"/>
        <w:outlineLvl w:val="0"/>
        <w:rPr>
          <w:b/>
          <w:bCs/>
          <w:color w:val="000000"/>
          <w:lang w:val="lt-LT"/>
        </w:rPr>
      </w:pPr>
    </w:p>
    <w:p w14:paraId="6D7B5CEC" w14:textId="6BBD2662" w:rsidR="00460CFA" w:rsidRPr="006E3300" w:rsidRDefault="00460CFA" w:rsidP="007B7471">
      <w:pPr>
        <w:jc w:val="center"/>
        <w:outlineLvl w:val="0"/>
        <w:rPr>
          <w:b/>
          <w:bCs/>
          <w:color w:val="000000"/>
          <w:lang w:val="lt-LT"/>
        </w:rPr>
      </w:pPr>
      <w:r w:rsidRPr="006E3300">
        <w:rPr>
          <w:b/>
          <w:bCs/>
          <w:color w:val="000000"/>
          <w:lang w:val="lt-LT"/>
        </w:rPr>
        <w:t>STRATEGINIO PLANAVIMO DOKUMENTAI IR JŲ TARPUSAVIO RYŠIAI</w:t>
      </w:r>
    </w:p>
    <w:p w14:paraId="30A8B927" w14:textId="77777777" w:rsidR="00460CFA" w:rsidRPr="006E3300" w:rsidRDefault="00460CFA" w:rsidP="007B7471">
      <w:pPr>
        <w:jc w:val="center"/>
        <w:outlineLvl w:val="0"/>
        <w:rPr>
          <w:bCs/>
          <w:color w:val="000000"/>
          <w:lang w:val="lt-LT"/>
        </w:rPr>
      </w:pPr>
    </w:p>
    <w:p w14:paraId="53D3EAE7" w14:textId="1A1870DA" w:rsidR="00460CFA" w:rsidRPr="006E3300" w:rsidRDefault="001A51D1" w:rsidP="007B7471">
      <w:pPr>
        <w:jc w:val="center"/>
        <w:outlineLvl w:val="0"/>
        <w:rPr>
          <w:bCs/>
          <w:color w:val="000000"/>
          <w:lang w:val="lt-LT"/>
        </w:rPr>
      </w:pPr>
      <w:r w:rsidRPr="0058059E">
        <w:rPr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636224" behindDoc="0" locked="0" layoutInCell="1" allowOverlap="1" wp14:anchorId="3A7069D2" wp14:editId="1680F898">
                <wp:simplePos x="0" y="0"/>
                <wp:positionH relativeFrom="margin">
                  <wp:align>center</wp:align>
                </wp:positionH>
                <wp:positionV relativeFrom="paragraph">
                  <wp:posOffset>142875</wp:posOffset>
                </wp:positionV>
                <wp:extent cx="5869940" cy="4349709"/>
                <wp:effectExtent l="0" t="0" r="35560" b="0"/>
                <wp:wrapNone/>
                <wp:docPr id="15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69940" cy="4349709"/>
                          <a:chOff x="0" y="0"/>
                          <a:chExt cx="57406" cy="43499"/>
                        </a:xfrm>
                      </wpg:grpSpPr>
                      <wps:wsp>
                        <wps:cNvPr id="16" name="Rounded Rectangle 53"/>
                        <wps:cNvSpPr>
                          <a:spLocks noChangeArrowheads="1"/>
                        </wps:cNvSpPr>
                        <wps:spPr bwMode="auto">
                          <a:xfrm>
                            <a:off x="11926" y="238"/>
                            <a:ext cx="14148" cy="993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D9969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" name="Rounded Rectangle 54"/>
                        <wps:cNvSpPr>
                          <a:spLocks noChangeArrowheads="1"/>
                        </wps:cNvSpPr>
                        <wps:spPr bwMode="auto">
                          <a:xfrm>
                            <a:off x="12881" y="238"/>
                            <a:ext cx="11609" cy="309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5FBD7D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/>
                                </w:rPr>
                                <w:t>Vizija ir kryptys</w:t>
                              </w:r>
                            </w:p>
                            <w:p w14:paraId="6DF54AFC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Vizija ir kryptys</w:t>
                              </w:r>
                            </w:p>
                          </w:txbxContent>
                        </wps:txbx>
                        <wps:bodyPr rot="0" vert="horz" wrap="square" lIns="108000" tIns="72000" rIns="91440" bIns="72000" anchor="ctr" anchorCtr="0" upright="1">
                          <a:noAutofit/>
                        </wps:bodyPr>
                      </wps:wsp>
                      <wps:wsp>
                        <wps:cNvPr id="18" name="Rounded Rectangle 55"/>
                        <wps:cNvSpPr>
                          <a:spLocks noChangeArrowheads="1"/>
                        </wps:cNvSpPr>
                        <wps:spPr bwMode="auto">
                          <a:xfrm>
                            <a:off x="12881" y="3578"/>
                            <a:ext cx="11607" cy="309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D9FE8A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Prioritetai ir tikslai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" name="Rounded Rectangle 56"/>
                        <wps:cNvSpPr>
                          <a:spLocks noChangeArrowheads="1"/>
                        </wps:cNvSpPr>
                        <wps:spPr bwMode="auto">
                          <a:xfrm>
                            <a:off x="12801" y="6997"/>
                            <a:ext cx="11684" cy="309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69C58C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Uždaviniai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" name="Rounded Rectangle 5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4147" cy="1009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B9CDE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AE06F5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Valstybės pažangos strategija</w:t>
                              </w:r>
                            </w:p>
                            <w:p w14:paraId="4C4DB4F4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Nacionalinės pažangos programa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1" name="Rounded Rectangle 58"/>
                        <wps:cNvSpPr>
                          <a:spLocks noChangeArrowheads="1"/>
                        </wps:cNvSpPr>
                        <wps:spPr bwMode="auto">
                          <a:xfrm>
                            <a:off x="1431" y="11131"/>
                            <a:ext cx="24635" cy="64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D9969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2" name="Rounded Rectangle 59"/>
                        <wps:cNvSpPr>
                          <a:spLocks noChangeArrowheads="1"/>
                        </wps:cNvSpPr>
                        <wps:spPr bwMode="auto">
                          <a:xfrm>
                            <a:off x="12722" y="11131"/>
                            <a:ext cx="11766" cy="309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9E42E6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 xml:space="preserve">Prioritetai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3" name="Rounded Rectangle 60"/>
                        <wps:cNvSpPr>
                          <a:spLocks noChangeArrowheads="1"/>
                        </wps:cNvSpPr>
                        <wps:spPr bwMode="auto">
                          <a:xfrm>
                            <a:off x="12722" y="14550"/>
                            <a:ext cx="11947" cy="41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A6F855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 xml:space="preserve">Tikslai ir uždaviniai </w:t>
                              </w:r>
                            </w:p>
                            <w:p w14:paraId="5391C353" w14:textId="77777777" w:rsidR="00A04DA8" w:rsidRPr="00071CE4" w:rsidRDefault="00A04DA8" w:rsidP="007E2DB0">
                              <w:pPr>
                                <w:rPr>
                                  <w:lang w:val="lt-LT" w:eastAsia="lt-LT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4" name="Rounded Rectangle 61"/>
                        <wps:cNvSpPr>
                          <a:spLocks noChangeArrowheads="1"/>
                        </wps:cNvSpPr>
                        <wps:spPr bwMode="auto">
                          <a:xfrm>
                            <a:off x="12902" y="19014"/>
                            <a:ext cx="11767" cy="30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05346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Priemonės</w:t>
                              </w:r>
                            </w:p>
                            <w:p w14:paraId="75278CF4" w14:textId="77777777" w:rsidR="00A04DA8" w:rsidRPr="00071CE4" w:rsidRDefault="00A04DA8" w:rsidP="007E2DB0">
                              <w:pPr>
                                <w:rPr>
                                  <w:lang w:val="lt-LT" w:eastAsia="lt-LT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5" name="Rounded Rectangle 62"/>
                        <wps:cNvSpPr>
                          <a:spLocks noChangeArrowheads="1"/>
                        </wps:cNvSpPr>
                        <wps:spPr bwMode="auto">
                          <a:xfrm>
                            <a:off x="0" y="10892"/>
                            <a:ext cx="13621" cy="100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B9CDE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73B4C4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Utenos regioninis plėtros planas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6" name="Rounded Rectangle 63"/>
                        <wps:cNvSpPr>
                          <a:spLocks noChangeArrowheads="1"/>
                        </wps:cNvSpPr>
                        <wps:spPr bwMode="auto">
                          <a:xfrm>
                            <a:off x="40710" y="21148"/>
                            <a:ext cx="14625" cy="254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31E048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color w:val="808080"/>
                                  <w:sz w:val="18"/>
                                  <w:szCs w:val="18"/>
                                  <w:lang w:val="lt-LT" w:eastAsia="lt-LT"/>
                                </w:rPr>
                                <w:t xml:space="preserve">Priemonės </w:t>
                              </w: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7" name="Rounded Rectangle 128"/>
                        <wps:cNvSpPr>
                          <a:spLocks noChangeArrowheads="1"/>
                        </wps:cNvSpPr>
                        <wps:spPr bwMode="auto">
                          <a:xfrm>
                            <a:off x="27909" y="13676"/>
                            <a:ext cx="28378" cy="64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D9969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0" name="Rounded Rectangle 129"/>
                        <wps:cNvSpPr>
                          <a:spLocks noChangeArrowheads="1"/>
                        </wps:cNvSpPr>
                        <wps:spPr bwMode="auto">
                          <a:xfrm>
                            <a:off x="41505" y="13596"/>
                            <a:ext cx="13830" cy="30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D10DED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Plėtros vizija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1" name="Rounded Rectangle 130"/>
                        <wps:cNvSpPr>
                          <a:spLocks noChangeArrowheads="1"/>
                        </wps:cNvSpPr>
                        <wps:spPr bwMode="auto">
                          <a:xfrm>
                            <a:off x="41664" y="17015"/>
                            <a:ext cx="13773" cy="46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80592C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 xml:space="preserve">Tikslai, uždaviniai ir vertinimo kriterijai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2" name="Rounded Rectangle 131"/>
                        <wps:cNvSpPr>
                          <a:spLocks noChangeArrowheads="1"/>
                        </wps:cNvSpPr>
                        <wps:spPr bwMode="auto">
                          <a:xfrm>
                            <a:off x="29340" y="13596"/>
                            <a:ext cx="14071" cy="100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B9CDE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AB87C4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Savivaldybės strateginis plėtros planas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3" name="Rounded Rectangle 132"/>
                        <wps:cNvSpPr>
                          <a:spLocks noChangeArrowheads="1"/>
                        </wps:cNvSpPr>
                        <wps:spPr bwMode="auto">
                          <a:xfrm>
                            <a:off x="27909" y="25046"/>
                            <a:ext cx="28384" cy="643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D9969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4" name="Rounded Rectangle 133"/>
                        <wps:cNvSpPr>
                          <a:spLocks noChangeArrowheads="1"/>
                        </wps:cNvSpPr>
                        <wps:spPr bwMode="auto">
                          <a:xfrm>
                            <a:off x="41664" y="24412"/>
                            <a:ext cx="13671" cy="309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3BF6CB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 xml:space="preserve">Veiklos prioritetai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5" name="Rounded Rectangle 135"/>
                        <wps:cNvSpPr>
                          <a:spLocks noChangeArrowheads="1"/>
                        </wps:cNvSpPr>
                        <wps:spPr bwMode="auto">
                          <a:xfrm>
                            <a:off x="41664" y="28100"/>
                            <a:ext cx="13671" cy="430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593660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Tikslai,  uždaviniai ir vertinimo kriterijai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6" name="Rounded Rectangle 136"/>
                        <wps:cNvSpPr>
                          <a:spLocks noChangeArrowheads="1"/>
                        </wps:cNvSpPr>
                        <wps:spPr bwMode="auto">
                          <a:xfrm>
                            <a:off x="41664" y="32834"/>
                            <a:ext cx="12554" cy="279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E68D3C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 xml:space="preserve">Priemonės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7" name="Rounded Rectangle 142"/>
                        <wps:cNvSpPr>
                          <a:spLocks noChangeArrowheads="1"/>
                        </wps:cNvSpPr>
                        <wps:spPr bwMode="auto">
                          <a:xfrm>
                            <a:off x="29340" y="24967"/>
                            <a:ext cx="14071" cy="1009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B9CDE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050FEC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Savivaldybės strateginis veiklos planas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" name="Straight Connector 143"/>
                        <wps:cNvCnPr>
                          <a:cxnSpLocks noChangeShapeType="1"/>
                        </wps:cNvCnPr>
                        <wps:spPr bwMode="auto">
                          <a:xfrm>
                            <a:off x="26159" y="13199"/>
                            <a:ext cx="118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4A7EBB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Straight Connector 144"/>
                        <wps:cNvCnPr>
                          <a:cxnSpLocks noChangeShapeType="1"/>
                        </wps:cNvCnPr>
                        <wps:spPr bwMode="auto">
                          <a:xfrm>
                            <a:off x="57328" y="16618"/>
                            <a:ext cx="5" cy="1080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Straight Connector 145"/>
                        <wps:cNvCnPr>
                          <a:cxnSpLocks noChangeShapeType="1"/>
                        </wps:cNvCnPr>
                        <wps:spPr bwMode="auto">
                          <a:xfrm flipH="1">
                            <a:off x="56295" y="16618"/>
                            <a:ext cx="102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Straight Arrow Connector 146"/>
                        <wps:cNvCnPr>
                          <a:cxnSpLocks noChangeShapeType="1"/>
                        </wps:cNvCnPr>
                        <wps:spPr bwMode="auto">
                          <a:xfrm>
                            <a:off x="56295" y="27511"/>
                            <a:ext cx="1111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Elbow Connector 149"/>
                        <wps:cNvCnPr>
                          <a:cxnSpLocks noChangeShapeType="1"/>
                        </wps:cNvCnPr>
                        <wps:spPr bwMode="auto">
                          <a:xfrm>
                            <a:off x="26159" y="5088"/>
                            <a:ext cx="2374" cy="11766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12700">
                            <a:solidFill>
                              <a:srgbClr val="4A7EBB"/>
                            </a:solidFill>
                            <a:prstDash val="sysDash"/>
                            <a:miter lim="800000"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Straight Connector 150"/>
                        <wps:cNvCnPr>
                          <a:cxnSpLocks noChangeShapeType="1"/>
                        </wps:cNvCnPr>
                        <wps:spPr bwMode="auto">
                          <a:xfrm flipV="1">
                            <a:off x="55437" y="26636"/>
                            <a:ext cx="619" cy="3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Straight Arrow Connector 151"/>
                        <wps:cNvCnPr>
                          <a:cxnSpLocks noChangeShapeType="1"/>
                        </wps:cNvCnPr>
                        <wps:spPr bwMode="auto">
                          <a:xfrm flipH="1">
                            <a:off x="54148" y="29478"/>
                            <a:ext cx="2147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Straight Connector 152"/>
                        <wps:cNvCnPr>
                          <a:cxnSpLocks noChangeShapeType="1"/>
                        </wps:cNvCnPr>
                        <wps:spPr bwMode="auto">
                          <a:xfrm>
                            <a:off x="54227" y="30453"/>
                            <a:ext cx="118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Rounded Rectangle 153"/>
                        <wps:cNvSpPr>
                          <a:spLocks noChangeArrowheads="1"/>
                        </wps:cNvSpPr>
                        <wps:spPr bwMode="auto">
                          <a:xfrm>
                            <a:off x="27670" y="36655"/>
                            <a:ext cx="28385" cy="643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D9969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7" name="Straight Connector 154"/>
                        <wps:cNvCnPr>
                          <a:cxnSpLocks noChangeShapeType="1"/>
                        </wps:cNvCnPr>
                        <wps:spPr bwMode="auto">
                          <a:xfrm flipH="1">
                            <a:off x="55335" y="30453"/>
                            <a:ext cx="102" cy="278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Straight Arrow Connector 155"/>
                        <wps:cNvCnPr>
                          <a:cxnSpLocks noChangeShapeType="1"/>
                        </wps:cNvCnPr>
                        <wps:spPr bwMode="auto">
                          <a:xfrm flipH="1">
                            <a:off x="53532" y="33234"/>
                            <a:ext cx="1809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Rounded Rectangle 156"/>
                        <wps:cNvSpPr>
                          <a:spLocks noChangeArrowheads="1"/>
                        </wps:cNvSpPr>
                        <wps:spPr bwMode="auto">
                          <a:xfrm>
                            <a:off x="41426" y="36576"/>
                            <a:ext cx="12795" cy="309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FC652A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Priemonės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0" name="Rounded Rectangle 157"/>
                        <wps:cNvSpPr>
                          <a:spLocks noChangeArrowheads="1"/>
                        </wps:cNvSpPr>
                        <wps:spPr bwMode="auto">
                          <a:xfrm>
                            <a:off x="41505" y="39995"/>
                            <a:ext cx="12796" cy="309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9BF8A7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Veiklos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2" name="Rounded Rectangle 159"/>
                        <wps:cNvSpPr>
                          <a:spLocks noChangeArrowheads="1"/>
                        </wps:cNvSpPr>
                        <wps:spPr bwMode="auto">
                          <a:xfrm>
                            <a:off x="29419" y="36115"/>
                            <a:ext cx="14072" cy="738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B9CDE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E1425B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Metinis veiklos planas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3" name="Straight Connector 160"/>
                        <wps:cNvCnPr>
                          <a:cxnSpLocks noChangeShapeType="1"/>
                        </wps:cNvCnPr>
                        <wps:spPr bwMode="auto">
                          <a:xfrm flipH="1">
                            <a:off x="54218" y="34230"/>
                            <a:ext cx="294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Straight Connector 161"/>
                        <wps:cNvCnPr>
                          <a:cxnSpLocks noChangeShapeType="1"/>
                        </wps:cNvCnPr>
                        <wps:spPr bwMode="auto">
                          <a:xfrm>
                            <a:off x="57246" y="34133"/>
                            <a:ext cx="3" cy="553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Straight Arrow Connector 162"/>
                        <wps:cNvCnPr>
                          <a:cxnSpLocks noChangeShapeType="1"/>
                        </wps:cNvCnPr>
                        <wps:spPr bwMode="auto">
                          <a:xfrm>
                            <a:off x="56056" y="39597"/>
                            <a:ext cx="1111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Straight Connector 163"/>
                        <wps:cNvCnPr>
                          <a:cxnSpLocks noChangeShapeType="1"/>
                        </wps:cNvCnPr>
                        <wps:spPr bwMode="auto">
                          <a:xfrm>
                            <a:off x="54148" y="38007"/>
                            <a:ext cx="1187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Straight Connector 164"/>
                        <wps:cNvCnPr>
                          <a:cxnSpLocks noChangeShapeType="1"/>
                        </wps:cNvCnPr>
                        <wps:spPr bwMode="auto">
                          <a:xfrm>
                            <a:off x="55341" y="37927"/>
                            <a:ext cx="0" cy="278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Straight Arrow Connector 165"/>
                        <wps:cNvCnPr>
                          <a:cxnSpLocks noChangeShapeType="1"/>
                        </wps:cNvCnPr>
                        <wps:spPr bwMode="auto">
                          <a:xfrm flipH="1">
                            <a:off x="54148" y="40790"/>
                            <a:ext cx="1187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Rounded Rectangle 169"/>
                        <wps:cNvSpPr>
                          <a:spLocks noChangeArrowheads="1"/>
                        </wps:cNvSpPr>
                        <wps:spPr bwMode="auto">
                          <a:xfrm>
                            <a:off x="48343" y="318"/>
                            <a:ext cx="8826" cy="301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D7E4B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35509D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Poveikis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5" name="Rounded Rectangle 170"/>
                        <wps:cNvSpPr>
                          <a:spLocks noChangeArrowheads="1"/>
                        </wps:cNvSpPr>
                        <wps:spPr bwMode="auto">
                          <a:xfrm>
                            <a:off x="48343" y="3498"/>
                            <a:ext cx="8821" cy="27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D7E4B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EDBCF2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Rezultatai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7" name="Rounded Rectangle 171"/>
                        <wps:cNvSpPr>
                          <a:spLocks noChangeArrowheads="1"/>
                        </wps:cNvSpPr>
                        <wps:spPr bwMode="auto">
                          <a:xfrm>
                            <a:off x="48423" y="6520"/>
                            <a:ext cx="8741" cy="27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D7E4B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52EE47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Produktai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9" name="Rounded Rectangle 172"/>
                        <wps:cNvSpPr>
                          <a:spLocks noChangeArrowheads="1"/>
                        </wps:cNvSpPr>
                        <wps:spPr bwMode="auto">
                          <a:xfrm>
                            <a:off x="37689" y="318"/>
                            <a:ext cx="11919" cy="913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9BBB5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3646B1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Rezultatų planavimas – vertinimo kriterijai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1" name="Left Brace 173"/>
                        <wps:cNvSpPr>
                          <a:spLocks/>
                        </wps:cNvSpPr>
                        <wps:spPr bwMode="auto">
                          <a:xfrm rot="5400000">
                            <a:off x="47588" y="2106"/>
                            <a:ext cx="2305" cy="17013"/>
                          </a:xfrm>
                          <a:prstGeom prst="leftBrace">
                            <a:avLst>
                              <a:gd name="adj1" fmla="val 8338"/>
                              <a:gd name="adj2" fmla="val 50000"/>
                            </a:avLst>
                          </a:prstGeom>
                          <a:noFill/>
                          <a:ln w="12700">
                            <a:solidFill>
                              <a:srgbClr val="98B95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4" name="Rounded Rectangle 174"/>
                        <wps:cNvSpPr>
                          <a:spLocks noChangeArrowheads="1"/>
                        </wps:cNvSpPr>
                        <wps:spPr bwMode="auto">
                          <a:xfrm>
                            <a:off x="0" y="22575"/>
                            <a:ext cx="13621" cy="890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B9CDE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077483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8"/>
                                  <w:szCs w:val="18"/>
                                  <w:lang w:val="lt-LT" w:eastAsia="lt-LT"/>
                                </w:rPr>
                                <w:t>Savivaldybės bendrasis ir specialieji planai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6" name="Rounded Rectangle 175"/>
                        <wps:cNvSpPr>
                          <a:spLocks noChangeArrowheads="1"/>
                        </wps:cNvSpPr>
                        <wps:spPr bwMode="auto">
                          <a:xfrm>
                            <a:off x="12902" y="25269"/>
                            <a:ext cx="11349" cy="534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2DC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84B251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6"/>
                                  <w:szCs w:val="16"/>
                                  <w:lang w:val="lt-LT" w:eastAsia="lt-LT"/>
                                </w:rPr>
                                <w:t>Sprendiniai</w:t>
                              </w:r>
                            </w:p>
                            <w:p w14:paraId="6DB98FA9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  <w:lang w:val="lt-LT" w:eastAsia="lt-LT"/>
                                </w:rPr>
                              </w:pPr>
                              <w:r w:rsidRPr="00071CE4">
                                <w:rPr>
                                  <w:b/>
                                  <w:sz w:val="16"/>
                                  <w:szCs w:val="16"/>
                                  <w:lang w:val="lt-LT" w:eastAsia="lt-LT"/>
                                </w:rPr>
                                <w:t xml:space="preserve">Priemonės </w:t>
                              </w:r>
                            </w:p>
                            <w:p w14:paraId="02C9361E" w14:textId="77777777" w:rsidR="00A04DA8" w:rsidRPr="00071CE4" w:rsidRDefault="00A04DA8" w:rsidP="007E2DB0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  <w:lang w:val="lt-LT" w:eastAsia="lt-LT"/>
                                </w:rPr>
                              </w:pPr>
                            </w:p>
                            <w:p w14:paraId="7C2DC9C7" w14:textId="77777777" w:rsidR="00A04DA8" w:rsidRPr="00071CE4" w:rsidRDefault="00A04DA8" w:rsidP="007E2DB0">
                              <w:pPr>
                                <w:ind w:firstLine="45"/>
                                <w:jc w:val="center"/>
                                <w:rPr>
                                  <w:b/>
                                  <w:sz w:val="16"/>
                                  <w:szCs w:val="16"/>
                                  <w:lang w:val="lt-LT" w:eastAsia="lt-LT"/>
                                </w:rPr>
                              </w:pPr>
                            </w:p>
                            <w:p w14:paraId="03A2CFEF" w14:textId="77777777" w:rsidR="00A04DA8" w:rsidRPr="00071CE4" w:rsidRDefault="00A04DA8" w:rsidP="007E2DB0">
                              <w:pPr>
                                <w:rPr>
                                  <w:sz w:val="16"/>
                                  <w:szCs w:val="16"/>
                                  <w:lang w:val="lt-LT" w:eastAsia="lt-LT"/>
                                </w:rPr>
                              </w:pPr>
                            </w:p>
                          </w:txbxContent>
                        </wps:txbx>
                        <wps:bodyPr rot="0" vert="horz" wrap="square" lIns="108000" tIns="108000" rIns="91440" bIns="7200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7069D2" id="Group 52" o:spid="_x0000_s1026" style="position:absolute;left:0;text-align:left;margin-left:0;margin-top:11.25pt;width:462.2pt;height:342.5pt;z-index:251636224;mso-position-horizontal:center;mso-position-horizontal-relative:margin" coordsize="57406,43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">
                <v:roundrect id="Rounded Rectangle 53" o:spid="_x0000_s1027" style="position:absolute;left:11926;top:238;width:14148;height:993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" fillcolor="#d99694" stroked="f" strokeweight="2pt"/>
                <v:roundrect id="Rounded Rectangle 54" o:spid="_x0000_s1028" style="position:absolute;left:12881;top:238;width:11609;height:309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" fillcolor="#f2dcdb" stroked="f" strokeweight="2pt">
                  <v:textbox inset="3mm,2mm,,2mm">
                    <w:txbxContent>
                      <w:p w14:paraId="425FBD7D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/>
                          </w:rPr>
                          <w:t>Vizija ir kryptys</w:t>
                        </w:r>
                      </w:p>
                      <w:p w14:paraId="6DF54AFC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Vizija ir kryptys</w:t>
                        </w:r>
                      </w:p>
                    </w:txbxContent>
                  </v:textbox>
                </v:roundrect>
                <v:roundrect id="Rounded Rectangle 55" o:spid="_x0000_s1029" style="position:absolute;left:12881;top:3578;width:11607;height:309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" fillcolor="#f2dcdb" stroked="f" strokeweight="2pt">
                  <v:textbox>
                    <w:txbxContent>
                      <w:p w14:paraId="26D9FE8A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Prioritetai ir tikslai</w:t>
                        </w:r>
                      </w:p>
                    </w:txbxContent>
                  </v:textbox>
                </v:roundrect>
                <v:roundrect id="Rounded Rectangle 56" o:spid="_x0000_s1030" style="position:absolute;left:12801;top:6997;width:11684;height:309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" fillcolor="#f2dcdb" stroked="f" strokeweight="2pt">
                  <v:textbox>
                    <w:txbxContent>
                      <w:p w14:paraId="6069C58C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Uždaviniai</w:t>
                        </w:r>
                      </w:p>
                    </w:txbxContent>
                  </v:textbox>
                </v:roundrect>
                <v:roundrect id="Rounded Rectangle 57" o:spid="_x0000_s1031" style="position:absolute;width:14147;height:100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" fillcolor="#b9cde5" stroked="f" strokeweight="2pt">
                  <v:textbox>
                    <w:txbxContent>
                      <w:p w14:paraId="41AE06F5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Valstybės pažangos strategija</w:t>
                        </w:r>
                      </w:p>
                      <w:p w14:paraId="4C4DB4F4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Nacionalinės pažangos programa</w:t>
                        </w:r>
                      </w:p>
                    </w:txbxContent>
                  </v:textbox>
                </v:roundrect>
                <v:roundrect id="Rounded Rectangle 58" o:spid="_x0000_s1032" style="position:absolute;left:1431;top:11131;width:24635;height:643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" fillcolor="#d99694" stroked="f" strokeweight="2pt"/>
                <v:roundrect id="Rounded Rectangle 59" o:spid="_x0000_s1033" style="position:absolute;left:12722;top:11131;width:11766;height:309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" fillcolor="#f2dcdb" stroked="f" strokeweight="2pt">
                  <v:textbox>
                    <w:txbxContent>
                      <w:p w14:paraId="639E42E6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 xml:space="preserve">Prioritetai </w:t>
                        </w:r>
                      </w:p>
                    </w:txbxContent>
                  </v:textbox>
                </v:roundrect>
                <v:roundrect id="Rounded Rectangle 60" o:spid="_x0000_s1034" style="position:absolute;left:12722;top:14550;width:11947;height:41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" fillcolor="#f2dcdb" stroked="f" strokeweight="2pt">
                  <v:textbox>
                    <w:txbxContent>
                      <w:p w14:paraId="4FA6F855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 xml:space="preserve">Tikslai ir uždaviniai </w:t>
                        </w:r>
                      </w:p>
                      <w:p w14:paraId="5391C353" w14:textId="77777777" w:rsidR="00A04DA8" w:rsidRPr="00071CE4" w:rsidRDefault="00A04DA8" w:rsidP="007E2DB0">
                        <w:pPr>
                          <w:rPr>
                            <w:lang w:val="lt-LT" w:eastAsia="lt-LT"/>
                          </w:rPr>
                        </w:pPr>
                      </w:p>
                    </w:txbxContent>
                  </v:textbox>
                </v:roundrect>
                <v:roundrect id="Rounded Rectangle 61" o:spid="_x0000_s1035" style="position:absolute;left:12902;top:19014;width:11767;height:308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" fillcolor="#f2dcdb" stroked="f" strokeweight="2pt">
                  <v:textbox>
                    <w:txbxContent>
                      <w:p w14:paraId="6A205346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Priemonės</w:t>
                        </w:r>
                      </w:p>
                      <w:p w14:paraId="75278CF4" w14:textId="77777777" w:rsidR="00A04DA8" w:rsidRPr="00071CE4" w:rsidRDefault="00A04DA8" w:rsidP="007E2DB0">
                        <w:pPr>
                          <w:rPr>
                            <w:lang w:val="lt-LT" w:eastAsia="lt-LT"/>
                          </w:rPr>
                        </w:pPr>
                      </w:p>
                    </w:txbxContent>
                  </v:textbox>
                </v:roundrect>
                <v:roundrect id="Rounded Rectangle 62" o:spid="_x0000_s1036" style="position:absolute;top:10892;width:13621;height:100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" fillcolor="#b9cde5" stroked="f" strokeweight="2pt">
                  <v:textbox>
                    <w:txbxContent>
                      <w:p w14:paraId="7673B4C4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Utenos regioninis plėtros planas</w:t>
                        </w:r>
                      </w:p>
                    </w:txbxContent>
                  </v:textbox>
                </v:roundrect>
                <v:roundrect id="Rounded Rectangle 63" o:spid="_x0000_s1037" style="position:absolute;left:40710;top:21148;width:14625;height:25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" fillcolor="#d9d9d9" stroked="f" strokeweight="2pt">
                  <v:textbox>
                    <w:txbxContent>
                      <w:p w14:paraId="7C31E048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color w:val="808080"/>
                            <w:sz w:val="18"/>
                            <w:szCs w:val="18"/>
                            <w:lang w:val="lt-LT" w:eastAsia="lt-LT"/>
                          </w:rPr>
                          <w:t xml:space="preserve">Priemonės </w:t>
                        </w: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Rounded Rectangle 128" o:spid="_x0000_s1038" style="position:absolute;left:27909;top:13676;width:28378;height:643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" fillcolor="#d99694" stroked="f" strokeweight="2pt"/>
                <v:roundrect id="Rounded Rectangle 129" o:spid="_x0000_s1039" style="position:absolute;left:41505;top:13596;width:13830;height:302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" fillcolor="#f2dcdb" stroked="f" strokeweight="2pt">
                  <v:textbox>
                    <w:txbxContent>
                      <w:p w14:paraId="6ED10DED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Plėtros vizija</w:t>
                        </w:r>
                      </w:p>
                    </w:txbxContent>
                  </v:textbox>
                </v:roundrect>
                <v:roundrect id="Rounded Rectangle 130" o:spid="_x0000_s1040" style="position:absolute;left:41664;top:17015;width:13773;height:467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" fillcolor="#f2dcdb" stroked="f" strokeweight="2pt">
                  <v:textbox>
                    <w:txbxContent>
                      <w:p w14:paraId="3680592C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 xml:space="preserve">Tikslai, uždaviniai ir vertinimo kriterijai </w:t>
                        </w:r>
                      </w:p>
                    </w:txbxContent>
                  </v:textbox>
                </v:roundrect>
                <v:roundrect id="Rounded Rectangle 131" o:spid="_x0000_s1041" style="position:absolute;left:29340;top:13596;width:14071;height:100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" fillcolor="#b9cde5" stroked="f" strokeweight="2pt">
                  <v:textbox>
                    <w:txbxContent>
                      <w:p w14:paraId="46AB87C4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Savivaldybės strateginis plėtros planas</w:t>
                        </w:r>
                      </w:p>
                    </w:txbxContent>
                  </v:textbox>
                </v:roundrect>
                <v:roundrect id="Rounded Rectangle 132" o:spid="_x0000_s1042" style="position:absolute;left:27909;top:25046;width:28384;height:643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" fillcolor="#d99694" stroked="f" strokeweight="2pt"/>
                <v:roundrect id="Rounded Rectangle 133" o:spid="_x0000_s1043" style="position:absolute;left:41664;top:24412;width:13671;height:309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" fillcolor="#f2dcdb" stroked="f" strokeweight="2pt">
                  <v:textbox>
                    <w:txbxContent>
                      <w:p w14:paraId="153BF6CB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 xml:space="preserve">Veiklos prioritetai </w:t>
                        </w:r>
                      </w:p>
                    </w:txbxContent>
                  </v:textbox>
                </v:roundrect>
                <v:roundrect id="Rounded Rectangle 135" o:spid="_x0000_s1044" style="position:absolute;left:41664;top:28100;width:13671;height:430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" fillcolor="#f2dcdb" stroked="f" strokeweight="2pt">
                  <v:textbox>
                    <w:txbxContent>
                      <w:p w14:paraId="5C593660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Tikslai,  uždaviniai ir vertinimo kriterijai</w:t>
                        </w:r>
                      </w:p>
                    </w:txbxContent>
                  </v:textbox>
                </v:roundrect>
                <v:roundrect id="Rounded Rectangle 136" o:spid="_x0000_s1045" style="position:absolute;left:41664;top:32834;width:12554;height:279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" fillcolor="#f2dcdb" stroked="f" strokeweight="2pt">
                  <v:textbox>
                    <w:txbxContent>
                      <w:p w14:paraId="2AE68D3C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 xml:space="preserve">Priemonės  </w:t>
                        </w:r>
                      </w:p>
                    </w:txbxContent>
                  </v:textbox>
                </v:roundrect>
                <v:roundrect id="Rounded Rectangle 142" o:spid="_x0000_s1046" style="position:absolute;left:29340;top:24967;width:14071;height:100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" fillcolor="#b9cde5" stroked="f" strokeweight="2pt">
                  <v:textbox>
                    <w:txbxContent>
                      <w:p w14:paraId="48050FEC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Savivaldybės strateginis veiklos planas</w:t>
                        </w:r>
                      </w:p>
                    </w:txbxContent>
                  </v:textbox>
                </v:roundrect>
                <v:line id="Straight Connector 143" o:spid="_x0000_s1047" style="position:absolute;visibility:visible;mso-wrap-style:square" from="26159,13199" to="27347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" strokecolor="#4a7ebb" strokeweight="1pt">
                  <v:stroke dashstyle="3 1"/>
                </v:line>
                <v:line id="Straight Connector 144" o:spid="_x0000_s1048" style="position:absolute;visibility:visible;mso-wrap-style:square" from="57328,16618" to="57333,27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" strokecolor="red" strokeweight="1pt"/>
                <v:line id="Straight Connector 145" o:spid="_x0000_s1049" style="position:absolute;flip:x;visibility:visible;mso-wrap-style:square" from="56295,16618" to="57323,166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" strokecolor="red" strokeweight="1pt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46" o:spid="_x0000_s1050" type="#_x0000_t32" style="position:absolute;left:56295;top:27511;width:111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" strokecolor="red" strokeweight="1pt">
                  <v:stroke startarrow="open"/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Elbow Connector 149" o:spid="_x0000_s1051" type="#_x0000_t34" style="position:absolute;left:26159;top:5088;width:2374;height:11766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" strokecolor="#4a7ebb" strokeweight="1pt">
                  <v:stroke dashstyle="3 1" endarrow="open"/>
                </v:shape>
                <v:line id="Straight Connector 150" o:spid="_x0000_s1052" style="position:absolute;flip:y;visibility:visible;mso-wrap-style:square" from="55437,26636" to="56056,26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" strokecolor="red" strokeweight="1pt"/>
                <v:shape id="Straight Arrow Connector 151" o:spid="_x0000_s1053" type="#_x0000_t32" style="position:absolute;left:54148;top:29478;width:214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" strokecolor="red" strokeweight="1pt">
                  <v:stroke endarrow="open"/>
                </v:shape>
                <v:line id="Straight Connector 152" o:spid="_x0000_s1054" style="position:absolute;visibility:visible;mso-wrap-style:square" from="54227,30453" to="55415,304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" strokecolor="red" strokeweight="1pt"/>
                <v:roundrect id="Rounded Rectangle 153" o:spid="_x0000_s1055" style="position:absolute;left:27670;top:36655;width:28385;height:643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" fillcolor="#d99694" stroked="f" strokeweight="2pt"/>
                <v:line id="Straight Connector 154" o:spid="_x0000_s1056" style="position:absolute;flip:x;visibility:visible;mso-wrap-style:square" from="55335,30453" to="55437,33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" strokecolor="red" strokeweight="1pt"/>
                <v:shape id="Straight Arrow Connector 155" o:spid="_x0000_s1057" type="#_x0000_t32" style="position:absolute;left:53532;top:33234;width:180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" strokecolor="red" strokeweight="1pt">
                  <v:stroke endarrow="open"/>
                </v:shape>
                <v:roundrect id="Rounded Rectangle 156" o:spid="_x0000_s1058" style="position:absolute;left:41426;top:36576;width:12795;height:309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" fillcolor="#f2dcdb" stroked="f" strokeweight="2pt">
                  <v:textbox>
                    <w:txbxContent>
                      <w:p w14:paraId="1BFC652A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Priemonės</w:t>
                        </w:r>
                      </w:p>
                    </w:txbxContent>
                  </v:textbox>
                </v:roundrect>
                <v:roundrect id="Rounded Rectangle 157" o:spid="_x0000_s1059" style="position:absolute;left:41505;top:39995;width:12796;height:309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" fillcolor="#f2dcdb" stroked="f" strokeweight="2pt">
                  <v:textbox>
                    <w:txbxContent>
                      <w:p w14:paraId="6F9BF8A7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Veiklos</w:t>
                        </w:r>
                      </w:p>
                    </w:txbxContent>
                  </v:textbox>
                </v:roundrect>
                <v:roundrect id="Rounded Rectangle 159" o:spid="_x0000_s1060" style="position:absolute;left:29419;top:36115;width:14072;height:738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" fillcolor="#b9cde5" stroked="f" strokeweight="2pt">
                  <v:textbox>
                    <w:txbxContent>
                      <w:p w14:paraId="20E1425B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Metinis veiklos planas</w:t>
                        </w:r>
                      </w:p>
                    </w:txbxContent>
                  </v:textbox>
                </v:roundrect>
                <v:line id="Straight Connector 160" o:spid="_x0000_s1061" style="position:absolute;flip:x;visibility:visible;mso-wrap-style:square" from="54218,34230" to="57164,34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" strokecolor="red" strokeweight="1pt"/>
                <v:line id="Straight Connector 161" o:spid="_x0000_s1062" style="position:absolute;visibility:visible;mso-wrap-style:square" from="57246,34133" to="57249,39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" strokecolor="red" strokeweight="1pt"/>
                <v:shape id="Straight Arrow Connector 162" o:spid="_x0000_s1063" type="#_x0000_t32" style="position:absolute;left:56056;top:39597;width:111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" strokecolor="red" strokeweight="1pt">
                  <v:stroke startarrow="open"/>
                </v:shape>
                <v:line id="Straight Connector 163" o:spid="_x0000_s1064" style="position:absolute;visibility:visible;mso-wrap-style:square" from="54148,38007" to="55335,3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" strokecolor="red" strokeweight="1pt"/>
                <v:line id="Straight Connector 164" o:spid="_x0000_s1065" style="position:absolute;visibility:visible;mso-wrap-style:square" from="55341,37927" to="55341,40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" strokecolor="red" strokeweight="1pt"/>
                <v:shape id="Straight Arrow Connector 165" o:spid="_x0000_s1066" type="#_x0000_t32" style="position:absolute;left:54148;top:40790;width:118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" strokecolor="red" strokeweight="1pt">
                  <v:stroke endarrow="open"/>
                </v:shape>
                <v:roundrect id="Rounded Rectangle 169" o:spid="_x0000_s1067" style="position:absolute;left:48343;top:318;width:8826;height:301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" fillcolor="#d7e4bd" stroked="f" strokeweight="2pt">
                  <v:textbox>
                    <w:txbxContent>
                      <w:p w14:paraId="3B35509D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Poveikis</w:t>
                        </w:r>
                      </w:p>
                    </w:txbxContent>
                  </v:textbox>
                </v:roundrect>
                <v:roundrect id="Rounded Rectangle 170" o:spid="_x0000_s1068" style="position:absolute;left:48343;top:3498;width:8821;height:277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" fillcolor="#d7e4bd" stroked="f" strokeweight="2pt">
                  <v:textbox>
                    <w:txbxContent>
                      <w:p w14:paraId="62EDBCF2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Rezultatai</w:t>
                        </w:r>
                      </w:p>
                    </w:txbxContent>
                  </v:textbox>
                </v:roundrect>
                <v:roundrect id="Rounded Rectangle 171" o:spid="_x0000_s1069" style="position:absolute;left:48423;top:6520;width:8741;height:277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" fillcolor="#d7e4bd" stroked="f" strokeweight="2pt">
                  <v:textbox>
                    <w:txbxContent>
                      <w:p w14:paraId="3F52EE47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Produktai</w:t>
                        </w:r>
                      </w:p>
                    </w:txbxContent>
                  </v:textbox>
                </v:roundrect>
                <v:roundrect id="Rounded Rectangle 172" o:spid="_x0000_s1070" style="position:absolute;left:37689;top:318;width:11919;height:913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" fillcolor="#9bbb59" stroked="f" strokeweight="2pt">
                  <v:textbox>
                    <w:txbxContent>
                      <w:p w14:paraId="753646B1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Rezultatų planavimas – vertinimo kriterijai</w:t>
                        </w:r>
                      </w:p>
                    </w:txbxContent>
                  </v:textbox>
                </v:roundrect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Left Brace 173" o:spid="_x0000_s1071" type="#_x0000_t87" style="position:absolute;left:47588;top:2106;width:2305;height:17013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" adj="244" strokecolor="#98b954" strokeweight="1pt"/>
                <v:roundrect id="Rounded Rectangle 174" o:spid="_x0000_s1072" style="position:absolute;top:22575;width:13621;height:890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" fillcolor="#b9cde5" stroked="f" strokeweight="2pt">
                  <v:textbox>
                    <w:txbxContent>
                      <w:p w14:paraId="26077483" w14:textId="77777777" w:rsidR="00A04DA8" w:rsidRPr="00071CE4" w:rsidRDefault="00A04DA8" w:rsidP="007E2DB0">
                        <w:pPr>
                          <w:jc w:val="center"/>
                          <w:rPr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8"/>
                            <w:szCs w:val="18"/>
                            <w:lang w:val="lt-LT" w:eastAsia="lt-LT"/>
                          </w:rPr>
                          <w:t>Savivaldybės bendrasis ir specialieji planai</w:t>
                        </w:r>
                      </w:p>
                    </w:txbxContent>
                  </v:textbox>
                </v:roundrect>
                <v:roundrect id="Rounded Rectangle 175" o:spid="_x0000_s1073" style="position:absolute;left:12902;top:25269;width:11349;height:534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" fillcolor="#f2dcdb" stroked="f" strokeweight="2pt">
                  <v:textbox inset="3mm,3mm,,2mm">
                    <w:txbxContent>
                      <w:p w14:paraId="3084B251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6"/>
                            <w:szCs w:val="16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6"/>
                            <w:szCs w:val="16"/>
                            <w:lang w:val="lt-LT" w:eastAsia="lt-LT"/>
                          </w:rPr>
                          <w:t>Sprendiniai</w:t>
                        </w:r>
                      </w:p>
                      <w:p w14:paraId="6DB98FA9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6"/>
                            <w:szCs w:val="16"/>
                            <w:lang w:val="lt-LT" w:eastAsia="lt-LT"/>
                          </w:rPr>
                        </w:pPr>
                        <w:r w:rsidRPr="00071CE4">
                          <w:rPr>
                            <w:b/>
                            <w:sz w:val="16"/>
                            <w:szCs w:val="16"/>
                            <w:lang w:val="lt-LT" w:eastAsia="lt-LT"/>
                          </w:rPr>
                          <w:t xml:space="preserve">Priemonės </w:t>
                        </w:r>
                      </w:p>
                      <w:p w14:paraId="02C9361E" w14:textId="77777777" w:rsidR="00A04DA8" w:rsidRPr="00071CE4" w:rsidRDefault="00A04DA8" w:rsidP="007E2DB0">
                        <w:pPr>
                          <w:jc w:val="center"/>
                          <w:rPr>
                            <w:b/>
                            <w:sz w:val="16"/>
                            <w:szCs w:val="16"/>
                            <w:lang w:val="lt-LT" w:eastAsia="lt-LT"/>
                          </w:rPr>
                        </w:pPr>
                      </w:p>
                      <w:p w14:paraId="7C2DC9C7" w14:textId="77777777" w:rsidR="00A04DA8" w:rsidRPr="00071CE4" w:rsidRDefault="00A04DA8" w:rsidP="007E2DB0">
                        <w:pPr>
                          <w:ind w:firstLine="45"/>
                          <w:jc w:val="center"/>
                          <w:rPr>
                            <w:b/>
                            <w:sz w:val="16"/>
                            <w:szCs w:val="16"/>
                            <w:lang w:val="lt-LT" w:eastAsia="lt-LT"/>
                          </w:rPr>
                        </w:pPr>
                      </w:p>
                      <w:p w14:paraId="03A2CFEF" w14:textId="77777777" w:rsidR="00A04DA8" w:rsidRPr="00071CE4" w:rsidRDefault="00A04DA8" w:rsidP="007E2DB0">
                        <w:pPr>
                          <w:rPr>
                            <w:sz w:val="16"/>
                            <w:szCs w:val="16"/>
                            <w:lang w:val="lt-LT" w:eastAsia="lt-LT"/>
                          </w:rPr>
                        </w:pP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</w:p>
    <w:p w14:paraId="03E782AD" w14:textId="11DE5967" w:rsidR="00460CFA" w:rsidRPr="006E3300" w:rsidRDefault="00460CFA" w:rsidP="007B7471">
      <w:pPr>
        <w:rPr>
          <w:lang w:val="lt-LT"/>
        </w:rPr>
      </w:pPr>
    </w:p>
    <w:p w14:paraId="638CE9C2" w14:textId="03671DA7" w:rsidR="00460CFA" w:rsidRPr="006E3300" w:rsidRDefault="00460CFA" w:rsidP="007B7471">
      <w:pPr>
        <w:rPr>
          <w:lang w:val="lt-LT"/>
        </w:rPr>
      </w:pPr>
    </w:p>
    <w:p w14:paraId="2FF0992F" w14:textId="61A34389" w:rsidR="00460CFA" w:rsidRPr="006E3300" w:rsidRDefault="00460CFA" w:rsidP="007B7471">
      <w:pPr>
        <w:rPr>
          <w:lang w:val="lt-LT"/>
        </w:rPr>
      </w:pPr>
    </w:p>
    <w:p w14:paraId="3C317485" w14:textId="63F2925E" w:rsidR="00460CFA" w:rsidRPr="006E3300" w:rsidRDefault="00460CFA" w:rsidP="007B7471">
      <w:pPr>
        <w:rPr>
          <w:lang w:val="lt-LT"/>
        </w:rPr>
      </w:pPr>
    </w:p>
    <w:p w14:paraId="504FE0FE" w14:textId="6C136D74" w:rsidR="00460CFA" w:rsidRPr="006E3300" w:rsidRDefault="00460CFA" w:rsidP="007B7471">
      <w:pPr>
        <w:rPr>
          <w:lang w:val="lt-LT"/>
        </w:rPr>
      </w:pPr>
    </w:p>
    <w:p w14:paraId="23773F7A" w14:textId="70103E15" w:rsidR="00460CFA" w:rsidRPr="006E3300" w:rsidRDefault="00460CFA" w:rsidP="007B7471">
      <w:pPr>
        <w:rPr>
          <w:lang w:val="lt-LT"/>
        </w:rPr>
      </w:pPr>
    </w:p>
    <w:p w14:paraId="30CADE93" w14:textId="72B69588" w:rsidR="00460CFA" w:rsidRPr="006E3300" w:rsidRDefault="00460CFA" w:rsidP="007B7471">
      <w:pPr>
        <w:rPr>
          <w:lang w:val="lt-LT"/>
        </w:rPr>
      </w:pPr>
    </w:p>
    <w:p w14:paraId="71C96A2B" w14:textId="6FDF9F62" w:rsidR="00460CFA" w:rsidRPr="006E3300" w:rsidRDefault="00460CFA" w:rsidP="007B7471">
      <w:pPr>
        <w:rPr>
          <w:lang w:val="lt-LT"/>
        </w:rPr>
      </w:pPr>
    </w:p>
    <w:p w14:paraId="56FAD95F" w14:textId="00646A98" w:rsidR="00460CFA" w:rsidRPr="006E3300" w:rsidRDefault="00460CFA" w:rsidP="007B7471">
      <w:pPr>
        <w:rPr>
          <w:lang w:val="lt-LT"/>
        </w:rPr>
      </w:pPr>
    </w:p>
    <w:p w14:paraId="70720520" w14:textId="2C89B42C" w:rsidR="00460CFA" w:rsidRPr="006E3300" w:rsidRDefault="00460CFA" w:rsidP="007B7471">
      <w:pPr>
        <w:rPr>
          <w:lang w:val="lt-LT"/>
        </w:rPr>
      </w:pPr>
    </w:p>
    <w:p w14:paraId="613B80E1" w14:textId="44346471" w:rsidR="00460CFA" w:rsidRPr="006E3300" w:rsidRDefault="005D1839" w:rsidP="007B7471">
      <w:pPr>
        <w:rPr>
          <w:lang w:val="lt-LT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139DA788" wp14:editId="72507DDF">
                <wp:simplePos x="0" y="0"/>
                <wp:positionH relativeFrom="column">
                  <wp:posOffset>2633736</wp:posOffset>
                </wp:positionH>
                <wp:positionV relativeFrom="paragraph">
                  <wp:posOffset>84699</wp:posOffset>
                </wp:positionV>
                <wp:extent cx="429064" cy="970671"/>
                <wp:effectExtent l="0" t="76200" r="9525" b="20320"/>
                <wp:wrapNone/>
                <wp:docPr id="3" name="Elbow Connector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29064" cy="970671"/>
                        </a:xfrm>
                        <a:prstGeom prst="bentConnector3">
                          <a:avLst>
                            <a:gd name="adj1" fmla="val 64703"/>
                          </a:avLst>
                        </a:prstGeom>
                        <a:noFill/>
                        <a:ln w="12700">
                          <a:solidFill>
                            <a:srgbClr val="4A7EBB"/>
                          </a:solidFill>
                          <a:prstDash val="sysDash"/>
                          <a:miter lim="800000"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E78E9" id="Elbow Connector 149" o:spid="_x0000_s1026" type="#_x0000_t34" style="position:absolute;margin-left:207.4pt;margin-top:6.65pt;width:33.8pt;height:76.45pt;flip: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" adj="13976" strokecolor="#4a7ebb" strokeweight="1pt">
                <v:stroke dashstyle="3 1" endarrow="open"/>
              </v:shape>
            </w:pict>
          </mc:Fallback>
        </mc:AlternateContent>
      </w:r>
    </w:p>
    <w:p w14:paraId="42CC1313" w14:textId="417FF156" w:rsidR="00460CFA" w:rsidRPr="006E3300" w:rsidRDefault="00460CFA" w:rsidP="007B7471">
      <w:pPr>
        <w:rPr>
          <w:lang w:val="lt-LT"/>
        </w:rPr>
      </w:pPr>
    </w:p>
    <w:p w14:paraId="2A04A9DA" w14:textId="02D267C4" w:rsidR="00460CFA" w:rsidRPr="006E3300" w:rsidRDefault="00460CFA" w:rsidP="007B7471">
      <w:pPr>
        <w:rPr>
          <w:lang w:val="lt-LT"/>
        </w:rPr>
      </w:pPr>
    </w:p>
    <w:p w14:paraId="0FF4E3E5" w14:textId="6F73022C" w:rsidR="00460CFA" w:rsidRPr="006E3300" w:rsidRDefault="00460CFA" w:rsidP="007B7471">
      <w:pPr>
        <w:rPr>
          <w:lang w:val="lt-LT"/>
        </w:rPr>
      </w:pPr>
    </w:p>
    <w:p w14:paraId="40D7778C" w14:textId="4AA51853" w:rsidR="00460CFA" w:rsidRPr="006E3300" w:rsidRDefault="001A51D1" w:rsidP="007B7471">
      <w:pPr>
        <w:rPr>
          <w:lang w:val="lt-LT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23C88123" wp14:editId="2BF8FE44">
                <wp:simplePos x="0" y="0"/>
                <wp:positionH relativeFrom="column">
                  <wp:posOffset>5856605</wp:posOffset>
                </wp:positionH>
                <wp:positionV relativeFrom="paragraph">
                  <wp:posOffset>173643</wp:posOffset>
                </wp:positionV>
                <wp:extent cx="0" cy="278150"/>
                <wp:effectExtent l="0" t="0" r="0" b="0"/>
                <wp:wrapNone/>
                <wp:docPr id="14" name="Straight Connector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815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1C6A79" id="Straight Connector 164" o:spid="_x0000_s1026" style="position:absolute;z-index: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1.15pt,13.65pt" to="461.15pt,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" strokecolor="red" strokeweight="1pt"/>
            </w:pict>
          </mc:Fallback>
        </mc:AlternateContent>
      </w:r>
    </w:p>
    <w:p w14:paraId="251207E8" w14:textId="54BF5177" w:rsidR="00460CFA" w:rsidRPr="006E3300" w:rsidRDefault="00460CFA" w:rsidP="007B7471">
      <w:pPr>
        <w:rPr>
          <w:lang w:val="lt-LT"/>
        </w:rPr>
      </w:pPr>
    </w:p>
    <w:p w14:paraId="3FC62526" w14:textId="2A1C80D6" w:rsidR="00460CFA" w:rsidRPr="006E3300" w:rsidRDefault="00460CFA" w:rsidP="007B7471">
      <w:pPr>
        <w:rPr>
          <w:lang w:val="lt-LT"/>
        </w:rPr>
      </w:pPr>
    </w:p>
    <w:p w14:paraId="2F8C02CA" w14:textId="78DFE715" w:rsidR="00460CFA" w:rsidRPr="006E3300" w:rsidRDefault="00460CFA" w:rsidP="007B7471">
      <w:pPr>
        <w:rPr>
          <w:lang w:val="lt-LT"/>
        </w:rPr>
      </w:pPr>
    </w:p>
    <w:p w14:paraId="2953CD03" w14:textId="0BC90956" w:rsidR="00460CFA" w:rsidRPr="006E3300" w:rsidRDefault="00460CFA" w:rsidP="007B7471">
      <w:pPr>
        <w:rPr>
          <w:lang w:val="lt-LT"/>
        </w:rPr>
      </w:pPr>
    </w:p>
    <w:p w14:paraId="0EECA676" w14:textId="77777777" w:rsidR="00460CFA" w:rsidRPr="006E3300" w:rsidRDefault="00460CFA" w:rsidP="007B7471">
      <w:pPr>
        <w:rPr>
          <w:lang w:val="lt-LT"/>
        </w:rPr>
      </w:pPr>
    </w:p>
    <w:p w14:paraId="27BAC374" w14:textId="0DF44942" w:rsidR="00460CFA" w:rsidRPr="006E3300" w:rsidRDefault="00460CFA" w:rsidP="007B7471">
      <w:pPr>
        <w:rPr>
          <w:lang w:val="lt-LT"/>
        </w:rPr>
      </w:pPr>
    </w:p>
    <w:p w14:paraId="42E8F0AA" w14:textId="77777777" w:rsidR="00460CFA" w:rsidRPr="006E3300" w:rsidRDefault="00460CFA" w:rsidP="007B7471">
      <w:pPr>
        <w:rPr>
          <w:lang w:val="lt-LT"/>
        </w:rPr>
      </w:pPr>
    </w:p>
    <w:p w14:paraId="7D657415" w14:textId="63243812" w:rsidR="00460CFA" w:rsidRPr="006E3300" w:rsidRDefault="00460CFA" w:rsidP="007B7471">
      <w:pPr>
        <w:rPr>
          <w:lang w:val="lt-LT"/>
        </w:rPr>
      </w:pPr>
    </w:p>
    <w:p w14:paraId="38235106" w14:textId="77777777" w:rsidR="00460CFA" w:rsidRPr="006E3300" w:rsidRDefault="00460CFA" w:rsidP="007B7471">
      <w:pPr>
        <w:rPr>
          <w:lang w:val="lt-LT"/>
        </w:rPr>
      </w:pPr>
    </w:p>
    <w:p w14:paraId="3DE835B6" w14:textId="23EEB83D" w:rsidR="00460CFA" w:rsidRPr="006E3300" w:rsidRDefault="00460CFA" w:rsidP="007B7471">
      <w:pPr>
        <w:rPr>
          <w:lang w:val="lt-LT"/>
        </w:rPr>
      </w:pPr>
    </w:p>
    <w:p w14:paraId="10615B7D" w14:textId="77777777" w:rsidR="00460CFA" w:rsidRPr="006E3300" w:rsidRDefault="00460CFA" w:rsidP="007B7471">
      <w:pPr>
        <w:rPr>
          <w:lang w:val="lt-LT"/>
        </w:rPr>
      </w:pPr>
    </w:p>
    <w:p w14:paraId="01FF921F" w14:textId="77777777" w:rsidR="00460CFA" w:rsidRPr="006E3300" w:rsidRDefault="00460CFA" w:rsidP="007B7471">
      <w:pPr>
        <w:rPr>
          <w:lang w:val="lt-LT"/>
        </w:rPr>
      </w:pPr>
    </w:p>
    <w:p w14:paraId="44955C38" w14:textId="6AEF24B9" w:rsidR="00460CFA" w:rsidRPr="006E3300" w:rsidRDefault="00460CFA" w:rsidP="007B7471">
      <w:pPr>
        <w:rPr>
          <w:lang w:val="lt-LT"/>
        </w:rPr>
      </w:pPr>
    </w:p>
    <w:p w14:paraId="30FFA996" w14:textId="1645EAC8" w:rsidR="00460CFA" w:rsidRPr="006E3300" w:rsidRDefault="00460CFA" w:rsidP="007B7471">
      <w:pPr>
        <w:rPr>
          <w:lang w:val="lt-LT"/>
        </w:rPr>
      </w:pPr>
    </w:p>
    <w:p w14:paraId="5B19B6C8" w14:textId="7A765C73" w:rsidR="00460CFA" w:rsidRPr="006E3300" w:rsidRDefault="00460CFA" w:rsidP="007B7471">
      <w:pPr>
        <w:tabs>
          <w:tab w:val="left" w:pos="8855"/>
        </w:tabs>
        <w:rPr>
          <w:lang w:val="lt-LT"/>
        </w:rPr>
      </w:pPr>
      <w:r w:rsidRPr="006E3300">
        <w:rPr>
          <w:lang w:val="lt-LT"/>
        </w:rPr>
        <w:tab/>
      </w:r>
    </w:p>
    <w:p w14:paraId="24EBC155" w14:textId="62FD2239" w:rsidR="00460CFA" w:rsidRPr="006E3300" w:rsidRDefault="00397EF0" w:rsidP="008C7641">
      <w:pPr>
        <w:ind w:left="5184"/>
        <w:jc w:val="both"/>
        <w:outlineLvl w:val="0"/>
        <w:rPr>
          <w:bCs/>
          <w:color w:val="000000"/>
          <w:lang w:val="lt-LT"/>
        </w:rPr>
      </w:pPr>
      <w:r>
        <w:rPr>
          <w:lang w:val="lt-LT"/>
        </w:rPr>
        <w:t xml:space="preserve"> </w:t>
      </w:r>
      <w:r w:rsidR="00460CFA" w:rsidRPr="006E3300">
        <w:rPr>
          <w:lang w:val="lt-LT"/>
        </w:rPr>
        <w:br w:type="page"/>
      </w:r>
      <w:r w:rsidR="00460CFA" w:rsidRPr="006E3300">
        <w:rPr>
          <w:bCs/>
          <w:color w:val="000000"/>
          <w:lang w:val="lt-LT"/>
        </w:rPr>
        <w:t>Anykščių rajono</w:t>
      </w:r>
      <w:r w:rsidR="008C7641">
        <w:rPr>
          <w:bCs/>
          <w:color w:val="000000"/>
          <w:lang w:val="lt-LT"/>
        </w:rPr>
        <w:t xml:space="preserve"> </w:t>
      </w:r>
      <w:r w:rsidR="00460CFA" w:rsidRPr="006E3300">
        <w:rPr>
          <w:bCs/>
          <w:color w:val="000000"/>
          <w:lang w:val="lt-LT"/>
        </w:rPr>
        <w:t>savivaldyb</w:t>
      </w:r>
      <w:r w:rsidR="008C7641">
        <w:rPr>
          <w:bCs/>
          <w:color w:val="000000"/>
          <w:lang w:val="lt-LT"/>
        </w:rPr>
        <w:t>ės strateginio planavimo</w:t>
      </w:r>
      <w:r w:rsidR="00460CFA" w:rsidRPr="006E3300">
        <w:rPr>
          <w:bCs/>
          <w:color w:val="000000"/>
          <w:lang w:val="lt-LT"/>
        </w:rPr>
        <w:t xml:space="preserve"> organizavimo tvarkos aprašo</w:t>
      </w:r>
    </w:p>
    <w:p w14:paraId="03649B5F" w14:textId="2416D82C" w:rsidR="00460CFA" w:rsidRPr="006E3300" w:rsidRDefault="00460CFA" w:rsidP="007B7471">
      <w:pPr>
        <w:ind w:left="3888" w:firstLine="1296"/>
        <w:jc w:val="both"/>
        <w:outlineLvl w:val="0"/>
        <w:rPr>
          <w:bCs/>
          <w:color w:val="000000"/>
          <w:lang w:val="lt-LT"/>
        </w:rPr>
      </w:pPr>
      <w:r w:rsidRPr="006E3300">
        <w:rPr>
          <w:bCs/>
          <w:color w:val="000000"/>
          <w:lang w:val="lt-LT"/>
        </w:rPr>
        <w:t>2 priedas</w:t>
      </w:r>
    </w:p>
    <w:p w14:paraId="45A9358C" w14:textId="77777777" w:rsidR="00460CFA" w:rsidRPr="006E3300" w:rsidRDefault="00460CFA" w:rsidP="007B7471">
      <w:pPr>
        <w:ind w:left="3888" w:firstLine="1296"/>
        <w:jc w:val="both"/>
        <w:outlineLvl w:val="0"/>
        <w:rPr>
          <w:b/>
          <w:bCs/>
          <w:color w:val="000000"/>
          <w:lang w:val="lt-LT"/>
        </w:rPr>
      </w:pPr>
    </w:p>
    <w:p w14:paraId="077811E1" w14:textId="0E161420" w:rsidR="00460CFA" w:rsidRPr="006E3300" w:rsidRDefault="00460CFA" w:rsidP="00F26DD4">
      <w:pPr>
        <w:keepNext/>
        <w:jc w:val="center"/>
        <w:rPr>
          <w:b/>
          <w:lang w:val="lt-LT" w:eastAsia="lt-LT"/>
        </w:rPr>
      </w:pPr>
      <w:r w:rsidRPr="006E3300">
        <w:rPr>
          <w:b/>
          <w:lang w:val="lt-LT" w:eastAsia="lt-LT"/>
        </w:rPr>
        <w:t>SAVIVALDYBĖS STRATEGINIO</w:t>
      </w:r>
      <w:r w:rsidR="00CD5291">
        <w:rPr>
          <w:b/>
          <w:lang w:val="lt-LT" w:eastAsia="lt-LT"/>
        </w:rPr>
        <w:t xml:space="preserve"> </w:t>
      </w:r>
      <w:r w:rsidR="00BD1FCB">
        <w:rPr>
          <w:b/>
          <w:lang w:val="lt-LT" w:eastAsia="lt-LT"/>
        </w:rPr>
        <w:t>/</w:t>
      </w:r>
      <w:r w:rsidR="00CD5291">
        <w:rPr>
          <w:b/>
          <w:lang w:val="lt-LT" w:eastAsia="lt-LT"/>
        </w:rPr>
        <w:t xml:space="preserve"> </w:t>
      </w:r>
      <w:r w:rsidR="00BD1FCB">
        <w:rPr>
          <w:b/>
          <w:lang w:val="lt-LT" w:eastAsia="lt-LT"/>
        </w:rPr>
        <w:t>METINIO</w:t>
      </w:r>
      <w:r w:rsidRPr="006E3300">
        <w:rPr>
          <w:b/>
          <w:lang w:val="lt-LT" w:eastAsia="lt-LT"/>
        </w:rPr>
        <w:t xml:space="preserve"> VEIKLOS PLANO RENGIMO, SVARSTYMO, TVIRTINIMO IR ATSISKAITYMO UŽ ĮGYVENDINIMO REZULTATUS CIKLAS</w:t>
      </w:r>
    </w:p>
    <w:p w14:paraId="0E4C64FD" w14:textId="77777777" w:rsidR="00332AA3" w:rsidRPr="006E3300" w:rsidRDefault="00332AA3" w:rsidP="00332AA3">
      <w:pPr>
        <w:keepNext/>
        <w:rPr>
          <w:bCs/>
          <w:lang w:val="lt-LT" w:eastAsia="lt-LT"/>
        </w:rPr>
      </w:pPr>
    </w:p>
    <w:p w14:paraId="2452AC4C" w14:textId="7AF8B094" w:rsidR="00460CFA" w:rsidRPr="006E3300" w:rsidRDefault="00D81BF4" w:rsidP="007B7471">
      <w:pPr>
        <w:keepNext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05985F9B" wp14:editId="6662E504">
                <wp:simplePos x="0" y="0"/>
                <wp:positionH relativeFrom="column">
                  <wp:posOffset>1776095</wp:posOffset>
                </wp:positionH>
                <wp:positionV relativeFrom="paragraph">
                  <wp:posOffset>171450</wp:posOffset>
                </wp:positionV>
                <wp:extent cx="2294255" cy="466725"/>
                <wp:effectExtent l="0" t="0" r="0" b="9525"/>
                <wp:wrapNone/>
                <wp:docPr id="59" name="Rectangl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4255" cy="466725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3713CD" w14:textId="77777777" w:rsidR="00A04DA8" w:rsidRPr="00FD4852" w:rsidRDefault="00A04DA8" w:rsidP="007E2DB0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  <w:lang w:val="pt-BR" w:eastAsia="lt-LT"/>
                              </w:rPr>
                            </w:pPr>
                            <w:r w:rsidRPr="00FD4852">
                              <w:rPr>
                                <w:b/>
                                <w:sz w:val="16"/>
                                <w:szCs w:val="16"/>
                                <w:lang w:val="pt-BR" w:eastAsia="lt-LT"/>
                              </w:rPr>
                              <w:t>8. SAVIVALDYBĖS STRATEGINIO VEIKLOS PLANO TVIRTINIMAS SAVIVALDYBĖS TARYBOJE</w:t>
                            </w:r>
                          </w:p>
                          <w:p w14:paraId="11FF6AEE" w14:textId="77777777" w:rsidR="00A04DA8" w:rsidRPr="00FD4852" w:rsidRDefault="00A04DA8" w:rsidP="007E2DB0">
                            <w:pPr>
                              <w:rPr>
                                <w:lang w:val="pt-BR" w:eastAsia="lt-L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985F9B" id="Rectangle 356" o:spid="_x0000_s1074" style="position:absolute;left:0;text-align:left;margin-left:139.85pt;margin-top:13.5pt;width:180.65pt;height:36.7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" fillcolor="#f2dcdb">
                <v:textbox>
                  <w:txbxContent>
                    <w:p w14:paraId="2E3713CD" w14:textId="77777777" w:rsidR="00A04DA8" w:rsidRPr="00FD4852" w:rsidRDefault="00A04DA8" w:rsidP="007E2DB0">
                      <w:pPr>
                        <w:jc w:val="center"/>
                        <w:rPr>
                          <w:b/>
                          <w:sz w:val="16"/>
                          <w:szCs w:val="16"/>
                          <w:lang w:val="pt-BR" w:eastAsia="lt-LT"/>
                        </w:rPr>
                      </w:pPr>
                      <w:r w:rsidRPr="00FD4852">
                        <w:rPr>
                          <w:b/>
                          <w:sz w:val="16"/>
                          <w:szCs w:val="16"/>
                          <w:lang w:val="pt-BR" w:eastAsia="lt-LT"/>
                        </w:rPr>
                        <w:t>8. SAVIVALDYBĖS STRATEGINIO VEIKLOS PLANO TVIRTINIMAS SAVIVALDYBĖS TARYBOJE</w:t>
                      </w:r>
                    </w:p>
                    <w:p w14:paraId="11FF6AEE" w14:textId="77777777" w:rsidR="00A04DA8" w:rsidRPr="00FD4852" w:rsidRDefault="00A04DA8" w:rsidP="007E2DB0">
                      <w:pPr>
                        <w:rPr>
                          <w:lang w:val="pt-BR" w:eastAsia="lt-L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2A8A4FF" w14:textId="77777777" w:rsidR="00460CFA" w:rsidRPr="006E3300" w:rsidRDefault="00460CFA" w:rsidP="007B7471">
      <w:pPr>
        <w:rPr>
          <w:lang w:val="lt-LT" w:eastAsia="lt-LT"/>
        </w:rPr>
      </w:pPr>
    </w:p>
    <w:p w14:paraId="6ACE85C1" w14:textId="77777777" w:rsidR="00460CFA" w:rsidRPr="006E3300" w:rsidRDefault="00460CFA" w:rsidP="007B7471">
      <w:pPr>
        <w:rPr>
          <w:lang w:val="lt-LT" w:eastAsia="lt-LT"/>
        </w:rPr>
      </w:pPr>
    </w:p>
    <w:p w14:paraId="0FEE2305" w14:textId="7DD0BE2F" w:rsidR="00460CFA" w:rsidRPr="006E3300" w:rsidRDefault="00D1344B" w:rsidP="007B7471">
      <w:pPr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299" distR="114299" simplePos="0" relativeHeight="251658752" behindDoc="0" locked="0" layoutInCell="1" allowOverlap="1" wp14:anchorId="0EBE911E" wp14:editId="1AE2E59B">
                <wp:simplePos x="0" y="0"/>
                <wp:positionH relativeFrom="column">
                  <wp:posOffset>3531912</wp:posOffset>
                </wp:positionH>
                <wp:positionV relativeFrom="paragraph">
                  <wp:posOffset>113660</wp:posOffset>
                </wp:positionV>
                <wp:extent cx="533956" cy="1668614"/>
                <wp:effectExtent l="0" t="0" r="57150" b="65405"/>
                <wp:wrapNone/>
                <wp:docPr id="60" name="AutoShap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3956" cy="1668614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0C5DC1" id="AutoShape 369" o:spid="_x0000_s1026" type="#_x0000_t32" style="position:absolute;margin-left:278.1pt;margin-top:8.95pt;width:42.05pt;height:131.4pt;z-index:2516587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">
                <v:stroke endarrow="block"/>
              </v:shape>
            </w:pict>
          </mc:Fallback>
        </mc:AlternateContent>
      </w:r>
      <w:r w:rsidR="00D81BF4"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41986745" wp14:editId="7EE5DC1C">
                <wp:simplePos x="0" y="0"/>
                <wp:positionH relativeFrom="column">
                  <wp:posOffset>-346075</wp:posOffset>
                </wp:positionH>
                <wp:positionV relativeFrom="paragraph">
                  <wp:posOffset>170180</wp:posOffset>
                </wp:positionV>
                <wp:extent cx="2162175" cy="1154430"/>
                <wp:effectExtent l="0" t="0" r="9525" b="7620"/>
                <wp:wrapNone/>
                <wp:docPr id="72" name="Rectangl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175" cy="115443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DB71AD" w14:textId="77777777" w:rsidR="00A04DA8" w:rsidRDefault="00A04DA8" w:rsidP="007E2DB0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cs-CZ" w:eastAsia="lt-LT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  <w:lang w:eastAsia="lt-LT"/>
                              </w:rPr>
                              <w:t>7</w:t>
                            </w:r>
                            <w:r w:rsidRPr="005E2956">
                              <w:rPr>
                                <w:b/>
                                <w:sz w:val="16"/>
                                <w:szCs w:val="16"/>
                                <w:lang w:eastAsia="lt-LT"/>
                              </w:rPr>
                              <w:t>.</w:t>
                            </w:r>
                            <w:r w:rsidRPr="00794E76">
                              <w:rPr>
                                <w:b/>
                                <w:sz w:val="16"/>
                                <w:szCs w:val="16"/>
                                <w:lang w:eastAsia="lt-LT"/>
                              </w:rPr>
                              <w:t xml:space="preserve"> SAVIVALDYBĖS STRATEGINIO VEIKLOS PLANO PROJEKTO 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 xml:space="preserve">SVARSTYMAS </w:t>
                            </w:r>
                            <w:r w:rsidRPr="00794E76"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 xml:space="preserve">SAVIVALDYBĖS ADMINISTRACIJOJE, STRATEGINIO PLANAVIMO GRUPĖJE, 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 xml:space="preserve">STRATEGINIO PLANAVIMO PRIEŽIŪROS KOMISIJOJE </w:t>
                            </w:r>
                            <w:r w:rsidRPr="00794E76"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>S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>AVIVALDYBĖS TARYBOS KOMITETUOSE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986745" id="Rectangle 357" o:spid="_x0000_s1075" style="position:absolute;margin-left:-27.25pt;margin-top:13.4pt;width:170.25pt;height:90.9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" fillcolor="#f2dcdb">
                <v:textbox>
                  <w:txbxContent>
                    <w:p w14:paraId="71DB71AD" w14:textId="77777777" w:rsidR="00A04DA8" w:rsidRDefault="00A04DA8" w:rsidP="007E2DB0">
                      <w:pPr>
                        <w:jc w:val="center"/>
                        <w:rPr>
                          <w:sz w:val="16"/>
                          <w:szCs w:val="16"/>
                          <w:lang w:val="cs-CZ" w:eastAsia="lt-LT"/>
                        </w:rPr>
                      </w:pPr>
                      <w:r>
                        <w:rPr>
                          <w:b/>
                          <w:sz w:val="16"/>
                          <w:szCs w:val="16"/>
                          <w:lang w:eastAsia="lt-LT"/>
                        </w:rPr>
                        <w:t>7</w:t>
                      </w:r>
                      <w:r w:rsidRPr="005E2956">
                        <w:rPr>
                          <w:b/>
                          <w:sz w:val="16"/>
                          <w:szCs w:val="16"/>
                          <w:lang w:eastAsia="lt-LT"/>
                        </w:rPr>
                        <w:t>.</w:t>
                      </w:r>
                      <w:r w:rsidRPr="00794E76">
                        <w:rPr>
                          <w:b/>
                          <w:sz w:val="16"/>
                          <w:szCs w:val="16"/>
                          <w:lang w:eastAsia="lt-LT"/>
                        </w:rPr>
                        <w:t xml:space="preserve"> SAVIVALDYBĖS STRATEGINIO VEIKLOS PLANO PROJEKTO </w:t>
                      </w: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 xml:space="preserve">SVARSTYMAS </w:t>
                      </w:r>
                      <w:r w:rsidRPr="00794E76"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 xml:space="preserve">SAVIVALDYBĖS ADMINISTRACIJOJE, STRATEGINIO PLANAVIMO GRUPĖJE, </w:t>
                      </w: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 xml:space="preserve">STRATEGINIO PLANAVIMO PRIEŽIŪROS KOMISIJOJE </w:t>
                      </w:r>
                      <w:r w:rsidRPr="00794E76"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>S</w:t>
                      </w: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>AVIVALDYBĖS TARYBOS KOMITETUOSE</w:t>
                      </w:r>
                    </w:p>
                  </w:txbxContent>
                </v:textbox>
              </v:rect>
            </w:pict>
          </mc:Fallback>
        </mc:AlternateContent>
      </w:r>
      <w:r w:rsidR="00D81BF4"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3FD1F794" wp14:editId="054E9F1A">
                <wp:simplePos x="0" y="0"/>
                <wp:positionH relativeFrom="column">
                  <wp:posOffset>4011930</wp:posOffset>
                </wp:positionH>
                <wp:positionV relativeFrom="paragraph">
                  <wp:posOffset>172085</wp:posOffset>
                </wp:positionV>
                <wp:extent cx="2294255" cy="619760"/>
                <wp:effectExtent l="0" t="0" r="0" b="8890"/>
                <wp:wrapNone/>
                <wp:docPr id="98" name="Rectangl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4255" cy="61976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140229" w14:textId="77777777" w:rsidR="00A04DA8" w:rsidRPr="00550E1B" w:rsidRDefault="00A04DA8" w:rsidP="007E2DB0">
                            <w:pPr>
                              <w:pStyle w:val="Betarp"/>
                              <w:jc w:val="center"/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  <w:lang w:eastAsia="lt-LT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  <w:lang w:eastAsia="lt-LT"/>
                              </w:rPr>
                              <w:t>9</w:t>
                            </w:r>
                            <w:r w:rsidRPr="00550E1B"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  <w:lang w:eastAsia="lt-LT"/>
                              </w:rPr>
                              <w:t>. SAVIVALDYBĖS BIUDŽETO TVIRTINIMAS</w:t>
                            </w:r>
                          </w:p>
                          <w:p w14:paraId="1BA3D608" w14:textId="77777777" w:rsidR="00A04DA8" w:rsidRPr="00550E1B" w:rsidRDefault="00A04DA8" w:rsidP="007E2DB0">
                            <w:pPr>
                              <w:pStyle w:val="Betarp"/>
                              <w:jc w:val="center"/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550E1B"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  <w:lang w:eastAsia="lt-LT"/>
                              </w:rPr>
                              <w:t>SAVIVALDYBĖS TARYBOJE</w:t>
                            </w:r>
                          </w:p>
                          <w:p w14:paraId="7756C38D" w14:textId="77777777" w:rsidR="00A04DA8" w:rsidRDefault="00A04DA8" w:rsidP="007E2DB0">
                            <w:pPr>
                              <w:rPr>
                                <w:lang w:eastAsia="lt-L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D1F794" id="_x0000_s1076" style="position:absolute;margin-left:315.9pt;margin-top:13.55pt;width:180.65pt;height:48.8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" fillcolor="#f2dcdb">
                <v:textbox>
                  <w:txbxContent>
                    <w:p w14:paraId="75140229" w14:textId="77777777" w:rsidR="00A04DA8" w:rsidRPr="00550E1B" w:rsidRDefault="00A04DA8" w:rsidP="007E2DB0">
                      <w:pPr>
                        <w:pStyle w:val="Betarp"/>
                        <w:jc w:val="center"/>
                        <w:rPr>
                          <w:rFonts w:ascii="Times New Roman" w:hAnsi="Times New Roman"/>
                          <w:b/>
                          <w:sz w:val="16"/>
                          <w:szCs w:val="16"/>
                          <w:lang w:eastAsia="lt-LT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16"/>
                          <w:szCs w:val="16"/>
                          <w:lang w:eastAsia="lt-LT"/>
                        </w:rPr>
                        <w:t>9</w:t>
                      </w:r>
                      <w:r w:rsidRPr="00550E1B">
                        <w:rPr>
                          <w:rFonts w:ascii="Times New Roman" w:hAnsi="Times New Roman"/>
                          <w:b/>
                          <w:sz w:val="16"/>
                          <w:szCs w:val="16"/>
                          <w:lang w:eastAsia="lt-LT"/>
                        </w:rPr>
                        <w:t>. SAVIVALDYBĖS BIUDŽETO TVIRTINIMAS</w:t>
                      </w:r>
                    </w:p>
                    <w:p w14:paraId="1BA3D608" w14:textId="77777777" w:rsidR="00A04DA8" w:rsidRPr="00550E1B" w:rsidRDefault="00A04DA8" w:rsidP="007E2DB0">
                      <w:pPr>
                        <w:pStyle w:val="Betarp"/>
                        <w:jc w:val="center"/>
                        <w:rPr>
                          <w:rFonts w:ascii="Times New Roman" w:hAnsi="Times New Roman"/>
                          <w:b/>
                          <w:sz w:val="16"/>
                          <w:szCs w:val="16"/>
                          <w:lang w:eastAsia="lt-LT"/>
                        </w:rPr>
                      </w:pPr>
                      <w:r w:rsidRPr="00550E1B">
                        <w:rPr>
                          <w:rFonts w:ascii="Times New Roman" w:hAnsi="Times New Roman"/>
                          <w:b/>
                          <w:sz w:val="16"/>
                          <w:szCs w:val="16"/>
                          <w:lang w:eastAsia="lt-LT"/>
                        </w:rPr>
                        <w:t>SAVIVALDYBĖS TARYBOJE</w:t>
                      </w:r>
                    </w:p>
                    <w:p w14:paraId="7756C38D" w14:textId="77777777" w:rsidR="00A04DA8" w:rsidRDefault="00A04DA8" w:rsidP="007E2DB0">
                      <w:pPr>
                        <w:rPr>
                          <w:lang w:eastAsia="lt-L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DC22B7E" w14:textId="77777777" w:rsidR="00460CFA" w:rsidRPr="006E3300" w:rsidRDefault="00460CFA" w:rsidP="007B7471">
      <w:pPr>
        <w:ind w:firstLine="709"/>
        <w:jc w:val="center"/>
        <w:rPr>
          <w:bCs/>
          <w:lang w:val="lt-LT" w:eastAsia="lt-LT"/>
        </w:rPr>
      </w:pPr>
    </w:p>
    <w:p w14:paraId="5D0B4ED9" w14:textId="4009D6CB" w:rsidR="00460CFA" w:rsidRPr="006E3300" w:rsidRDefault="00D1344B" w:rsidP="007B7471">
      <w:pPr>
        <w:ind w:firstLine="709"/>
        <w:jc w:val="center"/>
        <w:rPr>
          <w:bCs/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EFE69F0" wp14:editId="56C52550">
                <wp:simplePos x="0" y="0"/>
                <wp:positionH relativeFrom="column">
                  <wp:posOffset>3701648</wp:posOffset>
                </wp:positionH>
                <wp:positionV relativeFrom="paragraph">
                  <wp:posOffset>143925</wp:posOffset>
                </wp:positionV>
                <wp:extent cx="189567" cy="825901"/>
                <wp:effectExtent l="38100" t="0" r="20320" b="50800"/>
                <wp:wrapNone/>
                <wp:docPr id="75" name="AutoShape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89567" cy="82590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9DC578" id="AutoShape 370" o:spid="_x0000_s1026" type="#_x0000_t32" style="position:absolute;margin-left:291.45pt;margin-top:11.35pt;width:14.95pt;height:65.05pt;flip:x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">
                <v:stroke endarrow="block"/>
              </v:shape>
            </w:pict>
          </mc:Fallback>
        </mc:AlternateContent>
      </w:r>
      <w:r w:rsidR="00D81BF4" w:rsidRPr="0058059E"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60800" behindDoc="0" locked="0" layoutInCell="1" allowOverlap="1" wp14:anchorId="7513ADC6" wp14:editId="3A60F15A">
                <wp:simplePos x="0" y="0"/>
                <wp:positionH relativeFrom="column">
                  <wp:posOffset>3890645</wp:posOffset>
                </wp:positionH>
                <wp:positionV relativeFrom="paragraph">
                  <wp:posOffset>153034</wp:posOffset>
                </wp:positionV>
                <wp:extent cx="120650" cy="0"/>
                <wp:effectExtent l="0" t="0" r="0" b="0"/>
                <wp:wrapNone/>
                <wp:docPr id="74" name="AutoShape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0E8CA1" id="AutoShape 371" o:spid="_x0000_s1026" type="#_x0000_t32" style="position:absolute;margin-left:306.35pt;margin-top:12.05pt;width:9.5pt;height:0;z-index:2516608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"/>
            </w:pict>
          </mc:Fallback>
        </mc:AlternateContent>
      </w:r>
      <w:r w:rsidR="00D81BF4"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5132C9F8" wp14:editId="554C28FC">
                <wp:simplePos x="0" y="0"/>
                <wp:positionH relativeFrom="column">
                  <wp:posOffset>2289810</wp:posOffset>
                </wp:positionH>
                <wp:positionV relativeFrom="paragraph">
                  <wp:posOffset>1349375</wp:posOffset>
                </wp:positionV>
                <wp:extent cx="1415415" cy="1515745"/>
                <wp:effectExtent l="0" t="0" r="0" b="8255"/>
                <wp:wrapNone/>
                <wp:docPr id="61" name="Oval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5415" cy="1515745"/>
                        </a:xfrm>
                        <a:prstGeom prst="ellipse">
                          <a:avLst/>
                        </a:prstGeom>
                        <a:solidFill>
                          <a:srgbClr val="FFCCFF"/>
                        </a:solidFill>
                        <a:ln w="9525">
                          <a:solidFill>
                            <a:srgbClr val="333333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F4A6375" id="Oval 343" o:spid="_x0000_s1026" style="position:absolute;margin-left:180.3pt;margin-top:106.25pt;width:111.45pt;height:119.3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" fillcolor="#fcf" strokecolor="#333"/>
            </w:pict>
          </mc:Fallback>
        </mc:AlternateContent>
      </w:r>
    </w:p>
    <w:p w14:paraId="15DCBF04" w14:textId="77777777" w:rsidR="00460CFA" w:rsidRPr="006E3300" w:rsidRDefault="00460CFA" w:rsidP="007B7471">
      <w:pPr>
        <w:ind w:firstLine="709"/>
        <w:jc w:val="center"/>
        <w:rPr>
          <w:bCs/>
          <w:lang w:val="lt-LT" w:eastAsia="lt-LT"/>
        </w:rPr>
      </w:pPr>
    </w:p>
    <w:p w14:paraId="5098AA4F" w14:textId="1969BC1B" w:rsidR="00460CFA" w:rsidRPr="006E3300" w:rsidRDefault="00D1344B" w:rsidP="007B7471">
      <w:pPr>
        <w:ind w:firstLine="709"/>
        <w:jc w:val="center"/>
        <w:rPr>
          <w:bCs/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299" distR="114299" simplePos="0" relativeHeight="251668992" behindDoc="0" locked="0" layoutInCell="1" allowOverlap="1" wp14:anchorId="1EDD4E72" wp14:editId="7CD0260D">
                <wp:simplePos x="0" y="0"/>
                <wp:positionH relativeFrom="column">
                  <wp:posOffset>3584770</wp:posOffset>
                </wp:positionH>
                <wp:positionV relativeFrom="paragraph">
                  <wp:posOffset>177041</wp:posOffset>
                </wp:positionV>
                <wp:extent cx="45719" cy="429821"/>
                <wp:effectExtent l="38100" t="0" r="50165" b="66040"/>
                <wp:wrapNone/>
                <wp:docPr id="76" name="AutoShape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19" cy="42982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0E573" id="AutoShape 387" o:spid="_x0000_s1026" type="#_x0000_t32" style="position:absolute;margin-left:282.25pt;margin-top:13.95pt;width:3.6pt;height:33.85pt;flip:x;z-index:25166899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">
                <v:stroke endarrow="block"/>
              </v:shape>
            </w:pict>
          </mc:Fallback>
        </mc:AlternateContent>
      </w:r>
      <w:r w:rsidRPr="0058059E"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67968" behindDoc="0" locked="0" layoutInCell="1" allowOverlap="1" wp14:anchorId="44DE4A83" wp14:editId="38947685">
                <wp:simplePos x="0" y="0"/>
                <wp:positionH relativeFrom="column">
                  <wp:posOffset>1831016</wp:posOffset>
                </wp:positionH>
                <wp:positionV relativeFrom="paragraph">
                  <wp:posOffset>133039</wp:posOffset>
                </wp:positionV>
                <wp:extent cx="1796285" cy="45719"/>
                <wp:effectExtent l="0" t="0" r="33020" b="31115"/>
                <wp:wrapNone/>
                <wp:docPr id="77" name="AutoShape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6285" cy="45719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59855" id="AutoShape 386" o:spid="_x0000_s1026" type="#_x0000_t32" style="position:absolute;margin-left:144.15pt;margin-top:10.5pt;width:141.45pt;height:3.6pt;z-index:2516679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"/>
            </w:pict>
          </mc:Fallback>
        </mc:AlternateContent>
      </w: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299" distR="114299" simplePos="0" relativeHeight="251685376" behindDoc="0" locked="0" layoutInCell="1" allowOverlap="1" wp14:anchorId="7697EED6" wp14:editId="079EF58F">
                <wp:simplePos x="0" y="0"/>
                <wp:positionH relativeFrom="column">
                  <wp:posOffset>3135499</wp:posOffset>
                </wp:positionH>
                <wp:positionV relativeFrom="paragraph">
                  <wp:posOffset>160653</wp:posOffset>
                </wp:positionV>
                <wp:extent cx="61084" cy="259145"/>
                <wp:effectExtent l="19050" t="0" r="53340" b="64770"/>
                <wp:wrapNone/>
                <wp:docPr id="109" name="AutoShape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084" cy="2591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5D6B8D" id="AutoShape 387" o:spid="_x0000_s1026" type="#_x0000_t32" style="position:absolute;margin-left:246.9pt;margin-top:12.65pt;width:4.8pt;height:20.4pt;z-index:25168537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">
                <v:stroke endarrow="block"/>
              </v:shape>
            </w:pict>
          </mc:Fallback>
        </mc:AlternateContent>
      </w:r>
    </w:p>
    <w:p w14:paraId="0BCA78D6" w14:textId="39F1BC08" w:rsidR="00460CFA" w:rsidRPr="006E3300" w:rsidRDefault="00D81BF4" w:rsidP="007B7471">
      <w:pPr>
        <w:ind w:firstLine="709"/>
        <w:jc w:val="center"/>
        <w:rPr>
          <w:bCs/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47B0843" wp14:editId="65119FE9">
                <wp:simplePos x="0" y="0"/>
                <wp:positionH relativeFrom="column">
                  <wp:posOffset>4375785</wp:posOffset>
                </wp:positionH>
                <wp:positionV relativeFrom="paragraph">
                  <wp:posOffset>45720</wp:posOffset>
                </wp:positionV>
                <wp:extent cx="1960880" cy="429260"/>
                <wp:effectExtent l="0" t="0" r="1270" b="8890"/>
                <wp:wrapNone/>
                <wp:docPr id="73" name="Rectangle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42926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C20A7C" w14:textId="77777777" w:rsidR="00A04DA8" w:rsidRPr="00CD117C" w:rsidRDefault="00A04DA8" w:rsidP="007E2DB0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</w:pPr>
                            <w:r w:rsidRPr="00FD4852">
                              <w:rPr>
                                <w:b/>
                                <w:sz w:val="16"/>
                                <w:szCs w:val="16"/>
                                <w:lang w:val="pt-BR" w:eastAsia="lt-LT"/>
                              </w:rPr>
                              <w:t>10. METINIŲ VEIKLOS PLANŲ RENGIMAS IR TVIRTINIMAS</w:t>
                            </w:r>
                          </w:p>
                          <w:p w14:paraId="4C19159B" w14:textId="77777777" w:rsidR="00A04DA8" w:rsidRDefault="00A04DA8" w:rsidP="007E2DB0">
                            <w:pP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</w:pPr>
                          </w:p>
                          <w:p w14:paraId="795EBDFC" w14:textId="77777777" w:rsidR="00A04DA8" w:rsidRPr="00FD4852" w:rsidRDefault="00A04DA8" w:rsidP="007E2DB0">
                            <w:pPr>
                              <w:rPr>
                                <w:lang w:val="pt-BR" w:eastAsia="lt-L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7B0843" id="Rectangle 368" o:spid="_x0000_s1077" style="position:absolute;left:0;text-align:left;margin-left:344.55pt;margin-top:3.6pt;width:154.4pt;height:33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" fillcolor="#f2dcdb">
                <v:textbox>
                  <w:txbxContent>
                    <w:p w14:paraId="41C20A7C" w14:textId="77777777" w:rsidR="00A04DA8" w:rsidRPr="00CD117C" w:rsidRDefault="00A04DA8" w:rsidP="007E2DB0">
                      <w:pPr>
                        <w:jc w:val="center"/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</w:pPr>
                      <w:r w:rsidRPr="00FD4852">
                        <w:rPr>
                          <w:b/>
                          <w:sz w:val="16"/>
                          <w:szCs w:val="16"/>
                          <w:lang w:val="pt-BR" w:eastAsia="lt-LT"/>
                        </w:rPr>
                        <w:t>10. METINIŲ VEIKLOS PLANŲ RENGIMAS IR TVIRTINIMAS</w:t>
                      </w:r>
                    </w:p>
                    <w:p w14:paraId="4C19159B" w14:textId="77777777" w:rsidR="00A04DA8" w:rsidRDefault="00A04DA8" w:rsidP="007E2DB0">
                      <w:pP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</w:pPr>
                    </w:p>
                    <w:p w14:paraId="795EBDFC" w14:textId="77777777" w:rsidR="00A04DA8" w:rsidRPr="00FD4852" w:rsidRDefault="00A04DA8" w:rsidP="007E2DB0">
                      <w:pPr>
                        <w:rPr>
                          <w:lang w:val="pt-BR" w:eastAsia="lt-L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18A5EF0" w14:textId="49DF72EF" w:rsidR="00460CFA" w:rsidRPr="006E3300" w:rsidRDefault="002E172D" w:rsidP="007B7471">
      <w:pPr>
        <w:ind w:firstLine="709"/>
        <w:jc w:val="center"/>
        <w:rPr>
          <w:bCs/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5FC7F6A0" wp14:editId="5C14D31B">
                <wp:simplePos x="0" y="0"/>
                <wp:positionH relativeFrom="column">
                  <wp:posOffset>1546783</wp:posOffset>
                </wp:positionH>
                <wp:positionV relativeFrom="paragraph">
                  <wp:posOffset>138636</wp:posOffset>
                </wp:positionV>
                <wp:extent cx="1363672" cy="507460"/>
                <wp:effectExtent l="0" t="38100" r="65405" b="26035"/>
                <wp:wrapNone/>
                <wp:docPr id="84" name="AutoShape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363672" cy="5074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ABEF84" id="AutoShape 383" o:spid="_x0000_s1026" type="#_x0000_t32" style="position:absolute;margin-left:121.8pt;margin-top:10.9pt;width:107.4pt;height:39.95pt;flip:y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">
                <v:stroke endarrow="block"/>
              </v:shape>
            </w:pict>
          </mc:Fallback>
        </mc:AlternateContent>
      </w: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33AC641C" wp14:editId="79636744">
                <wp:simplePos x="0" y="0"/>
                <wp:positionH relativeFrom="column">
                  <wp:posOffset>4155596</wp:posOffset>
                </wp:positionH>
                <wp:positionV relativeFrom="paragraph">
                  <wp:posOffset>124297</wp:posOffset>
                </wp:positionV>
                <wp:extent cx="220471" cy="1176950"/>
                <wp:effectExtent l="57150" t="0" r="27305" b="61595"/>
                <wp:wrapNone/>
                <wp:docPr id="1" name="AutoShap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0471" cy="1176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CBAC6D" id="AutoShape 369" o:spid="_x0000_s1026" type="#_x0000_t32" style="position:absolute;margin-left:327.2pt;margin-top:9.8pt;width:17.35pt;height:92.65pt;flip:x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">
                <v:stroke endarrow="block"/>
              </v:shape>
            </w:pict>
          </mc:Fallback>
        </mc:AlternateContent>
      </w:r>
      <w:r w:rsidR="001F40D7" w:rsidRPr="0058059E"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73088" behindDoc="0" locked="0" layoutInCell="1" allowOverlap="1" wp14:anchorId="1DFBBAD9" wp14:editId="3350E963">
                <wp:simplePos x="0" y="0"/>
                <wp:positionH relativeFrom="column">
                  <wp:posOffset>3365256</wp:posOffset>
                </wp:positionH>
                <wp:positionV relativeFrom="paragraph">
                  <wp:posOffset>162072</wp:posOffset>
                </wp:positionV>
                <wp:extent cx="1010382" cy="920261"/>
                <wp:effectExtent l="38100" t="38100" r="18415" b="32385"/>
                <wp:wrapNone/>
                <wp:docPr id="105" name="AutoShape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10382" cy="92026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6C872F" id="AutoShape 374" o:spid="_x0000_s1026" type="#_x0000_t32" style="position:absolute;margin-left:265pt;margin-top:12.75pt;width:79.55pt;height:72.45pt;flip:x y;z-index:2516730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">
                <v:stroke endarrow="block"/>
              </v:shape>
            </w:pict>
          </mc:Fallback>
        </mc:AlternateContent>
      </w:r>
      <w:r w:rsidR="00D81BF4"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2B173080" wp14:editId="03373422">
                <wp:simplePos x="0" y="0"/>
                <wp:positionH relativeFrom="column">
                  <wp:posOffset>2768600</wp:posOffset>
                </wp:positionH>
                <wp:positionV relativeFrom="paragraph">
                  <wp:posOffset>101600</wp:posOffset>
                </wp:positionV>
                <wp:extent cx="666750" cy="652780"/>
                <wp:effectExtent l="133350" t="114300" r="114300" b="128270"/>
                <wp:wrapNone/>
                <wp:docPr id="79" name="Oval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652780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46BCA4CF" w14:textId="77777777" w:rsidR="00A04DA8" w:rsidRPr="00C73C46" w:rsidRDefault="00A04DA8" w:rsidP="007E2DB0">
                            <w:pPr>
                              <w:ind w:left="-180" w:right="-225"/>
                              <w:jc w:val="center"/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SAUSIS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B173080" id="Oval 345" o:spid="_x0000_s1078" style="position:absolute;left:0;text-align:left;margin-left:218pt;margin-top:8pt;width:52.5pt;height:51.4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" fillcolor="#b9cde5" stroked="f">
                <v:shadow on="t" color="black" offset="0,1pt"/>
                <v:textbox>
                  <w:txbxContent>
                    <w:p w14:paraId="46BCA4CF" w14:textId="77777777" w:rsidR="00A04DA8" w:rsidRPr="00C73C46" w:rsidRDefault="00A04DA8" w:rsidP="007E2DB0">
                      <w:pPr>
                        <w:ind w:left="-180" w:right="-225"/>
                        <w:jc w:val="center"/>
                        <w:rPr>
                          <w:sz w:val="16"/>
                          <w:szCs w:val="16"/>
                          <w:lang w:val="en-US"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SAUSIS</w:t>
                      </w:r>
                    </w:p>
                  </w:txbxContent>
                </v:textbox>
              </v:oval>
            </w:pict>
          </mc:Fallback>
        </mc:AlternateContent>
      </w:r>
      <w:r w:rsidR="00D81BF4"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77895631" wp14:editId="37B87BAE">
                <wp:simplePos x="0" y="0"/>
                <wp:positionH relativeFrom="column">
                  <wp:posOffset>3950970</wp:posOffset>
                </wp:positionH>
                <wp:positionV relativeFrom="paragraph">
                  <wp:posOffset>127635</wp:posOffset>
                </wp:positionV>
                <wp:extent cx="424815" cy="278765"/>
                <wp:effectExtent l="38100" t="0" r="13335" b="45085"/>
                <wp:wrapNone/>
                <wp:docPr id="102" name="AutoShap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24815" cy="2787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B16E23" id="AutoShape 369" o:spid="_x0000_s1026" type="#_x0000_t32" style="position:absolute;margin-left:311.1pt;margin-top:10.05pt;width:33.45pt;height:21.95pt;flip:x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">
                <v:stroke endarrow="block"/>
              </v:shape>
            </w:pict>
          </mc:Fallback>
        </mc:AlternateContent>
      </w:r>
    </w:p>
    <w:p w14:paraId="64691C0A" w14:textId="14855C7D" w:rsidR="00460CFA" w:rsidRPr="006E3300" w:rsidRDefault="00D81BF4" w:rsidP="007B7471">
      <w:pPr>
        <w:ind w:firstLine="709"/>
        <w:jc w:val="both"/>
        <w:rPr>
          <w:bCs/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6ABC95B3" wp14:editId="472EE97F">
                <wp:simplePos x="0" y="0"/>
                <wp:positionH relativeFrom="column">
                  <wp:posOffset>2286000</wp:posOffset>
                </wp:positionH>
                <wp:positionV relativeFrom="paragraph">
                  <wp:posOffset>34925</wp:posOffset>
                </wp:positionV>
                <wp:extent cx="666115" cy="653415"/>
                <wp:effectExtent l="133350" t="114300" r="114935" b="127635"/>
                <wp:wrapNone/>
                <wp:docPr id="71" name="Oval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115" cy="653415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276BC244" w14:textId="77777777" w:rsidR="00A04DA8" w:rsidRPr="00C73C46" w:rsidRDefault="00A04DA8" w:rsidP="007E2DB0">
                            <w:pPr>
                              <w:ind w:left="-140" w:right="-225"/>
                              <w:jc w:val="center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GRUODIS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ABC95B3" id="Oval 355" o:spid="_x0000_s1079" style="position:absolute;left:0;text-align:left;margin-left:180pt;margin-top:2.75pt;width:52.45pt;height:51.4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" fillcolor="#b9cde5" stroked="f">
                <v:shadow on="t" color="black" offset="0,1pt"/>
                <v:textbox>
                  <w:txbxContent>
                    <w:p w14:paraId="276BC244" w14:textId="77777777" w:rsidR="00A04DA8" w:rsidRPr="00C73C46" w:rsidRDefault="00A04DA8" w:rsidP="007E2DB0">
                      <w:pPr>
                        <w:ind w:left="-140" w:right="-225"/>
                        <w:jc w:val="center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GRUODIS</w:t>
                      </w:r>
                    </w:p>
                  </w:txbxContent>
                </v:textbox>
              </v:oval>
            </w:pict>
          </mc:Fallback>
        </mc:AlternateContent>
      </w: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154D48F8" wp14:editId="6B238D98">
                <wp:simplePos x="0" y="0"/>
                <wp:positionH relativeFrom="column">
                  <wp:posOffset>2407285</wp:posOffset>
                </wp:positionH>
                <wp:positionV relativeFrom="paragraph">
                  <wp:posOffset>1884680</wp:posOffset>
                </wp:positionV>
                <wp:extent cx="666115" cy="652780"/>
                <wp:effectExtent l="133350" t="114300" r="114935" b="128270"/>
                <wp:wrapNone/>
                <wp:docPr id="67" name="Oval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115" cy="652780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19902B2F" w14:textId="77777777" w:rsidR="00A04DA8" w:rsidRPr="00C73C46" w:rsidRDefault="00A04DA8" w:rsidP="007E2DB0">
                            <w:pPr>
                              <w:ind w:left="-426" w:right="-473"/>
                              <w:jc w:val="center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RUGPJŪTIS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54D48F8" id="Oval 351" o:spid="_x0000_s1080" style="position:absolute;left:0;text-align:left;margin-left:189.55pt;margin-top:148.4pt;width:52.45pt;height:51.4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" fillcolor="#b9cde5" stroked="f">
                <v:shadow on="t" color="black" offset="0,1pt"/>
                <v:textbox>
                  <w:txbxContent>
                    <w:p w14:paraId="19902B2F" w14:textId="77777777" w:rsidR="00A04DA8" w:rsidRPr="00C73C46" w:rsidRDefault="00A04DA8" w:rsidP="007E2DB0">
                      <w:pPr>
                        <w:ind w:left="-426" w:right="-473"/>
                        <w:jc w:val="center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RUGPJŪTIS</w:t>
                      </w:r>
                    </w:p>
                  </w:txbxContent>
                </v:textbox>
              </v:oval>
            </w:pict>
          </mc:Fallback>
        </mc:AlternateContent>
      </w: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50F51AB3" wp14:editId="52A450FE">
                <wp:simplePos x="0" y="0"/>
                <wp:positionH relativeFrom="column">
                  <wp:posOffset>3322320</wp:posOffset>
                </wp:positionH>
                <wp:positionV relativeFrom="paragraph">
                  <wp:posOffset>96520</wp:posOffset>
                </wp:positionV>
                <wp:extent cx="666115" cy="652145"/>
                <wp:effectExtent l="133350" t="114300" r="114935" b="128905"/>
                <wp:wrapNone/>
                <wp:docPr id="62" name="Oval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115" cy="652145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7A7D8D55" w14:textId="77777777" w:rsidR="00A04DA8" w:rsidRPr="00C73C46" w:rsidRDefault="00A04DA8" w:rsidP="007E2DB0">
                            <w:pPr>
                              <w:ind w:left="-180" w:right="-225"/>
                              <w:jc w:val="center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VASARIS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0F51AB3" id="Oval 346" o:spid="_x0000_s1081" style="position:absolute;left:0;text-align:left;margin-left:261.6pt;margin-top:7.6pt;width:52.45pt;height:51.3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" fillcolor="#b9cde5" stroked="f">
                <v:shadow on="t" color="black" offset="0,1pt"/>
                <v:textbox>
                  <w:txbxContent>
                    <w:p w14:paraId="7A7D8D55" w14:textId="77777777" w:rsidR="00A04DA8" w:rsidRPr="00C73C46" w:rsidRDefault="00A04DA8" w:rsidP="007E2DB0">
                      <w:pPr>
                        <w:ind w:left="-180" w:right="-225"/>
                        <w:jc w:val="center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VASARIS</w:t>
                      </w:r>
                    </w:p>
                  </w:txbxContent>
                </v:textbox>
              </v:oval>
            </w:pict>
          </mc:Fallback>
        </mc:AlternateContent>
      </w:r>
    </w:p>
    <w:p w14:paraId="2F659967" w14:textId="31E60A02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60E1F3D" wp14:editId="575744D8">
                <wp:simplePos x="0" y="0"/>
                <wp:positionH relativeFrom="column">
                  <wp:posOffset>-307340</wp:posOffset>
                </wp:positionH>
                <wp:positionV relativeFrom="paragraph">
                  <wp:posOffset>19050</wp:posOffset>
                </wp:positionV>
                <wp:extent cx="1856105" cy="667385"/>
                <wp:effectExtent l="0" t="0" r="0" b="0"/>
                <wp:wrapNone/>
                <wp:docPr id="82" name="Rectangl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6105" cy="667385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A3FC78" w14:textId="77777777" w:rsidR="00A04DA8" w:rsidRDefault="00A04DA8" w:rsidP="007E2DB0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</w:pPr>
                          </w:p>
                          <w:p w14:paraId="57F6006C" w14:textId="34C87E59" w:rsidR="00A04DA8" w:rsidRPr="00794E76" w:rsidRDefault="00A04DA8" w:rsidP="007E2DB0">
                            <w:pPr>
                              <w:jc w:val="center"/>
                              <w:rPr>
                                <w:lang w:eastAsia="lt-LT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>6</w:t>
                            </w:r>
                            <w:r w:rsidRPr="00794E76"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 xml:space="preserve">. 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>SAVIVALDYBĖS BIUDŽETO PROJEKTO</w:t>
                            </w:r>
                            <w:r w:rsidRPr="005B1628"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>RENGIMAS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0E1F3D" id="Rectangle 359" o:spid="_x0000_s1082" style="position:absolute;left:0;text-align:left;margin-left:-24.2pt;margin-top:1.5pt;width:146.15pt;height:52.5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" fillcolor="#f2dcdb">
                <v:textbox>
                  <w:txbxContent>
                    <w:p w14:paraId="0AA3FC78" w14:textId="77777777" w:rsidR="00A04DA8" w:rsidRDefault="00A04DA8" w:rsidP="007E2DB0">
                      <w:pPr>
                        <w:jc w:val="center"/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</w:pPr>
                    </w:p>
                    <w:p w14:paraId="57F6006C" w14:textId="34C87E59" w:rsidR="00A04DA8" w:rsidRPr="00794E76" w:rsidRDefault="00A04DA8" w:rsidP="007E2DB0">
                      <w:pPr>
                        <w:jc w:val="center"/>
                        <w:rPr>
                          <w:lang w:eastAsia="lt-LT"/>
                        </w:rPr>
                      </w:pP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>6</w:t>
                      </w:r>
                      <w:r w:rsidRPr="00794E76"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 xml:space="preserve">. </w:t>
                      </w: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>SAVIVALDYBĖS BIUDŽETO PROJEKTO</w:t>
                      </w:r>
                      <w:r w:rsidRPr="005B1628"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 xml:space="preserve"> </w:t>
                      </w: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>RENGIMAS</w:t>
                      </w:r>
                    </w:p>
                  </w:txbxContent>
                </v:textbox>
              </v:rect>
            </w:pict>
          </mc:Fallback>
        </mc:AlternateContent>
      </w:r>
    </w:p>
    <w:p w14:paraId="67BAE23A" w14:textId="15F1A6D0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46D15BAC" wp14:editId="7AF13853">
                <wp:simplePos x="0" y="0"/>
                <wp:positionH relativeFrom="column">
                  <wp:posOffset>1859915</wp:posOffset>
                </wp:positionH>
                <wp:positionV relativeFrom="paragraph">
                  <wp:posOffset>46355</wp:posOffset>
                </wp:positionV>
                <wp:extent cx="666115" cy="652780"/>
                <wp:effectExtent l="133350" t="114300" r="114935" b="128270"/>
                <wp:wrapNone/>
                <wp:docPr id="70" name="Oval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115" cy="652780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76819CBF" w14:textId="77777777" w:rsidR="00A04DA8" w:rsidRPr="00C73C46" w:rsidRDefault="00A04DA8" w:rsidP="007E2DB0">
                            <w:pPr>
                              <w:ind w:left="-112" w:right="-225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LAPKRITIS</w:t>
                            </w:r>
                          </w:p>
                          <w:p w14:paraId="656742D2" w14:textId="77777777" w:rsidR="00A04DA8" w:rsidRDefault="00A04DA8" w:rsidP="007E2DB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6D15BAC" id="Oval 354" o:spid="_x0000_s1083" style="position:absolute;left:0;text-align:left;margin-left:146.45pt;margin-top:3.65pt;width:52.45pt;height:51.4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" fillcolor="#b9cde5" stroked="f">
                <v:shadow on="t" color="black" offset="0,1pt"/>
                <v:textbox>
                  <w:txbxContent>
                    <w:p w14:paraId="76819CBF" w14:textId="77777777" w:rsidR="00A04DA8" w:rsidRPr="00C73C46" w:rsidRDefault="00A04DA8" w:rsidP="007E2DB0">
                      <w:pPr>
                        <w:ind w:left="-112" w:right="-225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LAPKRITIS</w:t>
                      </w:r>
                    </w:p>
                    <w:p w14:paraId="656742D2" w14:textId="77777777" w:rsidR="00A04DA8" w:rsidRDefault="00A04DA8" w:rsidP="007E2DB0"/>
                  </w:txbxContent>
                </v:textbox>
              </v:oval>
            </w:pict>
          </mc:Fallback>
        </mc:AlternateContent>
      </w:r>
    </w:p>
    <w:p w14:paraId="0785B4CC" w14:textId="72993773" w:rsidR="00460CFA" w:rsidRPr="006E3300" w:rsidRDefault="00FF0451" w:rsidP="007B7471">
      <w:pPr>
        <w:ind w:firstLine="709"/>
        <w:jc w:val="center"/>
        <w:rPr>
          <w:lang w:val="lt-LT" w:eastAsia="lt-LT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4AAD6BCD" wp14:editId="6F027D0E">
                <wp:simplePos x="0" y="0"/>
                <wp:positionH relativeFrom="column">
                  <wp:posOffset>1868487</wp:posOffset>
                </wp:positionH>
                <wp:positionV relativeFrom="paragraph">
                  <wp:posOffset>48643</wp:posOffset>
                </wp:positionV>
                <wp:extent cx="2017395" cy="2374900"/>
                <wp:effectExtent l="0" t="0" r="0" b="147003"/>
                <wp:wrapNone/>
                <wp:docPr id="5" name="Lanka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980614">
                          <a:off x="0" y="0"/>
                          <a:ext cx="2017395" cy="2374900"/>
                        </a:xfrm>
                        <a:prstGeom prst="arc">
                          <a:avLst>
                            <a:gd name="adj1" fmla="val 15807235"/>
                            <a:gd name="adj2" fmla="val 0"/>
                          </a:avLst>
                        </a:prstGeom>
                        <a:ln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5851A" id="Lankas 5" o:spid="_x0000_s1026" style="position:absolute;margin-left:147.1pt;margin-top:3.85pt;width:158.85pt;height:187pt;rotation:8716959fd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7395,2374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" path="m873664,10688nsc1194178,-40281,1516016,92768,1739085,368458v178658,220803,278311,514054,278311,818992l1008698,1187450,873664,10688xem873664,10688nfc1194178,-40281,1516016,92768,1739085,368458v178658,220803,278311,514054,278311,818992e" filled="f" strokecolor="black [3040]">
                <v:stroke startarrow="block" endarrow="block"/>
                <v:path arrowok="t" o:connecttype="custom" o:connectlocs="873664,10688;1739085,368458;2017396,1187450" o:connectangles="0,0,0"/>
              </v:shape>
            </w:pict>
          </mc:Fallback>
        </mc:AlternateContent>
      </w:r>
      <w:r w:rsidR="002E172D"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6327AEB0" wp14:editId="355EF181">
                <wp:simplePos x="0" y="0"/>
                <wp:positionH relativeFrom="column">
                  <wp:posOffset>3238368</wp:posOffset>
                </wp:positionH>
                <wp:positionV relativeFrom="paragraph">
                  <wp:posOffset>54535</wp:posOffset>
                </wp:positionV>
                <wp:extent cx="1292407" cy="1407575"/>
                <wp:effectExtent l="38100" t="38100" r="22225" b="21590"/>
                <wp:wrapNone/>
                <wp:docPr id="90" name="AutoShape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92407" cy="1407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35B780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75" o:spid="_x0000_s1026" type="#_x0000_t32" style="position:absolute;margin-left:255pt;margin-top:4.3pt;width:101.75pt;height:110.85pt;flip:x y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">
                <v:stroke endarrow="block"/>
              </v:shape>
            </w:pict>
          </mc:Fallback>
        </mc:AlternateContent>
      </w:r>
      <w:r w:rsidR="00D81BF4"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68B6C0A1" wp14:editId="6BA5F94E">
                <wp:simplePos x="0" y="0"/>
                <wp:positionH relativeFrom="column">
                  <wp:posOffset>3554095</wp:posOffset>
                </wp:positionH>
                <wp:positionV relativeFrom="paragraph">
                  <wp:posOffset>21590</wp:posOffset>
                </wp:positionV>
                <wp:extent cx="666750" cy="652780"/>
                <wp:effectExtent l="133350" t="114300" r="114300" b="128270"/>
                <wp:wrapNone/>
                <wp:docPr id="63" name="Oval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652780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6F338720" w14:textId="77777777" w:rsidR="00A04DA8" w:rsidRDefault="00A04DA8" w:rsidP="007E2DB0">
                            <w:pPr>
                              <w:ind w:left="-180" w:right="-225"/>
                              <w:jc w:val="center"/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</w:pPr>
                          </w:p>
                          <w:p w14:paraId="293DBBF8" w14:textId="04C40654" w:rsidR="00A04DA8" w:rsidRPr="00C73C46" w:rsidRDefault="00A04DA8" w:rsidP="007E2DB0">
                            <w:pPr>
                              <w:ind w:left="-180" w:right="-225"/>
                              <w:jc w:val="center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KOVAS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8B6C0A1" id="Oval 347" o:spid="_x0000_s1084" style="position:absolute;left:0;text-align:left;margin-left:279.85pt;margin-top:1.7pt;width:52.5pt;height:51.4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" fillcolor="#b9cde5" stroked="f">
                <v:shadow on="t" color="black" offset="0,1pt"/>
                <v:textbox>
                  <w:txbxContent>
                    <w:p w14:paraId="6F338720" w14:textId="77777777" w:rsidR="00A04DA8" w:rsidRDefault="00A04DA8" w:rsidP="007E2DB0">
                      <w:pPr>
                        <w:ind w:left="-180" w:right="-225"/>
                        <w:jc w:val="center"/>
                        <w:rPr>
                          <w:sz w:val="16"/>
                          <w:szCs w:val="16"/>
                          <w:lang w:val="en-US" w:eastAsia="lt-LT"/>
                        </w:rPr>
                      </w:pPr>
                    </w:p>
                    <w:p w14:paraId="293DBBF8" w14:textId="04C40654" w:rsidR="00A04DA8" w:rsidRPr="00C73C46" w:rsidRDefault="00A04DA8" w:rsidP="007E2DB0">
                      <w:pPr>
                        <w:ind w:left="-180" w:right="-225"/>
                        <w:jc w:val="center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KOVAS</w:t>
                      </w:r>
                    </w:p>
                  </w:txbxContent>
                </v:textbox>
              </v:oval>
            </w:pict>
          </mc:Fallback>
        </mc:AlternateContent>
      </w:r>
      <w:r w:rsidR="00D81BF4"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608D6F3" wp14:editId="676DC18A">
                <wp:simplePos x="0" y="0"/>
                <wp:positionH relativeFrom="column">
                  <wp:posOffset>4376420</wp:posOffset>
                </wp:positionH>
                <wp:positionV relativeFrom="paragraph">
                  <wp:posOffset>27940</wp:posOffset>
                </wp:positionV>
                <wp:extent cx="1960245" cy="788670"/>
                <wp:effectExtent l="0" t="0" r="1905" b="0"/>
                <wp:wrapNone/>
                <wp:docPr id="85" name="Rectangle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245" cy="78867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88F835" w14:textId="78BC4A8F" w:rsidR="00A04DA8" w:rsidRPr="00B225A7" w:rsidRDefault="00A04DA8" w:rsidP="007E2DB0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>1</w:t>
                            </w:r>
                            <w:r w:rsidRPr="00794E76"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 xml:space="preserve">. </w:t>
                            </w:r>
                            <w:r w:rsidRPr="00FD4852">
                              <w:rPr>
                                <w:b/>
                                <w:sz w:val="16"/>
                                <w:szCs w:val="16"/>
                                <w:lang w:val="pt-BR" w:eastAsia="lt-LT"/>
                              </w:rPr>
                              <w:t>SAVIVALDYBĖS ADMINISTRACIJOS, SENIŪNIJŲ IR BIUDŽETINIŲ ĮSTAIGŲ METINIŲ VEIKLOS ATASKAITŲ RENGIMAS IR TVIRTINIMAS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08D6F3" id="Rectangle 366" o:spid="_x0000_s1085" style="position:absolute;left:0;text-align:left;margin-left:344.6pt;margin-top:2.2pt;width:154.35pt;height:62.1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" fillcolor="#f2dcdb">
                <v:textbox>
                  <w:txbxContent>
                    <w:p w14:paraId="5E88F835" w14:textId="78BC4A8F" w:rsidR="00A04DA8" w:rsidRPr="00B225A7" w:rsidRDefault="00A04DA8" w:rsidP="007E2DB0">
                      <w:pPr>
                        <w:jc w:val="center"/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</w:pP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>1</w:t>
                      </w:r>
                      <w:r w:rsidRPr="00794E76"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 xml:space="preserve">. </w:t>
                      </w:r>
                      <w:r w:rsidRPr="00FD4852">
                        <w:rPr>
                          <w:b/>
                          <w:sz w:val="16"/>
                          <w:szCs w:val="16"/>
                          <w:lang w:val="pt-BR" w:eastAsia="lt-LT"/>
                        </w:rPr>
                        <w:t>SAVIVALDYBĖS ADMINISTRACIJOS, SENIŪNIJŲ IR BIUDŽETINIŲ ĮSTAIGŲ METINIŲ VEIKLOS ATASKAITŲ RENGIMAS IR TVIRTINIMAS</w:t>
                      </w:r>
                    </w:p>
                  </w:txbxContent>
                </v:textbox>
              </v:rect>
            </w:pict>
          </mc:Fallback>
        </mc:AlternateContent>
      </w:r>
      <w:r w:rsidR="00D81BF4"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5C2B08C9" wp14:editId="0B1A0F6A">
                <wp:simplePos x="0" y="0"/>
                <wp:positionH relativeFrom="column">
                  <wp:posOffset>2537460</wp:posOffset>
                </wp:positionH>
                <wp:positionV relativeFrom="paragraph">
                  <wp:posOffset>140335</wp:posOffset>
                </wp:positionV>
                <wp:extent cx="1070610" cy="1081405"/>
                <wp:effectExtent l="147002" t="119698" r="105093" b="105092"/>
                <wp:wrapNone/>
                <wp:docPr id="83" name="AutoShape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070610" cy="1081405"/>
                        </a:xfrm>
                        <a:custGeom>
                          <a:avLst/>
                          <a:gdLst>
                            <a:gd name="G0" fmla="+- 8352124 0 0"/>
                            <a:gd name="G1" fmla="+- -11796480 0 0"/>
                            <a:gd name="G2" fmla="+- 8352124 0 -11796480"/>
                            <a:gd name="G3" fmla="+- 10800 0 0"/>
                            <a:gd name="G4" fmla="+- 0 0 8352124"/>
                            <a:gd name="T0" fmla="*/ 360 256 1"/>
                            <a:gd name="T1" fmla="*/ 0 256 1"/>
                            <a:gd name="G5" fmla="+- G2 T0 T1"/>
                            <a:gd name="G6" fmla="?: G2 G2 G5"/>
                            <a:gd name="G7" fmla="+- 0 0 G6"/>
                            <a:gd name="G8" fmla="+- 3457 0 0"/>
                            <a:gd name="G9" fmla="+- 0 0 -11796480"/>
                            <a:gd name="G10" fmla="+- 3457 0 2700"/>
                            <a:gd name="G11" fmla="cos G10 8352124"/>
                            <a:gd name="G12" fmla="sin G10 8352124"/>
                            <a:gd name="G13" fmla="cos 13500 8352124"/>
                            <a:gd name="G14" fmla="sin 13500 8352124"/>
                            <a:gd name="G15" fmla="+- G11 10800 0"/>
                            <a:gd name="G16" fmla="+- G12 10800 0"/>
                            <a:gd name="G17" fmla="+- G13 10800 0"/>
                            <a:gd name="G18" fmla="+- G14 10800 0"/>
                            <a:gd name="G19" fmla="*/ 3457 1 2"/>
                            <a:gd name="G20" fmla="+- G19 5400 0"/>
                            <a:gd name="G21" fmla="cos G20 8352124"/>
                            <a:gd name="G22" fmla="sin G20 8352124"/>
                            <a:gd name="G23" fmla="+- G21 10800 0"/>
                            <a:gd name="G24" fmla="+- G12 G23 G22"/>
                            <a:gd name="G25" fmla="+- G22 G23 G11"/>
                            <a:gd name="G26" fmla="cos 10800 8352124"/>
                            <a:gd name="G27" fmla="sin 10800 8352124"/>
                            <a:gd name="G28" fmla="cos 3457 8352124"/>
                            <a:gd name="G29" fmla="sin 3457 8352124"/>
                            <a:gd name="G30" fmla="+- G26 10800 0"/>
                            <a:gd name="G31" fmla="+- G27 10800 0"/>
                            <a:gd name="G32" fmla="+- G28 10800 0"/>
                            <a:gd name="G33" fmla="+- G29 10800 0"/>
                            <a:gd name="G34" fmla="+- G19 5400 0"/>
                            <a:gd name="G35" fmla="cos G34 -11796480"/>
                            <a:gd name="G36" fmla="sin G34 -11796480"/>
                            <a:gd name="G37" fmla="+/ -11796480 8352124 2"/>
                            <a:gd name="T2" fmla="*/ 180 256 1"/>
                            <a:gd name="T3" fmla="*/ 0 256 1"/>
                            <a:gd name="G38" fmla="+- G37 T2 T3"/>
                            <a:gd name="G39" fmla="?: G2 G37 G38"/>
                            <a:gd name="G40" fmla="cos 10800 G39"/>
                            <a:gd name="G41" fmla="sin 10800 G39"/>
                            <a:gd name="G42" fmla="cos 3457 G39"/>
                            <a:gd name="G43" fmla="sin 3457 G39"/>
                            <a:gd name="G44" fmla="+- G40 10800 0"/>
                            <a:gd name="G45" fmla="+- G41 10800 0"/>
                            <a:gd name="G46" fmla="+- G42 10800 0"/>
                            <a:gd name="G47" fmla="+- G43 10800 0"/>
                            <a:gd name="G48" fmla="+- G35 10800 0"/>
                            <a:gd name="G49" fmla="+- G36 10800 0"/>
                            <a:gd name="T4" fmla="*/ 20483 w 21600"/>
                            <a:gd name="T5" fmla="*/ 6018 h 21600"/>
                            <a:gd name="T6" fmla="*/ 3671 w 21600"/>
                            <a:gd name="T7" fmla="*/ 10800 h 21600"/>
                            <a:gd name="T8" fmla="*/ 13899 w 21600"/>
                            <a:gd name="T9" fmla="*/ 9269 h 21600"/>
                            <a:gd name="T10" fmla="*/ 2592 w 21600"/>
                            <a:gd name="T11" fmla="*/ 21518 h 21600"/>
                            <a:gd name="T12" fmla="*/ 1406 w 21600"/>
                            <a:gd name="T13" fmla="*/ 12586 h 21600"/>
                            <a:gd name="T14" fmla="*/ 10339 w 21600"/>
                            <a:gd name="T15" fmla="*/ 11401 h 21600"/>
                            <a:gd name="T16" fmla="*/ 3163 w 21600"/>
                            <a:gd name="T17" fmla="*/ 3163 h 21600"/>
                            <a:gd name="T18" fmla="*/ 18437 w 21600"/>
                            <a:gd name="T19" fmla="*/ 18437 h 21600"/>
                          </a:gdLst>
                          <a:ahLst/>
                          <a:cxnLst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T16" t="T17" r="T18" b="T19"/>
                          <a:pathLst>
                            <a:path w="21600" h="21600">
                              <a:moveTo>
                                <a:pt x="8698" y="13544"/>
                              </a:moveTo>
                              <a:cubicBezTo>
                                <a:pt x="9301" y="14006"/>
                                <a:pt x="10040" y="14257"/>
                                <a:pt x="10800" y="14257"/>
                              </a:cubicBezTo>
                              <a:cubicBezTo>
                                <a:pt x="12709" y="14257"/>
                                <a:pt x="14257" y="12709"/>
                                <a:pt x="14257" y="10800"/>
                              </a:cubicBezTo>
                              <a:cubicBezTo>
                                <a:pt x="14257" y="8890"/>
                                <a:pt x="12709" y="7343"/>
                                <a:pt x="10800" y="7343"/>
                              </a:cubicBezTo>
                              <a:cubicBezTo>
                                <a:pt x="8890" y="7343"/>
                                <a:pt x="7343" y="8890"/>
                                <a:pt x="7343" y="10800"/>
                              </a:cubicBezTo>
                              <a:lnTo>
                                <a:pt x="0" y="10800"/>
                              </a:lnTo>
                              <a:cubicBezTo>
                                <a:pt x="0" y="4835"/>
                                <a:pt x="4835" y="0"/>
                                <a:pt x="10800" y="0"/>
                              </a:cubicBezTo>
                              <a:cubicBezTo>
                                <a:pt x="16764" y="0"/>
                                <a:pt x="21600" y="4835"/>
                                <a:pt x="21600" y="10800"/>
                              </a:cubicBezTo>
                              <a:cubicBezTo>
                                <a:pt x="21600" y="16764"/>
                                <a:pt x="16764" y="21600"/>
                                <a:pt x="10800" y="21600"/>
                              </a:cubicBezTo>
                              <a:cubicBezTo>
                                <a:pt x="8426" y="21600"/>
                                <a:pt x="6118" y="20817"/>
                                <a:pt x="4233" y="19374"/>
                              </a:cubicBezTo>
                              <a:lnTo>
                                <a:pt x="2592" y="21518"/>
                              </a:lnTo>
                              <a:lnTo>
                                <a:pt x="1406" y="12586"/>
                              </a:lnTo>
                              <a:lnTo>
                                <a:pt x="10339" y="11401"/>
                              </a:lnTo>
                              <a:lnTo>
                                <a:pt x="8698" y="135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6A17CDBB" w14:textId="77777777" w:rsidR="00A04DA8" w:rsidRDefault="00A04DA8" w:rsidP="007E2DB0">
                            <w:pPr>
                              <w:rPr>
                                <w:lang w:eastAsia="lt-L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2B08C9" id="AutoShape 344" o:spid="_x0000_s1086" style="position:absolute;left:0;text-align:left;margin-left:199.8pt;margin-top:11.05pt;width:84.3pt;height:85.15pt;rotation:90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" adj="-11796480,,5400" path="m8698,13544v603,462,1342,713,2102,713c12709,14257,14257,12709,14257,10800v,-1910,-1548,-3457,-3457,-3457c8890,7343,7343,8890,7343,10800l,10800c,4835,4835,,10800,v5964,,10800,4835,10800,10800c21600,16764,16764,21600,10800,21600v-2374,,-4682,-783,-6567,-2226l2592,21518,1406,12586r8933,-1185l8698,13544xe" fillcolor="#fac090" stroked="f">
                <v:stroke joinstyle="miter"/>
                <v:shadow on="t" color="black" offset="0,1pt"/>
                <v:formulas/>
                <v:path arrowok="t" o:connecttype="custom" o:connectlocs="1015246,301291;181954,540703;688908,464053;128473,1077300;69689,630119;512455,570792" o:connectangles="0,0,0,0,0,0" textboxrect="3163,3163,18437,18437"/>
                <v:textbox>
                  <w:txbxContent>
                    <w:p w14:paraId="6A17CDBB" w14:textId="77777777" w:rsidR="00A04DA8" w:rsidRDefault="00A04DA8" w:rsidP="007E2DB0">
                      <w:pPr>
                        <w:rPr>
                          <w:lang w:eastAsia="lt-L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F75B4E7" w14:textId="5D4C3363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79FCDF0F" wp14:editId="50C961C6">
                <wp:simplePos x="0" y="0"/>
                <wp:positionH relativeFrom="column">
                  <wp:posOffset>1383665</wp:posOffset>
                </wp:positionH>
                <wp:positionV relativeFrom="paragraph">
                  <wp:posOffset>46990</wp:posOffset>
                </wp:positionV>
                <wp:extent cx="521335" cy="816610"/>
                <wp:effectExtent l="0" t="38100" r="31115" b="2540"/>
                <wp:wrapNone/>
                <wp:docPr id="88" name="AutoShap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21335" cy="8166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661245" id="AutoShape 382" o:spid="_x0000_s1026" type="#_x0000_t32" style="position:absolute;margin-left:108.95pt;margin-top:3.7pt;width:41.05pt;height:64.3pt;flip: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">
                <v:stroke endarrow="block"/>
              </v:shape>
            </w:pict>
          </mc:Fallback>
        </mc:AlternateContent>
      </w:r>
    </w:p>
    <w:p w14:paraId="51A9BDA3" w14:textId="3FB33666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35199" behindDoc="0" locked="0" layoutInCell="1" allowOverlap="1" wp14:anchorId="75062CB2" wp14:editId="764408DE">
                <wp:simplePos x="0" y="0"/>
                <wp:positionH relativeFrom="column">
                  <wp:posOffset>3691040</wp:posOffset>
                </wp:positionH>
                <wp:positionV relativeFrom="paragraph">
                  <wp:posOffset>23985</wp:posOffset>
                </wp:positionV>
                <wp:extent cx="685454" cy="1466662"/>
                <wp:effectExtent l="38100" t="0" r="19685" b="57785"/>
                <wp:wrapNone/>
                <wp:docPr id="103" name="AutoShap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85454" cy="1466662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36770C" id="AutoShape 369" o:spid="_x0000_s1026" type="#_x0000_t32" style="position:absolute;margin-left:290.65pt;margin-top:1.9pt;width:53.95pt;height:115.5pt;flip:x;z-index:2516351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">
                <v:stroke endarrow="block"/>
              </v:shape>
            </w:pict>
          </mc:Fallback>
        </mc:AlternateContent>
      </w: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08ED9863" wp14:editId="4A230392">
                <wp:simplePos x="0" y="0"/>
                <wp:positionH relativeFrom="column">
                  <wp:posOffset>1765300</wp:posOffset>
                </wp:positionH>
                <wp:positionV relativeFrom="paragraph">
                  <wp:posOffset>120650</wp:posOffset>
                </wp:positionV>
                <wp:extent cx="628015" cy="652780"/>
                <wp:effectExtent l="133350" t="114300" r="114935" b="128270"/>
                <wp:wrapNone/>
                <wp:docPr id="69" name="Oval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015" cy="652780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5FF209E3" w14:textId="77777777" w:rsidR="00A04DA8" w:rsidRDefault="00A04DA8" w:rsidP="007E2DB0">
                            <w:pPr>
                              <w:ind w:left="-180" w:right="-225"/>
                              <w:jc w:val="center"/>
                              <w:rPr>
                                <w:b/>
                                <w:sz w:val="12"/>
                                <w:szCs w:val="12"/>
                                <w:lang w:val="en-US" w:eastAsia="lt-LT"/>
                              </w:rPr>
                            </w:pPr>
                          </w:p>
                          <w:p w14:paraId="63723D61" w14:textId="77777777" w:rsidR="00A04DA8" w:rsidRPr="00C73C46" w:rsidRDefault="00A04DA8" w:rsidP="007E2DB0">
                            <w:pPr>
                              <w:ind w:left="-180" w:right="-225"/>
                              <w:jc w:val="center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SPALIS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8ED9863" id="Oval 353" o:spid="_x0000_s1087" style="position:absolute;left:0;text-align:left;margin-left:139pt;margin-top:9.5pt;width:49.45pt;height:51.4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" fillcolor="#b9cde5" stroked="f">
                <v:shadow on="t" color="black" offset="0,1pt"/>
                <v:textbox>
                  <w:txbxContent>
                    <w:p w14:paraId="5FF209E3" w14:textId="77777777" w:rsidR="00A04DA8" w:rsidRDefault="00A04DA8" w:rsidP="007E2DB0">
                      <w:pPr>
                        <w:ind w:left="-180" w:right="-225"/>
                        <w:jc w:val="center"/>
                        <w:rPr>
                          <w:b/>
                          <w:sz w:val="12"/>
                          <w:szCs w:val="12"/>
                          <w:lang w:val="en-US" w:eastAsia="lt-LT"/>
                        </w:rPr>
                      </w:pPr>
                    </w:p>
                    <w:p w14:paraId="63723D61" w14:textId="77777777" w:rsidR="00A04DA8" w:rsidRPr="00C73C46" w:rsidRDefault="00A04DA8" w:rsidP="007E2DB0">
                      <w:pPr>
                        <w:ind w:left="-180" w:right="-225"/>
                        <w:jc w:val="center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SPALIS</w:t>
                      </w:r>
                    </w:p>
                  </w:txbxContent>
                </v:textbox>
              </v:oval>
            </w:pict>
          </mc:Fallback>
        </mc:AlternateContent>
      </w:r>
    </w:p>
    <w:p w14:paraId="77DCE722" w14:textId="1B9DA7CC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5D3BE91A" wp14:editId="5B606208">
                <wp:simplePos x="0" y="0"/>
                <wp:positionH relativeFrom="column">
                  <wp:posOffset>3582670</wp:posOffset>
                </wp:positionH>
                <wp:positionV relativeFrom="paragraph">
                  <wp:posOffset>41275</wp:posOffset>
                </wp:positionV>
                <wp:extent cx="659765" cy="652780"/>
                <wp:effectExtent l="133350" t="114300" r="121285" b="128270"/>
                <wp:wrapNone/>
                <wp:docPr id="64" name="Oval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9765" cy="652780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736CCD10" w14:textId="77777777" w:rsidR="00A04DA8" w:rsidRPr="00C73C46" w:rsidRDefault="00A04DA8" w:rsidP="007E2DB0">
                            <w:pPr>
                              <w:ind w:left="-425" w:right="-471"/>
                              <w:jc w:val="center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BALANDIS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D3BE91A" id="Oval 348" o:spid="_x0000_s1088" style="position:absolute;left:0;text-align:left;margin-left:282.1pt;margin-top:3.25pt;width:51.95pt;height:51.4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" fillcolor="#b9cde5" stroked="f">
                <v:shadow on="t" color="black" offset="0,1pt"/>
                <v:textbox>
                  <w:txbxContent>
                    <w:p w14:paraId="736CCD10" w14:textId="77777777" w:rsidR="00A04DA8" w:rsidRPr="00C73C46" w:rsidRDefault="00A04DA8" w:rsidP="007E2DB0">
                      <w:pPr>
                        <w:ind w:left="-425" w:right="-471"/>
                        <w:jc w:val="center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BALANDIS</w:t>
                      </w:r>
                    </w:p>
                  </w:txbxContent>
                </v:textbox>
              </v:oval>
            </w:pict>
          </mc:Fallback>
        </mc:AlternateContent>
      </w: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5E6A7537" wp14:editId="4E1B3F1F">
                <wp:simplePos x="0" y="0"/>
                <wp:positionH relativeFrom="column">
                  <wp:posOffset>-384810</wp:posOffset>
                </wp:positionH>
                <wp:positionV relativeFrom="paragraph">
                  <wp:posOffset>172085</wp:posOffset>
                </wp:positionV>
                <wp:extent cx="1766570" cy="695325"/>
                <wp:effectExtent l="0" t="0" r="5080" b="9525"/>
                <wp:wrapNone/>
                <wp:docPr id="87" name="Rectangle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6570" cy="695325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1C47CA" w14:textId="77777777" w:rsidR="00A04DA8" w:rsidRPr="00794E76" w:rsidRDefault="00A04DA8" w:rsidP="007E2DB0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</w:pPr>
                            <w:r w:rsidRPr="00FD4852">
                              <w:rPr>
                                <w:b/>
                                <w:sz w:val="16"/>
                                <w:szCs w:val="16"/>
                                <w:lang w:val="pt-BR" w:eastAsia="lt-LT"/>
                              </w:rPr>
                              <w:t>5. SAVIVALDYBĖS STRATEGINIO VEIKLOS PLANO PROJEKTO RENGIMAS</w:t>
                            </w:r>
                          </w:p>
                          <w:p w14:paraId="77FADFA7" w14:textId="77777777" w:rsidR="00A04DA8" w:rsidRPr="00FD4852" w:rsidRDefault="00A04DA8" w:rsidP="007E2DB0">
                            <w:pPr>
                              <w:rPr>
                                <w:lang w:val="pt-BR" w:eastAsia="lt-L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6A7537" id="Rectangle 360" o:spid="_x0000_s1089" style="position:absolute;left:0;text-align:left;margin-left:-30.3pt;margin-top:13.55pt;width:139.1pt;height:54.7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" fillcolor="#f2dcdb">
                <v:textbox>
                  <w:txbxContent>
                    <w:p w14:paraId="201C47CA" w14:textId="77777777" w:rsidR="00A04DA8" w:rsidRPr="00794E76" w:rsidRDefault="00A04DA8" w:rsidP="007E2DB0">
                      <w:pPr>
                        <w:jc w:val="center"/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</w:pPr>
                      <w:r w:rsidRPr="00FD4852">
                        <w:rPr>
                          <w:b/>
                          <w:sz w:val="16"/>
                          <w:szCs w:val="16"/>
                          <w:lang w:val="pt-BR" w:eastAsia="lt-LT"/>
                        </w:rPr>
                        <w:t>5. SAVIVALDYBĖS STRATEGINIO VEIKLOS PLANO PROJEKTO RENGIMAS</w:t>
                      </w:r>
                    </w:p>
                    <w:p w14:paraId="77FADFA7" w14:textId="77777777" w:rsidR="00A04DA8" w:rsidRPr="00FD4852" w:rsidRDefault="00A04DA8" w:rsidP="007E2DB0">
                      <w:pPr>
                        <w:rPr>
                          <w:lang w:val="pt-BR" w:eastAsia="lt-L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09C0A25" w14:textId="20C9687C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351FB8F7" wp14:editId="15F6312E">
                <wp:simplePos x="0" y="0"/>
                <wp:positionH relativeFrom="column">
                  <wp:posOffset>1375410</wp:posOffset>
                </wp:positionH>
                <wp:positionV relativeFrom="paragraph">
                  <wp:posOffset>161925</wp:posOffset>
                </wp:positionV>
                <wp:extent cx="453390" cy="178435"/>
                <wp:effectExtent l="0" t="38100" r="41910" b="12065"/>
                <wp:wrapNone/>
                <wp:docPr id="29" name="AutoShap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3390" cy="1784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4CD46E" id="AutoShape 382" o:spid="_x0000_s1026" type="#_x0000_t32" style="position:absolute;margin-left:108.3pt;margin-top:12.75pt;width:35.7pt;height:14.05pt;flip:y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">
                <v:stroke endarrow="block"/>
              </v:shape>
            </w:pict>
          </mc:Fallback>
        </mc:AlternateContent>
      </w:r>
    </w:p>
    <w:p w14:paraId="2D3E24F4" w14:textId="37D08314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D07AA7C" wp14:editId="141C3178">
                <wp:simplePos x="0" y="0"/>
                <wp:positionH relativeFrom="column">
                  <wp:posOffset>3453765</wp:posOffset>
                </wp:positionH>
                <wp:positionV relativeFrom="paragraph">
                  <wp:posOffset>161925</wp:posOffset>
                </wp:positionV>
                <wp:extent cx="666115" cy="652780"/>
                <wp:effectExtent l="133350" t="114300" r="114935" b="128270"/>
                <wp:wrapNone/>
                <wp:docPr id="65" name="Oval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115" cy="652780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6981361E" w14:textId="77777777" w:rsidR="00A04DA8" w:rsidRPr="00C73C46" w:rsidRDefault="00A04DA8" w:rsidP="007E2DB0">
                            <w:pPr>
                              <w:ind w:left="-180" w:right="-225"/>
                              <w:jc w:val="center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GEGUŽĖ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D07AA7C" id="Oval 349" o:spid="_x0000_s1090" style="position:absolute;left:0;text-align:left;margin-left:271.95pt;margin-top:12.75pt;width:52.45pt;height:51.4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" fillcolor="#b9cde5" stroked="f">
                <v:shadow on="t" color="black" offset="0,1pt"/>
                <v:textbox>
                  <w:txbxContent>
                    <w:p w14:paraId="6981361E" w14:textId="77777777" w:rsidR="00A04DA8" w:rsidRPr="00C73C46" w:rsidRDefault="00A04DA8" w:rsidP="007E2DB0">
                      <w:pPr>
                        <w:ind w:left="-180" w:right="-225"/>
                        <w:jc w:val="center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GEGUŽĖ</w:t>
                      </w:r>
                    </w:p>
                  </w:txbxContent>
                </v:textbox>
              </v:oval>
            </w:pict>
          </mc:Fallback>
        </mc:AlternateContent>
      </w: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4A2406DA" wp14:editId="7ED2855B">
                <wp:simplePos x="0" y="0"/>
                <wp:positionH relativeFrom="column">
                  <wp:posOffset>1943100</wp:posOffset>
                </wp:positionH>
                <wp:positionV relativeFrom="paragraph">
                  <wp:posOffset>133985</wp:posOffset>
                </wp:positionV>
                <wp:extent cx="667385" cy="652780"/>
                <wp:effectExtent l="133350" t="114300" r="113665" b="128270"/>
                <wp:wrapNone/>
                <wp:docPr id="68" name="Oval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385" cy="652780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0BBD20F8" w14:textId="77777777" w:rsidR="00A04DA8" w:rsidRPr="00C73C46" w:rsidRDefault="00A04DA8" w:rsidP="007E2DB0">
                            <w:pPr>
                              <w:ind w:left="-180" w:right="-225"/>
                              <w:jc w:val="center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val="en-US" w:eastAsia="lt-LT"/>
                              </w:rPr>
                              <w:t>RUGSĖJIS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A2406DA" id="Oval 352" o:spid="_x0000_s1091" style="position:absolute;left:0;text-align:left;margin-left:153pt;margin-top:10.55pt;width:52.55pt;height:51.4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" fillcolor="#b9cde5" stroked="f">
                <v:shadow on="t" color="black" offset="0,1pt"/>
                <v:textbox>
                  <w:txbxContent>
                    <w:p w14:paraId="0BBD20F8" w14:textId="77777777" w:rsidR="00A04DA8" w:rsidRPr="00C73C46" w:rsidRDefault="00A04DA8" w:rsidP="007E2DB0">
                      <w:pPr>
                        <w:ind w:left="-180" w:right="-225"/>
                        <w:jc w:val="center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val="en-US" w:eastAsia="lt-LT"/>
                        </w:rPr>
                        <w:t>RUGSĖJIS</w:t>
                      </w:r>
                    </w:p>
                  </w:txbxContent>
                </v:textbox>
              </v:oval>
            </w:pict>
          </mc:Fallback>
        </mc:AlternateContent>
      </w:r>
    </w:p>
    <w:p w14:paraId="441C73B1" w14:textId="0B7B59B4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4657972" wp14:editId="020B6035">
                <wp:simplePos x="0" y="0"/>
                <wp:positionH relativeFrom="column">
                  <wp:posOffset>4530725</wp:posOffset>
                </wp:positionH>
                <wp:positionV relativeFrom="paragraph">
                  <wp:posOffset>28575</wp:posOffset>
                </wp:positionV>
                <wp:extent cx="1765935" cy="769620"/>
                <wp:effectExtent l="0" t="0" r="5715" b="0"/>
                <wp:wrapNone/>
                <wp:docPr id="78" name="Rectangle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5935" cy="76962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BE899C" w14:textId="77777777" w:rsidR="00A04DA8" w:rsidRPr="00FD4852" w:rsidRDefault="00A04DA8" w:rsidP="007E2DB0">
                            <w:pPr>
                              <w:jc w:val="center"/>
                              <w:rPr>
                                <w:lang w:val="pt-BR" w:eastAsia="lt-LT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 xml:space="preserve">2. </w:t>
                            </w:r>
                            <w:r w:rsidRPr="00B225A7"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>SAVIVALDYBĖS STRATEGINIO VEIKLOS PLANO ATASKAITOS RENGIMAS IR TVIRTINIMAS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 xml:space="preserve"> </w:t>
                            </w:r>
                            <w:r w:rsidRPr="00FD4852">
                              <w:rPr>
                                <w:b/>
                                <w:sz w:val="16"/>
                                <w:szCs w:val="16"/>
                                <w:lang w:val="pt-BR" w:eastAsia="lt-LT"/>
                              </w:rPr>
                              <w:t>SAVIVALDYBĖS TARYBOJE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657972" id="Rectangle 367" o:spid="_x0000_s1092" style="position:absolute;left:0;text-align:left;margin-left:356.75pt;margin-top:2.25pt;width:139.05pt;height:60.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" fillcolor="#f2dcdb">
                <v:textbox>
                  <w:txbxContent>
                    <w:p w14:paraId="1CBE899C" w14:textId="77777777" w:rsidR="00A04DA8" w:rsidRPr="00FD4852" w:rsidRDefault="00A04DA8" w:rsidP="007E2DB0">
                      <w:pPr>
                        <w:jc w:val="center"/>
                        <w:rPr>
                          <w:lang w:val="pt-BR" w:eastAsia="lt-LT"/>
                        </w:rPr>
                      </w:pP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 xml:space="preserve">2. </w:t>
                      </w:r>
                      <w:r w:rsidRPr="00B225A7"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>SAVIVALDYBĖS STRATEGINIO VEIKLOS PLANO ATASKAITOS RENGIMAS IR TVIRTINIMAS</w:t>
                      </w: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 xml:space="preserve"> </w:t>
                      </w:r>
                      <w:r w:rsidRPr="00FD4852">
                        <w:rPr>
                          <w:b/>
                          <w:sz w:val="16"/>
                          <w:szCs w:val="16"/>
                          <w:lang w:val="pt-BR" w:eastAsia="lt-LT"/>
                        </w:rPr>
                        <w:t>SAVIVALDYBĖS TARYBOJE</w:t>
                      </w:r>
                    </w:p>
                  </w:txbxContent>
                </v:textbox>
              </v:rect>
            </w:pict>
          </mc:Fallback>
        </mc:AlternateContent>
      </w:r>
    </w:p>
    <w:p w14:paraId="128F18FB" w14:textId="0CAA8D6A" w:rsidR="00460CFA" w:rsidRPr="006E3300" w:rsidRDefault="00D81BF4" w:rsidP="007B7471">
      <w:pPr>
        <w:ind w:firstLine="709"/>
        <w:jc w:val="center"/>
        <w:rPr>
          <w:u w:val="single"/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43F0C648" wp14:editId="0A1AE2AA">
                <wp:simplePos x="0" y="0"/>
                <wp:positionH relativeFrom="column">
                  <wp:posOffset>2990215</wp:posOffset>
                </wp:positionH>
                <wp:positionV relativeFrom="paragraph">
                  <wp:posOffset>145415</wp:posOffset>
                </wp:positionV>
                <wp:extent cx="679450" cy="652780"/>
                <wp:effectExtent l="133350" t="114300" r="139700" b="147320"/>
                <wp:wrapNone/>
                <wp:docPr id="81" name="Oval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450" cy="652780"/>
                        </a:xfrm>
                        <a:prstGeom prst="ellipse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txbx>
                        <w:txbxContent>
                          <w:p w14:paraId="459F5B95" w14:textId="1A54D463" w:rsidR="00A04DA8" w:rsidRPr="00C73C46" w:rsidRDefault="00A04DA8" w:rsidP="007E2DB0">
                            <w:pPr>
                              <w:ind w:right="-225"/>
                              <w:rPr>
                                <w:sz w:val="16"/>
                                <w:szCs w:val="16"/>
                                <w:lang w:eastAsia="lt-LT"/>
                              </w:rPr>
                            </w:pPr>
                            <w:r w:rsidRPr="00C73C46">
                              <w:rPr>
                                <w:sz w:val="16"/>
                                <w:szCs w:val="16"/>
                                <w:lang w:eastAsia="lt-LT"/>
                              </w:rPr>
                              <w:t>BIRŽELIS-LIEPA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3F0C648" id="_x0000_s1093" style="position:absolute;left:0;text-align:left;margin-left:235.45pt;margin-top:11.45pt;width:53.5pt;height:51.4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" fillcolor="#b9cde5" stroked="f">
                <v:shadow on="t" color="black" offset="0,1pt"/>
                <v:textbox>
                  <w:txbxContent>
                    <w:p w14:paraId="459F5B95" w14:textId="1A54D463" w:rsidR="00A04DA8" w:rsidRPr="00C73C46" w:rsidRDefault="00A04DA8" w:rsidP="007E2DB0">
                      <w:pPr>
                        <w:ind w:right="-225"/>
                        <w:rPr>
                          <w:sz w:val="16"/>
                          <w:szCs w:val="16"/>
                          <w:lang w:eastAsia="lt-LT"/>
                        </w:rPr>
                      </w:pPr>
                      <w:r w:rsidRPr="00C73C46">
                        <w:rPr>
                          <w:sz w:val="16"/>
                          <w:szCs w:val="16"/>
                          <w:lang w:eastAsia="lt-LT"/>
                        </w:rPr>
                        <w:t>BIRŽELIS-LIEPA</w:t>
                      </w:r>
                    </w:p>
                  </w:txbxContent>
                </v:textbox>
              </v:oval>
            </w:pict>
          </mc:Fallback>
        </mc:AlternateContent>
      </w:r>
    </w:p>
    <w:p w14:paraId="16BE1A32" w14:textId="6B746FEB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75136" behindDoc="0" locked="0" layoutInCell="1" allowOverlap="1" wp14:anchorId="06F39705" wp14:editId="33368EF1">
                <wp:simplePos x="0" y="0"/>
                <wp:positionH relativeFrom="column">
                  <wp:posOffset>3645774</wp:posOffset>
                </wp:positionH>
                <wp:positionV relativeFrom="paragraph">
                  <wp:posOffset>62613</wp:posOffset>
                </wp:positionV>
                <wp:extent cx="885869" cy="448901"/>
                <wp:effectExtent l="38100" t="0" r="28575" b="66040"/>
                <wp:wrapNone/>
                <wp:docPr id="28" name="AutoShape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85869" cy="44890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A3D1B2" id="AutoShape 375" o:spid="_x0000_s1026" type="#_x0000_t32" style="position:absolute;margin-left:287.05pt;margin-top:4.95pt;width:69.75pt;height:35.35pt;flip:x;z-index:2516751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">
                <v:stroke endarrow="block"/>
              </v:shape>
            </w:pict>
          </mc:Fallback>
        </mc:AlternateContent>
      </w: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9F54CA5" wp14:editId="2648F287">
                <wp:simplePos x="0" y="0"/>
                <wp:positionH relativeFrom="column">
                  <wp:posOffset>1473835</wp:posOffset>
                </wp:positionH>
                <wp:positionV relativeFrom="paragraph">
                  <wp:posOffset>110490</wp:posOffset>
                </wp:positionV>
                <wp:extent cx="586105" cy="442595"/>
                <wp:effectExtent l="0" t="38100" r="42545" b="14605"/>
                <wp:wrapNone/>
                <wp:docPr id="92" name="AutoShap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105" cy="4425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1B03CF" id="AutoShape 380" o:spid="_x0000_s1026" type="#_x0000_t32" style="position:absolute;margin-left:116.05pt;margin-top:8.7pt;width:46.15pt;height:34.85pt;flip: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">
                <v:stroke endarrow="block"/>
              </v:shape>
            </w:pict>
          </mc:Fallback>
        </mc:AlternateContent>
      </w:r>
    </w:p>
    <w:p w14:paraId="15FFAECF" w14:textId="4CF6BC21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28A27C3" wp14:editId="585C0053">
                <wp:simplePos x="0" y="0"/>
                <wp:positionH relativeFrom="column">
                  <wp:posOffset>-423545</wp:posOffset>
                </wp:positionH>
                <wp:positionV relativeFrom="paragraph">
                  <wp:posOffset>133985</wp:posOffset>
                </wp:positionV>
                <wp:extent cx="1894840" cy="622300"/>
                <wp:effectExtent l="0" t="0" r="0" b="6350"/>
                <wp:wrapNone/>
                <wp:docPr id="91" name="Rectangle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4840" cy="62230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76A479" w14:textId="77777777" w:rsidR="00A04DA8" w:rsidRPr="00794E76" w:rsidRDefault="00A04DA8" w:rsidP="007E2DB0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  <w:lang w:eastAsia="lt-LT"/>
                              </w:rPr>
                              <w:t>4</w:t>
                            </w:r>
                            <w:r w:rsidRPr="00794E76">
                              <w:rPr>
                                <w:b/>
                                <w:sz w:val="16"/>
                                <w:szCs w:val="16"/>
                                <w:lang w:eastAsia="lt-LT"/>
                              </w:rPr>
                              <w:t xml:space="preserve">. 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  <w:lang w:eastAsia="lt-LT"/>
                              </w:rPr>
                              <w:t>SAVIVALDYBĖS BIUDŽETO PROJEKTO GRAFIKO PATVIRTINIMAS</w:t>
                            </w:r>
                          </w:p>
                          <w:p w14:paraId="7C90AFDD" w14:textId="77777777" w:rsidR="00A04DA8" w:rsidRDefault="00A04DA8" w:rsidP="007E2DB0">
                            <w:pPr>
                              <w:rPr>
                                <w:lang w:eastAsia="lt-L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8A27C3" id="Rectangle 361" o:spid="_x0000_s1094" style="position:absolute;left:0;text-align:left;margin-left:-33.35pt;margin-top:10.55pt;width:149.2pt;height:49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" fillcolor="#f2dcdb">
                <v:textbox>
                  <w:txbxContent>
                    <w:p w14:paraId="6276A479" w14:textId="77777777" w:rsidR="00A04DA8" w:rsidRPr="00794E76" w:rsidRDefault="00A04DA8" w:rsidP="007E2DB0">
                      <w:pPr>
                        <w:jc w:val="center"/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</w:pPr>
                      <w:r>
                        <w:rPr>
                          <w:b/>
                          <w:sz w:val="16"/>
                          <w:szCs w:val="16"/>
                          <w:lang w:eastAsia="lt-LT"/>
                        </w:rPr>
                        <w:t>4</w:t>
                      </w:r>
                      <w:r w:rsidRPr="00794E76">
                        <w:rPr>
                          <w:b/>
                          <w:sz w:val="16"/>
                          <w:szCs w:val="16"/>
                          <w:lang w:eastAsia="lt-LT"/>
                        </w:rPr>
                        <w:t xml:space="preserve">. </w:t>
                      </w:r>
                      <w:r>
                        <w:rPr>
                          <w:b/>
                          <w:sz w:val="16"/>
                          <w:szCs w:val="16"/>
                          <w:lang w:eastAsia="lt-LT"/>
                        </w:rPr>
                        <w:t>SAVIVALDYBĖS BIUDŽETO PROJEKTO GRAFIKO PATVIRTINIMAS</w:t>
                      </w:r>
                    </w:p>
                    <w:p w14:paraId="7C90AFDD" w14:textId="77777777" w:rsidR="00A04DA8" w:rsidRDefault="00A04DA8" w:rsidP="007E2DB0">
                      <w:pPr>
                        <w:rPr>
                          <w:lang w:eastAsia="lt-L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CE1E8FC" w14:textId="3EF85B94" w:rsidR="00460CFA" w:rsidRPr="006E3300" w:rsidRDefault="00D81BF4" w:rsidP="007B7471">
      <w:pPr>
        <w:ind w:firstLine="709"/>
        <w:jc w:val="center"/>
        <w:rPr>
          <w:lang w:val="lt-LT" w:eastAsia="lt-LT"/>
        </w:rPr>
      </w:pPr>
      <w:r w:rsidRPr="006E3300">
        <w:rPr>
          <w:noProof/>
          <w:lang w:val="en-US" w:eastAsia="en-US"/>
        </w:rPr>
        <w:drawing>
          <wp:inline distT="0" distB="0" distL="0" distR="0" wp14:anchorId="3064769B" wp14:editId="3DAE68FD">
            <wp:extent cx="381000" cy="165100"/>
            <wp:effectExtent l="0" t="0" r="0" b="0"/>
            <wp:docPr id="2" name="Paveikslėlis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veikslėlis 6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3BE59" w14:textId="458AFA79" w:rsidR="00460CFA" w:rsidRPr="006E3300" w:rsidRDefault="00460CFA" w:rsidP="007B7471">
      <w:pPr>
        <w:ind w:firstLine="709"/>
        <w:jc w:val="center"/>
        <w:rPr>
          <w:lang w:val="lt-LT" w:eastAsia="lt-LT"/>
        </w:rPr>
      </w:pPr>
    </w:p>
    <w:p w14:paraId="779A3C03" w14:textId="77777777" w:rsidR="00460CFA" w:rsidRPr="006E3300" w:rsidRDefault="00460CFA" w:rsidP="007B7471">
      <w:pPr>
        <w:ind w:left="5670"/>
        <w:rPr>
          <w:bCs/>
          <w:lang w:val="lt-LT" w:eastAsia="lt-LT"/>
        </w:rPr>
      </w:pPr>
    </w:p>
    <w:p w14:paraId="72FD3D91" w14:textId="71585E63" w:rsidR="00460CFA" w:rsidRPr="006E3300" w:rsidRDefault="00FF0451" w:rsidP="007B7471">
      <w:pPr>
        <w:ind w:left="5670"/>
        <w:rPr>
          <w:bCs/>
          <w:lang w:val="lt-LT" w:eastAsia="lt-LT"/>
        </w:rPr>
      </w:pPr>
      <w:r>
        <w:rPr>
          <w:bCs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6629FC64" wp14:editId="55DCF2A1">
                <wp:simplePos x="0" y="0"/>
                <wp:positionH relativeFrom="column">
                  <wp:posOffset>3057525</wp:posOffset>
                </wp:positionH>
                <wp:positionV relativeFrom="paragraph">
                  <wp:posOffset>54949</wp:posOffset>
                </wp:positionV>
                <wp:extent cx="0" cy="237281"/>
                <wp:effectExtent l="0" t="0" r="38100" b="29845"/>
                <wp:wrapNone/>
                <wp:docPr id="12" name="Tiesioji jungti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728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F49351" id="Tiesioji jungtis 12" o:spid="_x0000_s1026" style="position:absolute;z-index:25169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0.75pt,4.35pt" to="240.7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" strokecolor="black [3040]"/>
            </w:pict>
          </mc:Fallback>
        </mc:AlternateContent>
      </w:r>
    </w:p>
    <w:p w14:paraId="782FD4E4" w14:textId="30A704D8" w:rsidR="00460CFA" w:rsidRPr="006E3300" w:rsidRDefault="00D81BF4" w:rsidP="007B7471">
      <w:pPr>
        <w:ind w:left="5670"/>
        <w:rPr>
          <w:bCs/>
          <w:lang w:val="lt-LT" w:eastAsia="lt-LT"/>
        </w:rPr>
      </w:pPr>
      <w:r w:rsidRPr="0058059E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1931A2D" wp14:editId="3EDEA2A7">
                <wp:simplePos x="0" y="0"/>
                <wp:positionH relativeFrom="margin">
                  <wp:align>center</wp:align>
                </wp:positionH>
                <wp:positionV relativeFrom="paragraph">
                  <wp:posOffset>115642</wp:posOffset>
                </wp:positionV>
                <wp:extent cx="2845435" cy="445770"/>
                <wp:effectExtent l="0" t="0" r="12065" b="11430"/>
                <wp:wrapNone/>
                <wp:docPr id="96" name="Rectangle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45435" cy="44577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C1967" w14:textId="77777777" w:rsidR="00A04DA8" w:rsidRPr="00FD4852" w:rsidRDefault="00A04DA8" w:rsidP="007E2DB0">
                            <w:pPr>
                              <w:jc w:val="center"/>
                              <w:rPr>
                                <w:lang w:val="pt-BR" w:eastAsia="lt-LT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>3</w:t>
                            </w:r>
                            <w:r w:rsidRPr="00794E76">
                              <w:rPr>
                                <w:b/>
                                <w:sz w:val="16"/>
                                <w:szCs w:val="16"/>
                                <w:lang w:val="cs-CZ" w:eastAsia="lt-LT"/>
                              </w:rPr>
                              <w:t xml:space="preserve">. </w:t>
                            </w:r>
                            <w:r w:rsidRPr="00FD4852">
                              <w:rPr>
                                <w:b/>
                                <w:sz w:val="16"/>
                                <w:szCs w:val="16"/>
                                <w:lang w:val="pt-BR" w:eastAsia="lt-LT"/>
                              </w:rPr>
                              <w:t>SAVIVALDYBĖS STRATEGINIO VEIKLOS PLANO IR METINIŲ VEIKLOS PLANŲ ĮGYVENDINIMAS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931A2D" id="Rectangle 363" o:spid="_x0000_s1095" style="position:absolute;left:0;text-align:left;margin-left:0;margin-top:9.1pt;width:224.05pt;height:35.1pt;z-index:2516546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" fillcolor="#f2dcdb">
                <v:textbox>
                  <w:txbxContent>
                    <w:p w14:paraId="006C1967" w14:textId="77777777" w:rsidR="00A04DA8" w:rsidRPr="00FD4852" w:rsidRDefault="00A04DA8" w:rsidP="007E2DB0">
                      <w:pPr>
                        <w:jc w:val="center"/>
                        <w:rPr>
                          <w:lang w:val="pt-BR" w:eastAsia="lt-LT"/>
                        </w:rPr>
                      </w:pPr>
                      <w:r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>3</w:t>
                      </w:r>
                      <w:r w:rsidRPr="00794E76">
                        <w:rPr>
                          <w:b/>
                          <w:sz w:val="16"/>
                          <w:szCs w:val="16"/>
                          <w:lang w:val="cs-CZ" w:eastAsia="lt-LT"/>
                        </w:rPr>
                        <w:t xml:space="preserve">. </w:t>
                      </w:r>
                      <w:r w:rsidRPr="00FD4852">
                        <w:rPr>
                          <w:b/>
                          <w:sz w:val="16"/>
                          <w:szCs w:val="16"/>
                          <w:lang w:val="pt-BR" w:eastAsia="lt-LT"/>
                        </w:rPr>
                        <w:t>SAVIVALDYBĖS STRATEGINIO VEIKLOS PLANO IR METINIŲ VEIKLOS PLANŲ ĮGYVENDINIMAS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E071A59" w14:textId="77777777" w:rsidR="00460CFA" w:rsidRPr="006E3300" w:rsidRDefault="00460CFA" w:rsidP="007B7471">
      <w:pPr>
        <w:ind w:left="5670"/>
        <w:rPr>
          <w:bCs/>
          <w:lang w:val="lt-LT" w:eastAsia="lt-LT"/>
        </w:rPr>
      </w:pPr>
    </w:p>
    <w:p w14:paraId="518ABB59" w14:textId="77777777" w:rsidR="00460CFA" w:rsidRPr="006E3300" w:rsidRDefault="00460CFA" w:rsidP="007B7471">
      <w:pPr>
        <w:ind w:left="5670"/>
        <w:rPr>
          <w:bCs/>
          <w:lang w:val="lt-LT" w:eastAsia="lt-LT"/>
        </w:rPr>
      </w:pPr>
    </w:p>
    <w:p w14:paraId="52421834" w14:textId="77777777" w:rsidR="00460CFA" w:rsidRPr="006E3300" w:rsidRDefault="00460CFA" w:rsidP="007B7471">
      <w:pPr>
        <w:ind w:left="5670"/>
        <w:rPr>
          <w:bCs/>
          <w:lang w:val="lt-LT" w:eastAsia="lt-LT"/>
        </w:rPr>
      </w:pPr>
    </w:p>
    <w:p w14:paraId="4CA758AF" w14:textId="77777777" w:rsidR="00460CFA" w:rsidRPr="006E3300" w:rsidRDefault="00460CFA" w:rsidP="007B7471">
      <w:pPr>
        <w:ind w:left="5670"/>
        <w:rPr>
          <w:bCs/>
          <w:lang w:val="lt-LT" w:eastAsia="lt-LT"/>
        </w:rPr>
      </w:pPr>
    </w:p>
    <w:p w14:paraId="4B020A97" w14:textId="77777777" w:rsidR="00460CFA" w:rsidRPr="006E3300" w:rsidRDefault="00460CFA" w:rsidP="007B7471">
      <w:pPr>
        <w:ind w:left="5670"/>
        <w:rPr>
          <w:bCs/>
          <w:lang w:val="lt-LT" w:eastAsia="lt-LT"/>
        </w:rPr>
      </w:pPr>
    </w:p>
    <w:p w14:paraId="3B507800" w14:textId="2F23F31E" w:rsidR="00460CFA" w:rsidRPr="006E3300" w:rsidRDefault="00460CFA" w:rsidP="007B7471">
      <w:pPr>
        <w:keepNext/>
        <w:jc w:val="center"/>
        <w:rPr>
          <w:bCs/>
          <w:lang w:val="lt-LT" w:eastAsia="lt-LT"/>
        </w:rPr>
      </w:pPr>
    </w:p>
    <w:p w14:paraId="113295ED" w14:textId="5CAE5846" w:rsidR="00332AA3" w:rsidRPr="006E3300" w:rsidRDefault="00332AA3" w:rsidP="007B7471">
      <w:pPr>
        <w:keepNext/>
        <w:jc w:val="center"/>
        <w:rPr>
          <w:bCs/>
          <w:lang w:val="lt-LT" w:eastAsia="lt-LT"/>
        </w:rPr>
      </w:pPr>
    </w:p>
    <w:p w14:paraId="277D5198" w14:textId="0DAFF7BC" w:rsidR="00332AA3" w:rsidRPr="006E3300" w:rsidRDefault="00332AA3" w:rsidP="007B7471">
      <w:pPr>
        <w:keepNext/>
        <w:jc w:val="center"/>
        <w:rPr>
          <w:bCs/>
          <w:lang w:val="lt-LT" w:eastAsia="lt-LT"/>
        </w:rPr>
      </w:pPr>
    </w:p>
    <w:p w14:paraId="32BF8DA9" w14:textId="79AA663B" w:rsidR="00332AA3" w:rsidRPr="006E3300" w:rsidRDefault="00332AA3" w:rsidP="007B7471">
      <w:pPr>
        <w:keepNext/>
        <w:jc w:val="center"/>
        <w:rPr>
          <w:bCs/>
          <w:lang w:val="lt-LT" w:eastAsia="lt-LT"/>
        </w:rPr>
      </w:pPr>
    </w:p>
    <w:p w14:paraId="1920DD79" w14:textId="1CDD1E23" w:rsidR="00332AA3" w:rsidRPr="006E3300" w:rsidRDefault="00332AA3" w:rsidP="007B7471">
      <w:pPr>
        <w:keepNext/>
        <w:jc w:val="center"/>
        <w:rPr>
          <w:bCs/>
          <w:lang w:val="lt-LT" w:eastAsia="lt-LT"/>
        </w:rPr>
      </w:pPr>
    </w:p>
    <w:p w14:paraId="69D9DA83" w14:textId="65A0BD76" w:rsidR="00332AA3" w:rsidRPr="006E3300" w:rsidRDefault="00332AA3" w:rsidP="007B7471">
      <w:pPr>
        <w:keepNext/>
        <w:jc w:val="center"/>
        <w:rPr>
          <w:bCs/>
          <w:lang w:val="lt-LT" w:eastAsia="lt-LT"/>
        </w:rPr>
      </w:pPr>
    </w:p>
    <w:p w14:paraId="62914AF5" w14:textId="7AF572D7" w:rsidR="00332AA3" w:rsidRPr="006E3300" w:rsidRDefault="00332AA3" w:rsidP="007B7471">
      <w:pPr>
        <w:keepNext/>
        <w:jc w:val="center"/>
        <w:rPr>
          <w:bCs/>
          <w:lang w:val="lt-LT" w:eastAsia="lt-LT"/>
        </w:rPr>
      </w:pPr>
    </w:p>
    <w:p w14:paraId="35439A24" w14:textId="7D7D309D" w:rsidR="00332AA3" w:rsidRPr="006E3300" w:rsidRDefault="00332AA3" w:rsidP="007B7471">
      <w:pPr>
        <w:keepNext/>
        <w:jc w:val="center"/>
        <w:rPr>
          <w:bCs/>
          <w:lang w:val="lt-LT" w:eastAsia="lt-LT"/>
        </w:rPr>
      </w:pPr>
    </w:p>
    <w:p w14:paraId="46BEF98F" w14:textId="77777777" w:rsidR="00332AA3" w:rsidRPr="006E3300" w:rsidRDefault="00332AA3" w:rsidP="007B7471">
      <w:pPr>
        <w:keepNext/>
        <w:jc w:val="center"/>
        <w:rPr>
          <w:bCs/>
          <w:lang w:val="lt-LT" w:eastAsia="lt-LT"/>
        </w:rPr>
      </w:pPr>
    </w:p>
    <w:p w14:paraId="58922543" w14:textId="77777777" w:rsidR="00332AA3" w:rsidRPr="006E3300" w:rsidRDefault="00332AA3" w:rsidP="00332AA3">
      <w:pPr>
        <w:rPr>
          <w:lang w:val="lt-LT"/>
        </w:rPr>
      </w:pPr>
    </w:p>
    <w:p w14:paraId="63695616" w14:textId="77777777" w:rsidR="00332AA3" w:rsidRPr="006E3300" w:rsidRDefault="00332AA3" w:rsidP="00332AA3">
      <w:pPr>
        <w:rPr>
          <w:lang w:val="lt-LT"/>
        </w:rPr>
      </w:pPr>
    </w:p>
    <w:p w14:paraId="285D149B" w14:textId="4A2012DE" w:rsidR="0047220D" w:rsidRPr="006E3300" w:rsidRDefault="0047220D" w:rsidP="00332AA3">
      <w:pPr>
        <w:tabs>
          <w:tab w:val="center" w:pos="4819"/>
        </w:tabs>
        <w:rPr>
          <w:lang w:val="lt-LT"/>
        </w:rPr>
        <w:sectPr w:rsidR="0047220D" w:rsidRPr="006E3300" w:rsidSect="00EC0089">
          <w:headerReference w:type="even" r:id="rId9"/>
          <w:headerReference w:type="default" r:id="rId10"/>
          <w:headerReference w:type="first" r:id="rId11"/>
          <w:footnotePr>
            <w:numStart w:val="2"/>
          </w:footnotePr>
          <w:pgSz w:w="11906" w:h="16838"/>
          <w:pgMar w:top="1134" w:right="567" w:bottom="1134" w:left="1701" w:header="567" w:footer="567" w:gutter="0"/>
          <w:cols w:space="1296"/>
          <w:titlePg/>
          <w:docGrid w:linePitch="360"/>
        </w:sectPr>
      </w:pPr>
    </w:p>
    <w:p w14:paraId="15EC384E" w14:textId="12C9169F" w:rsidR="00460CFA" w:rsidRPr="006E3300" w:rsidRDefault="008C7641" w:rsidP="007B7471">
      <w:pPr>
        <w:ind w:left="10368"/>
        <w:jc w:val="both"/>
        <w:outlineLvl w:val="0"/>
        <w:rPr>
          <w:bCs/>
          <w:color w:val="000000"/>
          <w:lang w:val="lt-LT"/>
        </w:rPr>
      </w:pPr>
      <w:r w:rsidRPr="006E3300">
        <w:rPr>
          <w:bCs/>
          <w:color w:val="000000"/>
          <w:lang w:val="lt-LT"/>
        </w:rPr>
        <w:t>Anykščių rajono</w:t>
      </w:r>
      <w:r>
        <w:rPr>
          <w:bCs/>
          <w:color w:val="000000"/>
          <w:lang w:val="lt-LT"/>
        </w:rPr>
        <w:t xml:space="preserve"> </w:t>
      </w:r>
      <w:r w:rsidRPr="006E3300">
        <w:rPr>
          <w:bCs/>
          <w:color w:val="000000"/>
          <w:lang w:val="lt-LT"/>
        </w:rPr>
        <w:t>savivaldyb</w:t>
      </w:r>
      <w:r>
        <w:rPr>
          <w:bCs/>
          <w:color w:val="000000"/>
          <w:lang w:val="lt-LT"/>
        </w:rPr>
        <w:t>ės strateginio planavimo</w:t>
      </w:r>
      <w:r w:rsidRPr="006E3300">
        <w:rPr>
          <w:bCs/>
          <w:color w:val="000000"/>
          <w:lang w:val="lt-LT"/>
        </w:rPr>
        <w:t xml:space="preserve"> organizavimo tvarkos aprašo </w:t>
      </w:r>
    </w:p>
    <w:p w14:paraId="78EE052D" w14:textId="477585B0" w:rsidR="00460CFA" w:rsidRPr="006E3300" w:rsidRDefault="00460CFA" w:rsidP="007B7471">
      <w:pPr>
        <w:ind w:left="9072" w:firstLine="1296"/>
        <w:jc w:val="both"/>
        <w:outlineLvl w:val="0"/>
        <w:rPr>
          <w:bCs/>
          <w:color w:val="000000"/>
          <w:lang w:val="lt-LT"/>
        </w:rPr>
      </w:pPr>
      <w:r w:rsidRPr="006E3300">
        <w:rPr>
          <w:bCs/>
          <w:color w:val="000000"/>
          <w:lang w:val="lt-LT"/>
        </w:rPr>
        <w:t>3 priedas</w:t>
      </w:r>
    </w:p>
    <w:p w14:paraId="5E497E2A" w14:textId="77777777" w:rsidR="00460CFA" w:rsidRPr="006E3300" w:rsidRDefault="00460CFA" w:rsidP="007B7471">
      <w:pPr>
        <w:ind w:left="9072" w:firstLine="1296"/>
        <w:jc w:val="both"/>
        <w:outlineLvl w:val="0"/>
        <w:rPr>
          <w:b/>
          <w:bCs/>
          <w:color w:val="000000"/>
          <w:lang w:val="lt-LT"/>
        </w:rPr>
      </w:pPr>
    </w:p>
    <w:p w14:paraId="17F744D2" w14:textId="15142A33" w:rsidR="00460CFA" w:rsidRPr="006E3300" w:rsidRDefault="00460CFA" w:rsidP="00DF0724">
      <w:pPr>
        <w:pStyle w:val="Sraopastraipa0"/>
        <w:ind w:left="360"/>
        <w:jc w:val="center"/>
        <w:rPr>
          <w:rStyle w:val="Grietas"/>
          <w:bCs/>
          <w:color w:val="000000"/>
          <w:szCs w:val="24"/>
        </w:rPr>
      </w:pPr>
      <w:r w:rsidRPr="006E3300">
        <w:rPr>
          <w:rStyle w:val="Grietas"/>
          <w:bCs/>
          <w:color w:val="000000"/>
          <w:szCs w:val="24"/>
        </w:rPr>
        <w:t>STRATEGINIO VEIKLOS PLANO PROJEKTO RENGIMO</w:t>
      </w:r>
      <w:r w:rsidR="00DF0724" w:rsidRPr="006E3300">
        <w:rPr>
          <w:rStyle w:val="Grietas"/>
          <w:bCs/>
          <w:color w:val="000000"/>
          <w:szCs w:val="24"/>
        </w:rPr>
        <w:t xml:space="preserve"> IR TVIRTINIMO</w:t>
      </w:r>
      <w:r w:rsidRPr="006E3300">
        <w:rPr>
          <w:rStyle w:val="Grietas"/>
          <w:bCs/>
          <w:color w:val="000000"/>
          <w:szCs w:val="24"/>
        </w:rPr>
        <w:t xml:space="preserve"> SCHEMA</w:t>
      </w:r>
    </w:p>
    <w:p w14:paraId="610B5D94" w14:textId="77777777" w:rsidR="00DF0724" w:rsidRPr="00431381" w:rsidRDefault="00DF0724" w:rsidP="00F435A2">
      <w:pPr>
        <w:rPr>
          <w:rStyle w:val="Grietas"/>
          <w:bCs/>
          <w:color w:val="000000"/>
          <w:lang w:val="lt-LT"/>
        </w:rPr>
      </w:pPr>
    </w:p>
    <w:p w14:paraId="3DDEA0AB" w14:textId="20B41A03" w:rsidR="00DF0724" w:rsidRPr="006E3300" w:rsidRDefault="002938D3" w:rsidP="00DF0724">
      <w:pPr>
        <w:pStyle w:val="Sraopastraipa0"/>
        <w:ind w:left="360"/>
        <w:jc w:val="center"/>
        <w:rPr>
          <w:rStyle w:val="Grietas"/>
          <w:bCs/>
          <w:color w:val="000000"/>
          <w:szCs w:val="24"/>
        </w:rPr>
      </w:pPr>
      <w:r>
        <w:rPr>
          <w:rStyle w:val="Grietas"/>
          <w:bCs/>
          <w:noProof/>
          <w:color w:val="000000"/>
          <w:szCs w:val="24"/>
          <w:lang w:val="en-US"/>
        </w:rPr>
        <w:drawing>
          <wp:inline distT="0" distB="0" distL="0" distR="0" wp14:anchorId="1D1CCAD0" wp14:editId="1B04C2DB">
            <wp:extent cx="9239250" cy="3460750"/>
            <wp:effectExtent l="0" t="0" r="0" b="635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346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D5E69" w14:textId="6DDFF881" w:rsidR="004A2D89" w:rsidRPr="006E3300" w:rsidRDefault="004A2D89" w:rsidP="007B7471">
      <w:pPr>
        <w:jc w:val="both"/>
        <w:rPr>
          <w:lang w:val="lt-LT"/>
        </w:rPr>
        <w:sectPr w:rsidR="004A2D89" w:rsidRPr="006E3300" w:rsidSect="00AE2AF6">
          <w:pgSz w:w="16838" w:h="11906" w:orient="landscape"/>
          <w:pgMar w:top="1701" w:right="1134" w:bottom="567" w:left="1134" w:header="567" w:footer="567" w:gutter="0"/>
          <w:cols w:space="1296"/>
          <w:docGrid w:linePitch="360"/>
        </w:sectPr>
      </w:pPr>
    </w:p>
    <w:p w14:paraId="75AB9B9D" w14:textId="77777777" w:rsidR="00460CFA" w:rsidRPr="006E3300" w:rsidRDefault="00460CFA" w:rsidP="007B7471">
      <w:pPr>
        <w:tabs>
          <w:tab w:val="num" w:pos="1080"/>
        </w:tabs>
        <w:ind w:left="1080" w:hanging="720"/>
        <w:jc w:val="center"/>
        <w:rPr>
          <w:rStyle w:val="Grietas"/>
          <w:b w:val="0"/>
          <w:bCs/>
          <w:color w:val="000000"/>
          <w:highlight w:val="lightGray"/>
          <w:lang w:val="lt-LT"/>
        </w:rPr>
      </w:pPr>
    </w:p>
    <w:p w14:paraId="537DBC16" w14:textId="759E5D4F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="002361FA">
        <w:rPr>
          <w:rStyle w:val="Grietas"/>
          <w:b w:val="0"/>
          <w:bCs/>
          <w:color w:val="000000"/>
          <w:lang w:val="lt-LT"/>
        </w:rPr>
        <w:t>Anykščių rajono savivaldybės strateginio</w:t>
      </w:r>
    </w:p>
    <w:p w14:paraId="19A5811F" w14:textId="7670DA43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="002361FA">
        <w:rPr>
          <w:rStyle w:val="Grietas"/>
          <w:b w:val="0"/>
          <w:bCs/>
          <w:color w:val="000000"/>
          <w:lang w:val="lt-LT"/>
        </w:rPr>
        <w:t>planavimo</w:t>
      </w:r>
      <w:r w:rsidRPr="006E3300">
        <w:rPr>
          <w:rStyle w:val="Grietas"/>
          <w:b w:val="0"/>
          <w:bCs/>
          <w:color w:val="000000"/>
          <w:lang w:val="lt-LT"/>
        </w:rPr>
        <w:t xml:space="preserve"> organizavimo tvarkos aprašo</w:t>
      </w:r>
    </w:p>
    <w:p w14:paraId="7D572FAA" w14:textId="62723B57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  <w:t>4 priedas</w:t>
      </w:r>
    </w:p>
    <w:p w14:paraId="14CC8FCF" w14:textId="77777777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</w:p>
    <w:p w14:paraId="0A8AED71" w14:textId="03E44B66" w:rsidR="00F435A2" w:rsidRDefault="00F435A2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  <w:r w:rsidRPr="00431381">
        <w:rPr>
          <w:rStyle w:val="Grietas"/>
          <w:bCs/>
          <w:color w:val="000000"/>
          <w:lang w:val="lt-LT"/>
        </w:rPr>
        <w:t>METINIO VEIKLOS PLANO PROJEKTO RENGIMO IR TVIRTINIMO SCHEMA</w:t>
      </w:r>
    </w:p>
    <w:p w14:paraId="6BC4CF96" w14:textId="7E6FA6AC" w:rsidR="008A0E3B" w:rsidRDefault="008A0E3B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</w:p>
    <w:p w14:paraId="1C5A0867" w14:textId="48E03D83" w:rsidR="008A0E3B" w:rsidRPr="00431381" w:rsidRDefault="002938D3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  <w:r>
        <w:rPr>
          <w:rStyle w:val="Grietas"/>
          <w:bCs/>
          <w:noProof/>
          <w:color w:val="000000"/>
          <w:lang w:val="en-US" w:eastAsia="en-US"/>
        </w:rPr>
        <w:drawing>
          <wp:inline distT="0" distB="0" distL="0" distR="0" wp14:anchorId="075904CD" wp14:editId="56850A12">
            <wp:extent cx="9239250" cy="3251835"/>
            <wp:effectExtent l="0" t="0" r="0" b="5715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325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34DB3" w14:textId="4A4C56B7" w:rsidR="00F435A2" w:rsidRDefault="00F435A2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</w:p>
    <w:p w14:paraId="6DA7878A" w14:textId="19C8593D" w:rsidR="008A0E3B" w:rsidRDefault="008A0E3B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</w:p>
    <w:p w14:paraId="3614467D" w14:textId="17FE39C0" w:rsidR="008A0E3B" w:rsidRDefault="008A0E3B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</w:p>
    <w:p w14:paraId="0EFA4B60" w14:textId="1456CDA1" w:rsidR="008A0E3B" w:rsidRDefault="008A0E3B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</w:p>
    <w:p w14:paraId="611B4ED6" w14:textId="4BA3097A" w:rsidR="008A0E3B" w:rsidRDefault="008A0E3B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</w:p>
    <w:p w14:paraId="48AF5C25" w14:textId="13455C63" w:rsidR="008A0E3B" w:rsidRDefault="008A0E3B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</w:p>
    <w:p w14:paraId="66F60A0B" w14:textId="77777777" w:rsidR="002938D3" w:rsidRDefault="002938D3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</w:p>
    <w:p w14:paraId="36232807" w14:textId="77777777" w:rsidR="008A0E3B" w:rsidRPr="00431381" w:rsidRDefault="008A0E3B" w:rsidP="00F435A2">
      <w:pPr>
        <w:tabs>
          <w:tab w:val="num" w:pos="1080"/>
        </w:tabs>
        <w:ind w:left="1080" w:hanging="720"/>
        <w:jc w:val="center"/>
        <w:rPr>
          <w:rStyle w:val="Grietas"/>
          <w:bCs/>
          <w:color w:val="000000"/>
          <w:lang w:val="lt-LT"/>
        </w:rPr>
      </w:pPr>
    </w:p>
    <w:p w14:paraId="715440D9" w14:textId="60F73B87" w:rsidR="00332AA3" w:rsidRPr="006E3300" w:rsidRDefault="00332AA3" w:rsidP="00A92A85">
      <w:pPr>
        <w:tabs>
          <w:tab w:val="num" w:pos="1080"/>
        </w:tabs>
        <w:ind w:left="1080" w:hanging="720"/>
        <w:jc w:val="center"/>
        <w:rPr>
          <w:rStyle w:val="Grietas"/>
          <w:b w:val="0"/>
          <w:bCs/>
          <w:color w:val="000000"/>
          <w:lang w:val="lt-LT"/>
        </w:rPr>
      </w:pPr>
    </w:p>
    <w:p w14:paraId="379D750C" w14:textId="28390D62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  <w:t xml:space="preserve">Anykščių rajono </w:t>
      </w:r>
      <w:r w:rsidR="00D7772A">
        <w:rPr>
          <w:rStyle w:val="Grietas"/>
          <w:b w:val="0"/>
          <w:bCs/>
          <w:color w:val="000000"/>
          <w:lang w:val="lt-LT"/>
        </w:rPr>
        <w:t>savivaldybės strateginio</w:t>
      </w:r>
    </w:p>
    <w:p w14:paraId="2EA012D2" w14:textId="34813D21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="00D7772A">
        <w:rPr>
          <w:rStyle w:val="Grietas"/>
          <w:b w:val="0"/>
          <w:bCs/>
          <w:color w:val="000000"/>
          <w:lang w:val="lt-LT"/>
        </w:rPr>
        <w:t>planavimo</w:t>
      </w:r>
      <w:r w:rsidR="00D7772A" w:rsidRPr="006E3300">
        <w:rPr>
          <w:rStyle w:val="Grietas"/>
          <w:b w:val="0"/>
          <w:bCs/>
          <w:color w:val="000000"/>
          <w:lang w:val="lt-LT"/>
        </w:rPr>
        <w:t xml:space="preserve"> </w:t>
      </w:r>
      <w:r w:rsidRPr="006E3300">
        <w:rPr>
          <w:rStyle w:val="Grietas"/>
          <w:b w:val="0"/>
          <w:bCs/>
          <w:color w:val="000000"/>
          <w:lang w:val="lt-LT"/>
        </w:rPr>
        <w:t>organizavimo tvarkos aprašo</w:t>
      </w:r>
    </w:p>
    <w:p w14:paraId="4DFEC460" w14:textId="5D12F0EE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  <w:t>5 priedas</w:t>
      </w:r>
    </w:p>
    <w:p w14:paraId="41C078A8" w14:textId="77777777" w:rsidR="00460CFA" w:rsidRPr="006E3300" w:rsidRDefault="00460CFA" w:rsidP="007B7471">
      <w:pPr>
        <w:tabs>
          <w:tab w:val="num" w:pos="1080"/>
        </w:tabs>
        <w:ind w:left="1080" w:hanging="720"/>
        <w:jc w:val="center"/>
        <w:rPr>
          <w:rStyle w:val="Grietas"/>
          <w:b w:val="0"/>
          <w:bCs/>
          <w:color w:val="000000"/>
          <w:lang w:val="lt-LT"/>
        </w:rPr>
      </w:pPr>
    </w:p>
    <w:p w14:paraId="4F6C9CAB" w14:textId="4B8628EB" w:rsidR="00460CFA" w:rsidRPr="006E3300" w:rsidRDefault="002A637D" w:rsidP="007B7471">
      <w:pPr>
        <w:pStyle w:val="Sraopastraipa0"/>
        <w:tabs>
          <w:tab w:val="num" w:pos="1080"/>
        </w:tabs>
        <w:ind w:left="1080"/>
        <w:jc w:val="center"/>
        <w:rPr>
          <w:rStyle w:val="Grietas"/>
          <w:color w:val="000000"/>
          <w:szCs w:val="24"/>
        </w:rPr>
      </w:pPr>
      <w:r w:rsidRPr="006E3300">
        <w:rPr>
          <w:rStyle w:val="Grietas"/>
          <w:color w:val="000000"/>
          <w:szCs w:val="24"/>
        </w:rPr>
        <w:t>STRATEGINIO PLĖTROS PLANO TIKSLINIMO IR TVIRTINIMO SCHEMA</w:t>
      </w:r>
    </w:p>
    <w:p w14:paraId="75666DCB" w14:textId="21C032B9" w:rsidR="002A637D" w:rsidRDefault="002A637D" w:rsidP="007B7471">
      <w:pPr>
        <w:pStyle w:val="Sraopastraipa0"/>
        <w:tabs>
          <w:tab w:val="num" w:pos="1080"/>
        </w:tabs>
        <w:ind w:left="1080"/>
        <w:jc w:val="center"/>
        <w:rPr>
          <w:rStyle w:val="Grietas"/>
          <w:color w:val="000000"/>
          <w:szCs w:val="24"/>
        </w:rPr>
      </w:pPr>
    </w:p>
    <w:p w14:paraId="79EA27B7" w14:textId="6D4BE0C1" w:rsidR="008A0E3B" w:rsidRPr="006E3300" w:rsidRDefault="008A0E3B" w:rsidP="007B7471">
      <w:pPr>
        <w:pStyle w:val="Sraopastraipa0"/>
        <w:tabs>
          <w:tab w:val="num" w:pos="1080"/>
        </w:tabs>
        <w:ind w:left="1080"/>
        <w:jc w:val="center"/>
        <w:rPr>
          <w:rStyle w:val="Grietas"/>
          <w:color w:val="000000"/>
          <w:szCs w:val="24"/>
        </w:rPr>
      </w:pPr>
    </w:p>
    <w:p w14:paraId="5F8C7A2C" w14:textId="69E239B4" w:rsidR="002A637D" w:rsidRPr="006E3300" w:rsidRDefault="002A637D" w:rsidP="00733B3E">
      <w:pPr>
        <w:pStyle w:val="Sraopastraipa0"/>
        <w:tabs>
          <w:tab w:val="num" w:pos="1080"/>
        </w:tabs>
        <w:ind w:left="1080"/>
        <w:rPr>
          <w:rStyle w:val="Grietas"/>
          <w:color w:val="000000"/>
          <w:szCs w:val="24"/>
        </w:rPr>
      </w:pPr>
    </w:p>
    <w:p w14:paraId="14C32237" w14:textId="222556DF" w:rsidR="00460CFA" w:rsidRPr="006E3300" w:rsidRDefault="002938D3" w:rsidP="002F447F">
      <w:pPr>
        <w:tabs>
          <w:tab w:val="num" w:pos="1080"/>
        </w:tabs>
        <w:ind w:left="1080" w:hanging="720"/>
        <w:jc w:val="center"/>
        <w:rPr>
          <w:rStyle w:val="Grietas"/>
          <w:b w:val="0"/>
          <w:bCs/>
          <w:color w:val="000000"/>
          <w:lang w:val="lt-LT"/>
        </w:rPr>
      </w:pPr>
      <w:r>
        <w:rPr>
          <w:rStyle w:val="Grietas"/>
          <w:b w:val="0"/>
          <w:bCs/>
          <w:noProof/>
          <w:color w:val="000000"/>
          <w:lang w:val="en-US" w:eastAsia="en-US"/>
        </w:rPr>
        <w:drawing>
          <wp:inline distT="0" distB="0" distL="0" distR="0" wp14:anchorId="6E3409C5" wp14:editId="49A67BEE">
            <wp:extent cx="9239250" cy="3562350"/>
            <wp:effectExtent l="0" t="0" r="0" b="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0CFA" w:rsidRPr="006E3300">
        <w:rPr>
          <w:rStyle w:val="Grietas"/>
          <w:b w:val="0"/>
          <w:bCs/>
          <w:color w:val="000000"/>
          <w:lang w:val="lt-LT"/>
        </w:rPr>
        <w:br w:type="page"/>
      </w:r>
      <w:r w:rsidR="00460CFA" w:rsidRPr="006E3300">
        <w:rPr>
          <w:rStyle w:val="Grietas"/>
          <w:b w:val="0"/>
          <w:bCs/>
          <w:color w:val="000000"/>
          <w:lang w:val="lt-LT"/>
        </w:rPr>
        <w:tab/>
      </w:r>
      <w:r w:rsidR="00460CFA" w:rsidRPr="006E3300">
        <w:rPr>
          <w:rStyle w:val="Grietas"/>
          <w:b w:val="0"/>
          <w:bCs/>
          <w:color w:val="000000"/>
          <w:lang w:val="lt-LT"/>
        </w:rPr>
        <w:tab/>
      </w:r>
      <w:r w:rsidR="00460CFA" w:rsidRPr="006E3300">
        <w:rPr>
          <w:rStyle w:val="Grietas"/>
          <w:b w:val="0"/>
          <w:bCs/>
          <w:color w:val="000000"/>
          <w:lang w:val="lt-LT"/>
        </w:rPr>
        <w:tab/>
      </w:r>
      <w:r w:rsidR="00460CFA" w:rsidRPr="006E3300">
        <w:rPr>
          <w:rStyle w:val="Grietas"/>
          <w:b w:val="0"/>
          <w:bCs/>
          <w:color w:val="000000"/>
          <w:lang w:val="lt-LT"/>
        </w:rPr>
        <w:tab/>
      </w:r>
      <w:r w:rsidR="00460CFA" w:rsidRPr="006E3300">
        <w:rPr>
          <w:rStyle w:val="Grietas"/>
          <w:b w:val="0"/>
          <w:bCs/>
          <w:color w:val="000000"/>
          <w:lang w:val="lt-LT"/>
        </w:rPr>
        <w:tab/>
      </w:r>
      <w:r w:rsidR="00460CFA" w:rsidRPr="006E3300">
        <w:rPr>
          <w:rStyle w:val="Grietas"/>
          <w:b w:val="0"/>
          <w:bCs/>
          <w:color w:val="000000"/>
          <w:lang w:val="lt-LT"/>
        </w:rPr>
        <w:tab/>
      </w:r>
      <w:r w:rsidR="00460CFA" w:rsidRPr="006E3300">
        <w:rPr>
          <w:rStyle w:val="Grietas"/>
          <w:b w:val="0"/>
          <w:bCs/>
          <w:color w:val="000000"/>
          <w:lang w:val="lt-LT"/>
        </w:rPr>
        <w:tab/>
      </w:r>
      <w:r w:rsidR="00194C09">
        <w:rPr>
          <w:rStyle w:val="Grietas"/>
          <w:b w:val="0"/>
          <w:bCs/>
          <w:color w:val="000000"/>
          <w:lang w:val="lt-LT"/>
        </w:rPr>
        <w:t xml:space="preserve">              </w:t>
      </w:r>
      <w:r w:rsidR="00E67EF5">
        <w:rPr>
          <w:rStyle w:val="Grietas"/>
          <w:b w:val="0"/>
          <w:bCs/>
          <w:color w:val="000000"/>
          <w:lang w:val="lt-LT"/>
        </w:rPr>
        <w:t xml:space="preserve">   </w:t>
      </w:r>
      <w:r w:rsidR="00460CFA" w:rsidRPr="006E3300">
        <w:rPr>
          <w:rStyle w:val="Grietas"/>
          <w:b w:val="0"/>
          <w:bCs/>
          <w:color w:val="000000"/>
          <w:lang w:val="lt-LT"/>
        </w:rPr>
        <w:t xml:space="preserve">Anykščių rajono </w:t>
      </w:r>
      <w:r w:rsidR="00E67EF5">
        <w:rPr>
          <w:rStyle w:val="Grietas"/>
          <w:b w:val="0"/>
          <w:bCs/>
          <w:color w:val="000000"/>
          <w:lang w:val="lt-LT"/>
        </w:rPr>
        <w:t>savivaldybės strateginio</w:t>
      </w:r>
    </w:p>
    <w:p w14:paraId="1D046682" w14:textId="02342D0A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="00E67EF5">
        <w:rPr>
          <w:rStyle w:val="Grietas"/>
          <w:b w:val="0"/>
          <w:bCs/>
          <w:color w:val="000000"/>
          <w:lang w:val="lt-LT"/>
        </w:rPr>
        <w:t>planavimo</w:t>
      </w:r>
      <w:r w:rsidR="00E67EF5" w:rsidRPr="006E3300">
        <w:rPr>
          <w:rStyle w:val="Grietas"/>
          <w:b w:val="0"/>
          <w:bCs/>
          <w:color w:val="000000"/>
          <w:lang w:val="lt-LT"/>
        </w:rPr>
        <w:t xml:space="preserve"> </w:t>
      </w:r>
      <w:r w:rsidRPr="006E3300">
        <w:rPr>
          <w:rStyle w:val="Grietas"/>
          <w:b w:val="0"/>
          <w:bCs/>
          <w:color w:val="000000"/>
          <w:lang w:val="lt-LT"/>
        </w:rPr>
        <w:t>organizavimo tvarkos aprašo</w:t>
      </w:r>
    </w:p>
    <w:p w14:paraId="4CDD4A7D" w14:textId="26B083DE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  <w:t>6 priedas</w:t>
      </w:r>
    </w:p>
    <w:p w14:paraId="4349E806" w14:textId="77777777" w:rsidR="001D3B52" w:rsidRPr="006E3300" w:rsidRDefault="001D3B52" w:rsidP="001D3B52">
      <w:pPr>
        <w:tabs>
          <w:tab w:val="num" w:pos="1080"/>
        </w:tabs>
        <w:ind w:left="1080" w:hanging="720"/>
        <w:jc w:val="center"/>
        <w:rPr>
          <w:rStyle w:val="Grietas"/>
          <w:color w:val="000000"/>
          <w:lang w:val="lt-LT"/>
        </w:rPr>
      </w:pPr>
    </w:p>
    <w:p w14:paraId="2CA8814B" w14:textId="0F6B2C46" w:rsidR="001D3B52" w:rsidRPr="006E3300" w:rsidRDefault="001D3B52" w:rsidP="001D3B52">
      <w:pPr>
        <w:tabs>
          <w:tab w:val="num" w:pos="1080"/>
        </w:tabs>
        <w:ind w:left="1080" w:hanging="720"/>
        <w:jc w:val="center"/>
        <w:rPr>
          <w:rStyle w:val="Grietas"/>
          <w:color w:val="000000"/>
          <w:lang w:val="lt-LT"/>
        </w:rPr>
      </w:pPr>
      <w:r w:rsidRPr="006E3300">
        <w:rPr>
          <w:rStyle w:val="Grietas"/>
          <w:color w:val="000000"/>
          <w:lang w:val="lt-LT"/>
        </w:rPr>
        <w:t>STRATEGINIO PLĖTROS PLANO</w:t>
      </w:r>
      <w:r w:rsidR="0069299F">
        <w:rPr>
          <w:rStyle w:val="Grietas"/>
          <w:color w:val="000000"/>
          <w:lang w:val="lt-LT"/>
        </w:rPr>
        <w:t xml:space="preserve"> ĮGYVENDINIMO</w:t>
      </w:r>
      <w:r w:rsidRPr="006E3300">
        <w:rPr>
          <w:rStyle w:val="Grietas"/>
          <w:color w:val="000000"/>
          <w:lang w:val="lt-LT"/>
        </w:rPr>
        <w:t xml:space="preserve"> ATASKAITOS RENGIMO SCHEMA</w:t>
      </w:r>
    </w:p>
    <w:p w14:paraId="3F6983C3" w14:textId="3B1D0897" w:rsidR="001D3B52" w:rsidRDefault="001D3B52" w:rsidP="001D3B52">
      <w:pPr>
        <w:tabs>
          <w:tab w:val="num" w:pos="1080"/>
        </w:tabs>
        <w:ind w:left="1080" w:hanging="720"/>
        <w:jc w:val="center"/>
        <w:rPr>
          <w:rStyle w:val="Grietas"/>
          <w:color w:val="000000"/>
          <w:lang w:val="lt-LT"/>
        </w:rPr>
      </w:pPr>
    </w:p>
    <w:p w14:paraId="63DF58BA" w14:textId="522E8579" w:rsidR="008A0E3B" w:rsidRPr="006E3300" w:rsidRDefault="002938D3" w:rsidP="001D3B52">
      <w:pPr>
        <w:tabs>
          <w:tab w:val="num" w:pos="1080"/>
        </w:tabs>
        <w:ind w:left="1080" w:hanging="720"/>
        <w:jc w:val="center"/>
        <w:rPr>
          <w:rStyle w:val="Grietas"/>
          <w:color w:val="000000"/>
          <w:lang w:val="lt-LT"/>
        </w:rPr>
      </w:pPr>
      <w:r>
        <w:rPr>
          <w:rStyle w:val="Grietas"/>
          <w:noProof/>
          <w:color w:val="000000"/>
          <w:lang w:val="en-US" w:eastAsia="en-US"/>
        </w:rPr>
        <w:drawing>
          <wp:inline distT="0" distB="0" distL="0" distR="0" wp14:anchorId="755D77D5" wp14:editId="7CB8A212">
            <wp:extent cx="9247505" cy="3228340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7505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31327" w14:textId="293F71A3" w:rsidR="001D3B52" w:rsidRPr="006E3300" w:rsidRDefault="001D3B52" w:rsidP="001D3B52">
      <w:pPr>
        <w:tabs>
          <w:tab w:val="num" w:pos="1080"/>
        </w:tabs>
        <w:ind w:left="1080" w:hanging="720"/>
        <w:jc w:val="center"/>
        <w:rPr>
          <w:rStyle w:val="Grietas"/>
          <w:color w:val="000000"/>
          <w:lang w:val="lt-LT"/>
        </w:rPr>
      </w:pPr>
    </w:p>
    <w:p w14:paraId="7649048E" w14:textId="77777777" w:rsidR="005C1A46" w:rsidRPr="006E3300" w:rsidRDefault="005C1A46" w:rsidP="007B7471">
      <w:pPr>
        <w:pStyle w:val="Sraopastraipa0"/>
        <w:spacing w:before="240" w:after="240"/>
        <w:jc w:val="center"/>
        <w:rPr>
          <w:b/>
          <w:szCs w:val="24"/>
          <w:lang w:eastAsia="lt-LT"/>
        </w:rPr>
      </w:pPr>
    </w:p>
    <w:p w14:paraId="787A158B" w14:textId="5E838ABC" w:rsidR="00460CFA" w:rsidRPr="00431381" w:rsidRDefault="00460CFA" w:rsidP="005C1A46">
      <w:pPr>
        <w:spacing w:before="240" w:after="240"/>
        <w:rPr>
          <w:lang w:val="lt-LT" w:eastAsia="lt-LT"/>
        </w:rPr>
      </w:pPr>
    </w:p>
    <w:p w14:paraId="0CB80076" w14:textId="77777777" w:rsidR="005C77BC" w:rsidRDefault="005C77BC" w:rsidP="005C77BC">
      <w:pPr>
        <w:tabs>
          <w:tab w:val="left" w:pos="10065"/>
        </w:tabs>
        <w:ind w:left="10065"/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3069ECAF" w14:textId="77777777" w:rsidR="005C77BC" w:rsidRDefault="005C77BC" w:rsidP="005C77BC">
      <w:pPr>
        <w:tabs>
          <w:tab w:val="left" w:pos="10065"/>
        </w:tabs>
        <w:ind w:left="10065"/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4DCB6E50" w14:textId="3FEE34BC" w:rsidR="005C77BC" w:rsidRPr="006E3300" w:rsidRDefault="00460CFA" w:rsidP="005C77BC">
      <w:pPr>
        <w:tabs>
          <w:tab w:val="left" w:pos="10065"/>
        </w:tabs>
        <w:ind w:left="10065"/>
        <w:jc w:val="both"/>
        <w:outlineLvl w:val="0"/>
        <w:rPr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br w:type="page"/>
      </w:r>
    </w:p>
    <w:p w14:paraId="69B03F78" w14:textId="4BFDDF3F" w:rsidR="005C77BC" w:rsidRPr="006E3300" w:rsidRDefault="005C77BC" w:rsidP="005C77BC">
      <w:pPr>
        <w:tabs>
          <w:tab w:val="left" w:pos="10065"/>
        </w:tabs>
        <w:ind w:left="10065"/>
        <w:jc w:val="both"/>
        <w:outlineLvl w:val="0"/>
        <w:rPr>
          <w:bCs/>
          <w:color w:val="000000"/>
          <w:lang w:val="lt-LT"/>
        </w:rPr>
      </w:pPr>
      <w:r w:rsidRPr="006E3300">
        <w:rPr>
          <w:bCs/>
          <w:color w:val="000000"/>
          <w:lang w:val="lt-LT"/>
        </w:rPr>
        <w:t>Anykščių rajono</w:t>
      </w:r>
      <w:r>
        <w:rPr>
          <w:bCs/>
          <w:color w:val="000000"/>
          <w:lang w:val="lt-LT"/>
        </w:rPr>
        <w:t xml:space="preserve"> </w:t>
      </w:r>
      <w:r w:rsidRPr="006E3300">
        <w:rPr>
          <w:bCs/>
          <w:color w:val="000000"/>
          <w:lang w:val="lt-LT"/>
        </w:rPr>
        <w:t>savivaldyb</w:t>
      </w:r>
      <w:r>
        <w:rPr>
          <w:bCs/>
          <w:color w:val="000000"/>
          <w:lang w:val="lt-LT"/>
        </w:rPr>
        <w:t>ės strateginio planavimo</w:t>
      </w:r>
      <w:r w:rsidRPr="006E3300">
        <w:rPr>
          <w:bCs/>
          <w:color w:val="000000"/>
          <w:lang w:val="lt-LT"/>
        </w:rPr>
        <w:t xml:space="preserve"> organizavimo tvarkos aprašo</w:t>
      </w:r>
    </w:p>
    <w:p w14:paraId="297FE0AC" w14:textId="16B7806E" w:rsidR="005C77BC" w:rsidRPr="006E3300" w:rsidRDefault="00D02DCB" w:rsidP="005C77BC">
      <w:pPr>
        <w:ind w:left="10065"/>
        <w:jc w:val="both"/>
        <w:outlineLvl w:val="0"/>
        <w:rPr>
          <w:bCs/>
          <w:color w:val="000000"/>
          <w:lang w:val="lt-LT"/>
        </w:rPr>
      </w:pPr>
      <w:r>
        <w:rPr>
          <w:bCs/>
          <w:color w:val="000000"/>
          <w:lang w:val="en-US"/>
        </w:rPr>
        <w:t>7</w:t>
      </w:r>
      <w:r w:rsidRPr="006E3300">
        <w:rPr>
          <w:bCs/>
          <w:color w:val="000000"/>
          <w:lang w:val="lt-LT"/>
        </w:rPr>
        <w:t xml:space="preserve"> </w:t>
      </w:r>
      <w:r w:rsidR="005C77BC" w:rsidRPr="006E3300">
        <w:rPr>
          <w:bCs/>
          <w:color w:val="000000"/>
          <w:lang w:val="lt-LT"/>
        </w:rPr>
        <w:t>priedas</w:t>
      </w:r>
    </w:p>
    <w:p w14:paraId="364EB015" w14:textId="61A83E92" w:rsidR="00460CFA" w:rsidRDefault="00460CFA" w:rsidP="007B7471">
      <w:pPr>
        <w:pStyle w:val="Sraopastraipa0"/>
        <w:spacing w:before="240" w:after="240"/>
        <w:jc w:val="center"/>
        <w:rPr>
          <w:rStyle w:val="Grietas"/>
          <w:bCs/>
          <w:color w:val="000000"/>
          <w:szCs w:val="24"/>
        </w:rPr>
      </w:pPr>
      <w:r w:rsidRPr="006E3300">
        <w:rPr>
          <w:rStyle w:val="Grietas"/>
          <w:bCs/>
          <w:color w:val="000000"/>
          <w:szCs w:val="24"/>
        </w:rPr>
        <w:t xml:space="preserve"> STRATEGINIO VEIKLOS PLANO </w:t>
      </w:r>
      <w:r w:rsidR="00A92A85" w:rsidRPr="006E3300">
        <w:rPr>
          <w:rStyle w:val="Grietas"/>
          <w:bCs/>
          <w:color w:val="000000"/>
          <w:szCs w:val="24"/>
        </w:rPr>
        <w:t xml:space="preserve">TIKSLINIMO IR TVIRTINIMO </w:t>
      </w:r>
      <w:r w:rsidRPr="006E3300">
        <w:rPr>
          <w:rStyle w:val="Grietas"/>
          <w:bCs/>
          <w:color w:val="000000"/>
          <w:szCs w:val="24"/>
        </w:rPr>
        <w:t>SCHEMA</w:t>
      </w:r>
    </w:p>
    <w:p w14:paraId="03E0E93F" w14:textId="25310A66" w:rsidR="00090223" w:rsidRDefault="00090223" w:rsidP="007B7471">
      <w:pPr>
        <w:pStyle w:val="Sraopastraipa0"/>
        <w:spacing w:before="240" w:after="240"/>
        <w:jc w:val="center"/>
        <w:rPr>
          <w:rStyle w:val="Grietas"/>
          <w:szCs w:val="24"/>
        </w:rPr>
      </w:pPr>
    </w:p>
    <w:p w14:paraId="6568C27E" w14:textId="4B5DA816" w:rsidR="001C40CC" w:rsidRPr="006E3300" w:rsidRDefault="001C40CC" w:rsidP="007B7471">
      <w:pPr>
        <w:pStyle w:val="Sraopastraipa0"/>
        <w:spacing w:before="240" w:after="240"/>
        <w:jc w:val="center"/>
        <w:rPr>
          <w:rStyle w:val="Grietas"/>
          <w:szCs w:val="24"/>
        </w:rPr>
      </w:pPr>
      <w:r>
        <w:rPr>
          <w:rStyle w:val="Grietas"/>
          <w:noProof/>
          <w:szCs w:val="24"/>
          <w:lang w:val="en-US"/>
        </w:rPr>
        <w:drawing>
          <wp:inline distT="0" distB="0" distL="0" distR="0" wp14:anchorId="500A1EE1" wp14:editId="6E5198BE">
            <wp:extent cx="9239250" cy="3077210"/>
            <wp:effectExtent l="0" t="0" r="0" b="889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8DEA5" w14:textId="77777777" w:rsidR="005C77BC" w:rsidRDefault="005C77BC" w:rsidP="005C77BC">
      <w:pPr>
        <w:tabs>
          <w:tab w:val="left" w:pos="10065"/>
        </w:tabs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523E10D8" w14:textId="77777777" w:rsidR="005C77BC" w:rsidRDefault="005C77BC" w:rsidP="005C77BC">
      <w:pPr>
        <w:tabs>
          <w:tab w:val="left" w:pos="10065"/>
        </w:tabs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33601730" w14:textId="77777777" w:rsidR="005C77BC" w:rsidRDefault="005C77BC" w:rsidP="005C77BC">
      <w:pPr>
        <w:tabs>
          <w:tab w:val="left" w:pos="10065"/>
        </w:tabs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576DBBD1" w14:textId="77777777" w:rsidR="005C77BC" w:rsidRDefault="005C77BC" w:rsidP="005C77BC">
      <w:pPr>
        <w:tabs>
          <w:tab w:val="left" w:pos="10065"/>
        </w:tabs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1F1A7535" w14:textId="77777777" w:rsidR="005C77BC" w:rsidRDefault="005C77BC" w:rsidP="005C77BC">
      <w:pPr>
        <w:tabs>
          <w:tab w:val="left" w:pos="10065"/>
        </w:tabs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64B64213" w14:textId="77777777" w:rsidR="005C77BC" w:rsidRDefault="005C77BC" w:rsidP="005C77BC">
      <w:pPr>
        <w:tabs>
          <w:tab w:val="left" w:pos="10065"/>
        </w:tabs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6DD55FAD" w14:textId="77777777" w:rsidR="005C77BC" w:rsidRDefault="005C77BC" w:rsidP="005C77BC">
      <w:pPr>
        <w:tabs>
          <w:tab w:val="left" w:pos="10065"/>
        </w:tabs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7BD73771" w14:textId="26FDB354" w:rsidR="005C77BC" w:rsidRPr="006E3300" w:rsidRDefault="00460CFA" w:rsidP="005C77BC">
      <w:pPr>
        <w:tabs>
          <w:tab w:val="left" w:pos="10065"/>
        </w:tabs>
        <w:jc w:val="both"/>
        <w:outlineLvl w:val="0"/>
        <w:rPr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</w:p>
    <w:p w14:paraId="6651B27B" w14:textId="5272BC88" w:rsidR="005C77BC" w:rsidRPr="006E3300" w:rsidRDefault="005C77BC" w:rsidP="005C77BC">
      <w:pPr>
        <w:tabs>
          <w:tab w:val="left" w:pos="10065"/>
        </w:tabs>
        <w:ind w:left="10065"/>
        <w:jc w:val="both"/>
        <w:outlineLvl w:val="0"/>
        <w:rPr>
          <w:bCs/>
          <w:color w:val="000000"/>
          <w:lang w:val="lt-LT"/>
        </w:rPr>
      </w:pPr>
      <w:r w:rsidRPr="006E3300">
        <w:rPr>
          <w:bCs/>
          <w:color w:val="000000"/>
          <w:lang w:val="lt-LT"/>
        </w:rPr>
        <w:t>Anykščių rajono</w:t>
      </w:r>
      <w:r>
        <w:rPr>
          <w:bCs/>
          <w:color w:val="000000"/>
          <w:lang w:val="lt-LT"/>
        </w:rPr>
        <w:t xml:space="preserve"> </w:t>
      </w:r>
      <w:r w:rsidRPr="006E3300">
        <w:rPr>
          <w:bCs/>
          <w:color w:val="000000"/>
          <w:lang w:val="lt-LT"/>
        </w:rPr>
        <w:t>savivaldyb</w:t>
      </w:r>
      <w:r>
        <w:rPr>
          <w:bCs/>
          <w:color w:val="000000"/>
          <w:lang w:val="lt-LT"/>
        </w:rPr>
        <w:t>ės strateginio planavimo</w:t>
      </w:r>
      <w:r w:rsidRPr="006E3300">
        <w:rPr>
          <w:bCs/>
          <w:color w:val="000000"/>
          <w:lang w:val="lt-LT"/>
        </w:rPr>
        <w:t xml:space="preserve"> organizavimo tvarkos aprašo</w:t>
      </w:r>
    </w:p>
    <w:p w14:paraId="67390FBE" w14:textId="5C2A77CB" w:rsidR="005C77BC" w:rsidRPr="006E3300" w:rsidRDefault="005C77BC" w:rsidP="005C77BC">
      <w:pPr>
        <w:ind w:left="10065"/>
        <w:jc w:val="both"/>
        <w:outlineLvl w:val="0"/>
        <w:rPr>
          <w:bCs/>
          <w:color w:val="000000"/>
          <w:lang w:val="lt-LT"/>
        </w:rPr>
      </w:pPr>
      <w:r>
        <w:rPr>
          <w:bCs/>
          <w:color w:val="000000"/>
          <w:lang w:val="en-US"/>
        </w:rPr>
        <w:t>8</w:t>
      </w:r>
      <w:r w:rsidRPr="006E3300">
        <w:rPr>
          <w:bCs/>
          <w:color w:val="000000"/>
          <w:lang w:val="lt-LT"/>
        </w:rPr>
        <w:t xml:space="preserve"> priedas</w:t>
      </w:r>
    </w:p>
    <w:p w14:paraId="7618D9C2" w14:textId="77777777" w:rsidR="00460CFA" w:rsidRPr="006E3300" w:rsidRDefault="00460CFA" w:rsidP="00AE2AF6">
      <w:pPr>
        <w:pStyle w:val="Sraopastraipa0"/>
        <w:spacing w:after="240"/>
        <w:ind w:left="0"/>
        <w:rPr>
          <w:rStyle w:val="Grietas"/>
          <w:b w:val="0"/>
          <w:bCs/>
          <w:color w:val="000000"/>
          <w:szCs w:val="24"/>
        </w:rPr>
      </w:pPr>
    </w:p>
    <w:p w14:paraId="096CBE16" w14:textId="750994B0" w:rsidR="00460CFA" w:rsidRDefault="00A92A85" w:rsidP="007B7471">
      <w:pPr>
        <w:spacing w:before="240" w:after="240"/>
        <w:jc w:val="center"/>
        <w:rPr>
          <w:rStyle w:val="Grietas"/>
          <w:bCs/>
          <w:color w:val="000000"/>
          <w:lang w:val="lt-LT" w:eastAsia="en-US"/>
        </w:rPr>
      </w:pPr>
      <w:r w:rsidRPr="006E3300">
        <w:rPr>
          <w:rStyle w:val="Grietas"/>
          <w:bCs/>
          <w:color w:val="000000"/>
          <w:lang w:val="lt-LT" w:eastAsia="en-US"/>
        </w:rPr>
        <w:t xml:space="preserve">STRATEGINIO VEIKLOS PLANO </w:t>
      </w:r>
      <w:r w:rsidR="00AF31A1">
        <w:rPr>
          <w:rStyle w:val="Grietas"/>
          <w:bCs/>
          <w:color w:val="000000"/>
          <w:lang w:val="lt-LT" w:eastAsia="en-US"/>
        </w:rPr>
        <w:t>ĮGYVENDINIMO</w:t>
      </w:r>
      <w:r w:rsidR="00AF31A1" w:rsidRPr="006E3300">
        <w:rPr>
          <w:rStyle w:val="Grietas"/>
          <w:bCs/>
          <w:color w:val="000000"/>
          <w:lang w:val="lt-LT" w:eastAsia="en-US"/>
        </w:rPr>
        <w:t xml:space="preserve"> </w:t>
      </w:r>
      <w:r w:rsidRPr="006E3300">
        <w:rPr>
          <w:rStyle w:val="Grietas"/>
          <w:bCs/>
          <w:color w:val="000000"/>
          <w:lang w:val="lt-LT" w:eastAsia="en-US"/>
        </w:rPr>
        <w:t>ATASKAITOS RENGIM</w:t>
      </w:r>
      <w:r w:rsidR="00940941" w:rsidRPr="006E3300">
        <w:rPr>
          <w:rStyle w:val="Grietas"/>
          <w:bCs/>
          <w:color w:val="000000"/>
          <w:lang w:val="lt-LT" w:eastAsia="en-US"/>
        </w:rPr>
        <w:t>O</w:t>
      </w:r>
      <w:r w:rsidRPr="006E3300">
        <w:rPr>
          <w:rStyle w:val="Grietas"/>
          <w:bCs/>
          <w:color w:val="000000"/>
          <w:lang w:val="lt-LT" w:eastAsia="en-US"/>
        </w:rPr>
        <w:t xml:space="preserve"> IR TVIRTINIM</w:t>
      </w:r>
      <w:r w:rsidR="00940941" w:rsidRPr="006E3300">
        <w:rPr>
          <w:rStyle w:val="Grietas"/>
          <w:bCs/>
          <w:color w:val="000000"/>
          <w:lang w:val="lt-LT" w:eastAsia="en-US"/>
        </w:rPr>
        <w:t>O SCHEMA</w:t>
      </w:r>
    </w:p>
    <w:p w14:paraId="27EAD359" w14:textId="711AD4CD" w:rsidR="008A0E3B" w:rsidRPr="006E3300" w:rsidRDefault="003346BC" w:rsidP="007B7471">
      <w:pPr>
        <w:spacing w:before="240" w:after="240"/>
        <w:jc w:val="center"/>
        <w:rPr>
          <w:rStyle w:val="Grietas"/>
          <w:bCs/>
          <w:color w:val="000000"/>
          <w:lang w:val="lt-LT" w:eastAsia="en-US"/>
        </w:rPr>
      </w:pPr>
      <w:r>
        <w:rPr>
          <w:rStyle w:val="Grietas"/>
          <w:bCs/>
          <w:noProof/>
          <w:color w:val="000000"/>
          <w:lang w:val="lt-LT" w:eastAsia="en-US"/>
        </w:rPr>
        <w:drawing>
          <wp:inline distT="0" distB="0" distL="0" distR="0" wp14:anchorId="75D27660" wp14:editId="790287A6">
            <wp:extent cx="9245600" cy="3905250"/>
            <wp:effectExtent l="0" t="0" r="0" b="0"/>
            <wp:docPr id="51" name="Paveikslėlis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BCFDA" w14:textId="6586336A" w:rsidR="00A92A85" w:rsidRPr="006E3300" w:rsidRDefault="00A92A85" w:rsidP="007B7471">
      <w:pPr>
        <w:spacing w:before="240" w:after="240"/>
        <w:jc w:val="center"/>
        <w:rPr>
          <w:lang w:val="lt-LT"/>
        </w:rPr>
      </w:pPr>
    </w:p>
    <w:p w14:paraId="25076553" w14:textId="77777777" w:rsidR="005C77BC" w:rsidRDefault="005C77BC" w:rsidP="005C77BC">
      <w:pPr>
        <w:tabs>
          <w:tab w:val="left" w:pos="10065"/>
        </w:tabs>
        <w:ind w:left="10065"/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6AFB6DC3" w14:textId="77777777" w:rsidR="005C77BC" w:rsidRDefault="005C77BC" w:rsidP="005C77BC">
      <w:pPr>
        <w:tabs>
          <w:tab w:val="left" w:pos="10065"/>
        </w:tabs>
        <w:ind w:left="10065"/>
        <w:jc w:val="both"/>
        <w:outlineLvl w:val="0"/>
        <w:rPr>
          <w:rStyle w:val="Grietas"/>
          <w:b w:val="0"/>
          <w:bCs/>
          <w:color w:val="000000"/>
          <w:lang w:val="lt-LT"/>
        </w:rPr>
      </w:pPr>
    </w:p>
    <w:p w14:paraId="4D155DD4" w14:textId="7D068FEA" w:rsidR="005C77BC" w:rsidRPr="006E3300" w:rsidRDefault="005C77BC" w:rsidP="005C77BC">
      <w:pPr>
        <w:tabs>
          <w:tab w:val="left" w:pos="10065"/>
        </w:tabs>
        <w:ind w:left="10065"/>
        <w:jc w:val="both"/>
        <w:outlineLvl w:val="0"/>
        <w:rPr>
          <w:bCs/>
          <w:color w:val="000000"/>
          <w:lang w:val="lt-LT"/>
        </w:rPr>
      </w:pPr>
      <w:r w:rsidRPr="006E3300">
        <w:rPr>
          <w:bCs/>
          <w:color w:val="000000"/>
          <w:lang w:val="lt-LT"/>
        </w:rPr>
        <w:t>Anykščių rajono</w:t>
      </w:r>
      <w:r>
        <w:rPr>
          <w:bCs/>
          <w:color w:val="000000"/>
          <w:lang w:val="lt-LT"/>
        </w:rPr>
        <w:t xml:space="preserve"> </w:t>
      </w:r>
      <w:r w:rsidRPr="006E3300">
        <w:rPr>
          <w:bCs/>
          <w:color w:val="000000"/>
          <w:lang w:val="lt-LT"/>
        </w:rPr>
        <w:t>savivaldyb</w:t>
      </w:r>
      <w:r>
        <w:rPr>
          <w:bCs/>
          <w:color w:val="000000"/>
          <w:lang w:val="lt-LT"/>
        </w:rPr>
        <w:t>ės strateginio planavimo</w:t>
      </w:r>
      <w:r w:rsidRPr="006E3300">
        <w:rPr>
          <w:bCs/>
          <w:color w:val="000000"/>
          <w:lang w:val="lt-LT"/>
        </w:rPr>
        <w:t xml:space="preserve"> organizavimo tvarkos aprašo</w:t>
      </w:r>
    </w:p>
    <w:p w14:paraId="47BD64A2" w14:textId="166AA894" w:rsidR="005C77BC" w:rsidRPr="006E3300" w:rsidRDefault="005C77BC" w:rsidP="005C77BC">
      <w:pPr>
        <w:ind w:left="10065"/>
        <w:jc w:val="both"/>
        <w:outlineLvl w:val="0"/>
        <w:rPr>
          <w:bCs/>
          <w:color w:val="000000"/>
          <w:lang w:val="lt-LT"/>
        </w:rPr>
      </w:pPr>
      <w:r>
        <w:rPr>
          <w:bCs/>
          <w:color w:val="000000"/>
          <w:lang w:val="en-US"/>
        </w:rPr>
        <w:t>9</w:t>
      </w:r>
      <w:r w:rsidRPr="006E3300">
        <w:rPr>
          <w:bCs/>
          <w:color w:val="000000"/>
          <w:lang w:val="lt-LT"/>
        </w:rPr>
        <w:t xml:space="preserve"> priedas</w:t>
      </w:r>
    </w:p>
    <w:p w14:paraId="092EA3E3" w14:textId="77777777" w:rsidR="00460CFA" w:rsidRPr="006E3300" w:rsidRDefault="00460CFA" w:rsidP="007B7471">
      <w:pPr>
        <w:tabs>
          <w:tab w:val="num" w:pos="1080"/>
        </w:tabs>
        <w:ind w:left="1080" w:hanging="720"/>
        <w:rPr>
          <w:rStyle w:val="Grietas"/>
          <w:b w:val="0"/>
          <w:bCs/>
          <w:color w:val="000000"/>
          <w:lang w:val="lt-LT"/>
        </w:rPr>
      </w:pPr>
    </w:p>
    <w:p w14:paraId="5D51F8FB" w14:textId="11DB256C" w:rsidR="00460CFA" w:rsidRDefault="00460CFA" w:rsidP="00CD5C6A">
      <w:pPr>
        <w:pStyle w:val="Sraopastraipa0"/>
        <w:spacing w:after="240"/>
        <w:ind w:left="0"/>
        <w:jc w:val="center"/>
        <w:rPr>
          <w:rStyle w:val="Grietas"/>
          <w:bCs/>
          <w:color w:val="000000"/>
          <w:szCs w:val="24"/>
        </w:rPr>
      </w:pPr>
      <w:r w:rsidRPr="006E3300">
        <w:rPr>
          <w:rStyle w:val="Grietas"/>
          <w:bCs/>
          <w:color w:val="000000"/>
          <w:szCs w:val="24"/>
        </w:rPr>
        <w:t xml:space="preserve">ADMINISTRACIJOS METINIO VEIKLOS PLANO </w:t>
      </w:r>
      <w:r w:rsidR="0069299F">
        <w:rPr>
          <w:rStyle w:val="Grietas"/>
          <w:bCs/>
          <w:color w:val="000000"/>
          <w:szCs w:val="24"/>
        </w:rPr>
        <w:t>ĮGYVENDINIMO</w:t>
      </w:r>
      <w:r w:rsidR="0069299F" w:rsidRPr="006E3300">
        <w:rPr>
          <w:rStyle w:val="Grietas"/>
          <w:bCs/>
          <w:color w:val="000000"/>
          <w:szCs w:val="24"/>
        </w:rPr>
        <w:t xml:space="preserve"> </w:t>
      </w:r>
      <w:r w:rsidRPr="006E3300">
        <w:rPr>
          <w:rStyle w:val="Grietas"/>
          <w:bCs/>
          <w:color w:val="000000"/>
          <w:szCs w:val="24"/>
        </w:rPr>
        <w:t>ATASKAITOS RENGIMO SCHEMA</w:t>
      </w:r>
    </w:p>
    <w:p w14:paraId="4FB2E5C8" w14:textId="0A1FF5FB" w:rsidR="008A0E3B" w:rsidRDefault="008A0E3B" w:rsidP="00CD5C6A">
      <w:pPr>
        <w:pStyle w:val="Sraopastraipa0"/>
        <w:spacing w:after="240"/>
        <w:ind w:left="0"/>
        <w:jc w:val="center"/>
        <w:rPr>
          <w:rStyle w:val="Grietas"/>
          <w:bCs/>
          <w:color w:val="000000"/>
          <w:szCs w:val="24"/>
        </w:rPr>
      </w:pPr>
    </w:p>
    <w:p w14:paraId="545EB65F" w14:textId="7AA9F58B" w:rsidR="00431381" w:rsidRDefault="00460CE2" w:rsidP="00195335">
      <w:pPr>
        <w:pStyle w:val="Sraopastraipa0"/>
        <w:spacing w:after="240"/>
        <w:ind w:left="0"/>
        <w:jc w:val="center"/>
        <w:sectPr w:rsidR="00431381" w:rsidSect="002F447F">
          <w:headerReference w:type="default" r:id="rId18"/>
          <w:pgSz w:w="16838" w:h="11906" w:orient="landscape"/>
          <w:pgMar w:top="1701" w:right="1134" w:bottom="567" w:left="1134" w:header="720" w:footer="720" w:gutter="0"/>
          <w:cols w:space="1296"/>
          <w:titlePg/>
          <w:docGrid w:linePitch="360"/>
        </w:sectPr>
      </w:pPr>
      <w:r>
        <w:rPr>
          <w:rStyle w:val="Grietas"/>
          <w:bCs/>
          <w:noProof/>
          <w:color w:val="FF0000"/>
          <w:szCs w:val="24"/>
          <w:lang w:val="en-US"/>
        </w:rPr>
        <w:drawing>
          <wp:inline distT="0" distB="0" distL="0" distR="0" wp14:anchorId="2F423A37" wp14:editId="20EE6E3F">
            <wp:extent cx="9239250" cy="4325620"/>
            <wp:effectExtent l="0" t="0" r="0" b="0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BCE7E" w14:textId="4EFD080B" w:rsidR="005C77BC" w:rsidRPr="006E3300" w:rsidRDefault="005C77BC" w:rsidP="005C77BC">
      <w:pPr>
        <w:tabs>
          <w:tab w:val="left" w:pos="10065"/>
        </w:tabs>
        <w:ind w:left="10065"/>
        <w:jc w:val="both"/>
        <w:outlineLvl w:val="0"/>
        <w:rPr>
          <w:bCs/>
          <w:color w:val="000000"/>
          <w:lang w:val="lt-LT"/>
        </w:rPr>
      </w:pPr>
      <w:r w:rsidRPr="006E3300">
        <w:rPr>
          <w:bCs/>
          <w:color w:val="000000"/>
          <w:lang w:val="lt-LT"/>
        </w:rPr>
        <w:t>Anykščių rajono</w:t>
      </w:r>
      <w:r>
        <w:rPr>
          <w:bCs/>
          <w:color w:val="000000"/>
          <w:lang w:val="lt-LT"/>
        </w:rPr>
        <w:t xml:space="preserve"> </w:t>
      </w:r>
      <w:r w:rsidRPr="006E3300">
        <w:rPr>
          <w:bCs/>
          <w:color w:val="000000"/>
          <w:lang w:val="lt-LT"/>
        </w:rPr>
        <w:t>savivaldyb</w:t>
      </w:r>
      <w:r>
        <w:rPr>
          <w:bCs/>
          <w:color w:val="000000"/>
          <w:lang w:val="lt-LT"/>
        </w:rPr>
        <w:t>ės strateginio planavimo</w:t>
      </w:r>
      <w:r w:rsidRPr="006E3300">
        <w:rPr>
          <w:bCs/>
          <w:color w:val="000000"/>
          <w:lang w:val="lt-LT"/>
        </w:rPr>
        <w:t xml:space="preserve"> organizavimo tvarkos aprašo</w:t>
      </w:r>
    </w:p>
    <w:p w14:paraId="0E4DB488" w14:textId="49FB053D" w:rsidR="005C77BC" w:rsidRPr="006E3300" w:rsidRDefault="005C77BC" w:rsidP="005C77BC">
      <w:pPr>
        <w:ind w:left="10065"/>
        <w:jc w:val="both"/>
        <w:outlineLvl w:val="0"/>
        <w:rPr>
          <w:bCs/>
          <w:color w:val="000000"/>
          <w:lang w:val="lt-LT"/>
        </w:rPr>
      </w:pPr>
      <w:r>
        <w:rPr>
          <w:bCs/>
          <w:color w:val="000000"/>
          <w:lang w:val="en-US"/>
        </w:rPr>
        <w:t>10</w:t>
      </w:r>
      <w:r w:rsidRPr="006E3300">
        <w:rPr>
          <w:bCs/>
          <w:color w:val="000000"/>
          <w:lang w:val="lt-LT"/>
        </w:rPr>
        <w:t xml:space="preserve"> priedas</w:t>
      </w:r>
    </w:p>
    <w:p w14:paraId="2E2C13E6" w14:textId="2F4DA5C6" w:rsidR="00460CFA" w:rsidRPr="006E3300" w:rsidRDefault="00460CFA" w:rsidP="00431381">
      <w:pPr>
        <w:tabs>
          <w:tab w:val="num" w:pos="1080"/>
        </w:tabs>
        <w:rPr>
          <w:rStyle w:val="Grietas"/>
          <w:b w:val="0"/>
          <w:bCs/>
          <w:color w:val="000000"/>
          <w:lang w:val="lt-LT"/>
        </w:rPr>
      </w:pP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  <w:r w:rsidRPr="006E3300">
        <w:rPr>
          <w:rStyle w:val="Grietas"/>
          <w:b w:val="0"/>
          <w:bCs/>
          <w:color w:val="000000"/>
          <w:lang w:val="lt-LT"/>
        </w:rPr>
        <w:tab/>
      </w:r>
    </w:p>
    <w:p w14:paraId="3BCF2244" w14:textId="18516C83" w:rsidR="00143A28" w:rsidRPr="006E3300" w:rsidRDefault="00143A28" w:rsidP="00143A28">
      <w:pPr>
        <w:widowControl w:val="0"/>
        <w:autoSpaceDE w:val="0"/>
        <w:autoSpaceDN w:val="0"/>
        <w:adjustRightInd w:val="0"/>
        <w:spacing w:line="276" w:lineRule="auto"/>
        <w:jc w:val="center"/>
        <w:rPr>
          <w:b/>
          <w:color w:val="000000"/>
          <w:spacing w:val="-3"/>
          <w:lang w:val="lt-LT"/>
        </w:rPr>
      </w:pPr>
      <w:r w:rsidRPr="006E3300">
        <w:rPr>
          <w:b/>
          <w:color w:val="000000"/>
          <w:spacing w:val="-3"/>
          <w:lang w:val="lt-LT"/>
        </w:rPr>
        <w:t>PASIŪLYMAS DĖL ANYKŠČIŲ RAJONO SAVIVALDYBĖS</w:t>
      </w:r>
      <w:r w:rsidRPr="006E3300">
        <w:rPr>
          <w:b/>
          <w:bCs/>
          <w:lang w:val="lt-LT"/>
        </w:rPr>
        <w:t xml:space="preserve"> N - (N+....)-ŲJŲ M.</w:t>
      </w:r>
      <w:r w:rsidRPr="006E3300">
        <w:rPr>
          <w:b/>
          <w:color w:val="000000"/>
          <w:spacing w:val="-3"/>
          <w:lang w:val="lt-LT"/>
        </w:rPr>
        <w:t xml:space="preserve"> </w:t>
      </w:r>
    </w:p>
    <w:p w14:paraId="1DB23A6E" w14:textId="5DDFD261" w:rsidR="00143A28" w:rsidRPr="006E3300" w:rsidRDefault="00143A28" w:rsidP="00F51FC6">
      <w:pPr>
        <w:widowControl w:val="0"/>
        <w:autoSpaceDE w:val="0"/>
        <w:autoSpaceDN w:val="0"/>
        <w:adjustRightInd w:val="0"/>
        <w:spacing w:line="276" w:lineRule="auto"/>
        <w:jc w:val="center"/>
        <w:rPr>
          <w:b/>
          <w:color w:val="000000"/>
          <w:spacing w:val="-3"/>
          <w:lang w:val="lt-LT"/>
        </w:rPr>
      </w:pPr>
      <w:r w:rsidRPr="006E3300">
        <w:rPr>
          <w:b/>
          <w:color w:val="000000"/>
          <w:spacing w:val="-3"/>
          <w:lang w:val="lt-LT"/>
        </w:rPr>
        <w:t>STRATEGINIO VEIKLOS</w:t>
      </w:r>
      <w:r w:rsidR="00F046A0">
        <w:rPr>
          <w:b/>
          <w:color w:val="000000"/>
          <w:spacing w:val="-3"/>
          <w:lang w:val="lt-LT"/>
        </w:rPr>
        <w:t xml:space="preserve"> / PLĖTROS</w:t>
      </w:r>
      <w:r w:rsidRPr="006E3300">
        <w:rPr>
          <w:b/>
          <w:color w:val="000000"/>
          <w:spacing w:val="-3"/>
          <w:lang w:val="lt-LT"/>
        </w:rPr>
        <w:t xml:space="preserve"> PLANO TIKSLINIMO </w:t>
      </w:r>
    </w:p>
    <w:p w14:paraId="5978493A" w14:textId="77777777" w:rsidR="00143A28" w:rsidRPr="006E3300" w:rsidRDefault="00143A28" w:rsidP="00143A28">
      <w:pPr>
        <w:widowControl w:val="0"/>
        <w:autoSpaceDE w:val="0"/>
        <w:autoSpaceDN w:val="0"/>
        <w:adjustRightInd w:val="0"/>
        <w:spacing w:line="276" w:lineRule="auto"/>
        <w:jc w:val="center"/>
        <w:rPr>
          <w:b/>
          <w:color w:val="000000"/>
          <w:spacing w:val="-3"/>
          <w:lang w:val="lt-LT"/>
        </w:rPr>
      </w:pPr>
    </w:p>
    <w:p w14:paraId="769E29E8" w14:textId="371C1A9F" w:rsidR="00143A28" w:rsidRPr="006E3300" w:rsidRDefault="00143A28" w:rsidP="00143A28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3"/>
          <w:lang w:val="lt-LT"/>
        </w:rPr>
      </w:pPr>
      <w:r w:rsidRPr="006E3300">
        <w:rPr>
          <w:color w:val="000000"/>
          <w:spacing w:val="-2"/>
          <w:lang w:val="lt-LT"/>
        </w:rPr>
        <w:t>1</w:t>
      </w:r>
      <w:r w:rsidRPr="006E3300">
        <w:rPr>
          <w:b/>
          <w:color w:val="000000"/>
          <w:spacing w:val="-2"/>
          <w:lang w:val="lt-LT"/>
        </w:rPr>
        <w:t xml:space="preserve">. </w:t>
      </w:r>
      <w:r w:rsidRPr="006E3300">
        <w:rPr>
          <w:color w:val="000000"/>
          <w:spacing w:val="-2"/>
          <w:lang w:val="lt-LT"/>
        </w:rPr>
        <w:t xml:space="preserve">Anykščių rajono savivaldybės </w:t>
      </w:r>
      <w:r w:rsidRPr="006E3300">
        <w:rPr>
          <w:bCs/>
          <w:lang w:val="lt-LT"/>
        </w:rPr>
        <w:t>N - (N+...)-ųjų m.</w:t>
      </w:r>
      <w:r w:rsidRPr="006E3300">
        <w:rPr>
          <w:color w:val="000000"/>
          <w:spacing w:val="-2"/>
          <w:lang w:val="lt-LT"/>
        </w:rPr>
        <w:t xml:space="preserve"> strateginio veiklos </w:t>
      </w:r>
      <w:r w:rsidR="00F046A0">
        <w:rPr>
          <w:color w:val="000000"/>
          <w:spacing w:val="-2"/>
          <w:lang w:val="lt-LT"/>
        </w:rPr>
        <w:t xml:space="preserve">/ plėtros </w:t>
      </w:r>
      <w:r w:rsidRPr="006E3300">
        <w:rPr>
          <w:color w:val="000000"/>
          <w:spacing w:val="-2"/>
          <w:lang w:val="lt-LT"/>
        </w:rPr>
        <w:t xml:space="preserve">plano </w:t>
      </w:r>
      <w:r w:rsidR="00121B7B">
        <w:rPr>
          <w:color w:val="000000"/>
          <w:spacing w:val="-2"/>
          <w:lang w:val="lt-LT"/>
        </w:rPr>
        <w:t xml:space="preserve">elemento </w:t>
      </w:r>
      <w:r w:rsidRPr="006E3300">
        <w:rPr>
          <w:color w:val="000000"/>
          <w:spacing w:val="-3"/>
          <w:lang w:val="lt-LT"/>
        </w:rPr>
        <w:t>(</w:t>
      </w:r>
      <w:r w:rsidRPr="006E3300">
        <w:rPr>
          <w:i/>
          <w:color w:val="000000"/>
          <w:spacing w:val="-3"/>
          <w:lang w:val="lt-LT"/>
        </w:rPr>
        <w:t>pažymėti reikiamą</w:t>
      </w:r>
      <w:r w:rsidRPr="006E3300">
        <w:rPr>
          <w:color w:val="000000"/>
          <w:spacing w:val="-3"/>
          <w:lang w:val="lt-LT"/>
        </w:rPr>
        <w:t>):</w:t>
      </w:r>
    </w:p>
    <w:p w14:paraId="2CBAA271" w14:textId="511FA2DF" w:rsidR="00143A28" w:rsidRDefault="00143A28" w:rsidP="00143A28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sz w:val="40"/>
          <w:szCs w:val="40"/>
          <w:shd w:val="clear" w:color="auto" w:fill="FFFFFF"/>
          <w:lang w:val="lt-LT"/>
        </w:rPr>
      </w:pPr>
      <w:r w:rsidRPr="006E3300">
        <w:rPr>
          <w:color w:val="000000"/>
          <w:spacing w:val="-5"/>
          <w:lang w:val="lt-LT"/>
        </w:rPr>
        <w:t xml:space="preserve">1.1. </w:t>
      </w:r>
      <w:r w:rsidR="00D67017">
        <w:rPr>
          <w:color w:val="000000"/>
          <w:spacing w:val="-5"/>
          <w:lang w:val="lt-LT"/>
        </w:rPr>
        <w:t>k</w:t>
      </w:r>
      <w:r w:rsidR="00454756">
        <w:rPr>
          <w:color w:val="000000"/>
          <w:spacing w:val="-5"/>
          <w:lang w:val="lt-LT"/>
        </w:rPr>
        <w:t>oregavimas</w:t>
      </w:r>
      <w:r w:rsidRPr="006E3300">
        <w:rPr>
          <w:color w:val="000000"/>
          <w:spacing w:val="-5"/>
          <w:lang w:val="lt-LT"/>
        </w:rPr>
        <w:t xml:space="preserve"> </w:t>
      </w:r>
      <w:r w:rsidRPr="006E3300">
        <w:rPr>
          <w:sz w:val="40"/>
          <w:szCs w:val="40"/>
          <w:shd w:val="clear" w:color="auto" w:fill="FFFFFF"/>
          <w:lang w:val="lt-LT"/>
        </w:rPr>
        <w:t>□</w:t>
      </w:r>
    </w:p>
    <w:p w14:paraId="322569A1" w14:textId="2056DEEF" w:rsidR="00A1199D" w:rsidRPr="006E3300" w:rsidRDefault="00A1199D" w:rsidP="00A1199D">
      <w:pPr>
        <w:widowControl w:val="0"/>
        <w:autoSpaceDE w:val="0"/>
        <w:autoSpaceDN w:val="0"/>
        <w:adjustRightInd w:val="0"/>
        <w:spacing w:line="276" w:lineRule="auto"/>
        <w:ind w:left="142" w:firstLine="142"/>
        <w:jc w:val="both"/>
        <w:rPr>
          <w:color w:val="000000"/>
          <w:spacing w:val="-5"/>
          <w:lang w:val="lt-LT"/>
        </w:rPr>
      </w:pPr>
      <w:r w:rsidRPr="006E3300">
        <w:rPr>
          <w:color w:val="000000"/>
          <w:spacing w:val="-5"/>
          <w:lang w:val="lt-LT"/>
        </w:rPr>
        <w:t xml:space="preserve">1.2. </w:t>
      </w:r>
      <w:r>
        <w:rPr>
          <w:color w:val="000000"/>
          <w:spacing w:val="-5"/>
          <w:lang w:val="lt-LT"/>
        </w:rPr>
        <w:t>p</w:t>
      </w:r>
      <w:r w:rsidRPr="006E3300">
        <w:rPr>
          <w:color w:val="000000"/>
          <w:spacing w:val="-5"/>
          <w:lang w:val="lt-LT"/>
        </w:rPr>
        <w:t xml:space="preserve">apildymas </w:t>
      </w:r>
      <w:r>
        <w:rPr>
          <w:color w:val="000000"/>
          <w:spacing w:val="-5"/>
          <w:lang w:val="lt-LT"/>
        </w:rPr>
        <w:t xml:space="preserve">nauju elementu </w:t>
      </w:r>
      <w:r w:rsidRPr="006E3300">
        <w:rPr>
          <w:color w:val="000000"/>
          <w:spacing w:val="-5"/>
          <w:lang w:val="lt-LT"/>
        </w:rPr>
        <w:t xml:space="preserve"> </w:t>
      </w:r>
      <w:r w:rsidRPr="006E3300">
        <w:rPr>
          <w:sz w:val="40"/>
          <w:szCs w:val="40"/>
          <w:shd w:val="clear" w:color="auto" w:fill="FFFFFF"/>
          <w:lang w:val="lt-LT"/>
        </w:rPr>
        <w:t>□</w:t>
      </w:r>
    </w:p>
    <w:p w14:paraId="41860A86" w14:textId="428DDAC1" w:rsidR="00A1199D" w:rsidRDefault="00A1199D" w:rsidP="00A1199D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sz w:val="40"/>
          <w:szCs w:val="40"/>
          <w:shd w:val="clear" w:color="auto" w:fill="FFFFFF"/>
          <w:lang w:val="lt-LT"/>
        </w:rPr>
      </w:pPr>
      <w:r w:rsidRPr="006E3300">
        <w:rPr>
          <w:spacing w:val="-3"/>
          <w:lang w:val="lt-LT"/>
        </w:rPr>
        <w:t xml:space="preserve">1.3. </w:t>
      </w:r>
      <w:r>
        <w:rPr>
          <w:spacing w:val="-3"/>
          <w:lang w:val="lt-LT"/>
        </w:rPr>
        <w:t>e</w:t>
      </w:r>
      <w:r w:rsidRPr="006E3300">
        <w:rPr>
          <w:spacing w:val="-3"/>
          <w:lang w:val="lt-LT"/>
        </w:rPr>
        <w:t>samo</w:t>
      </w:r>
      <w:r>
        <w:rPr>
          <w:spacing w:val="-3"/>
          <w:lang w:val="lt-LT"/>
        </w:rPr>
        <w:t xml:space="preserve"> elemento</w:t>
      </w:r>
      <w:r w:rsidRPr="006E3300">
        <w:rPr>
          <w:spacing w:val="-3"/>
          <w:lang w:val="lt-LT"/>
        </w:rPr>
        <w:t xml:space="preserve"> išbraukimas </w:t>
      </w:r>
      <w:r w:rsidRPr="006E3300">
        <w:rPr>
          <w:sz w:val="40"/>
          <w:szCs w:val="40"/>
          <w:shd w:val="clear" w:color="auto" w:fill="FFFFFF"/>
          <w:lang w:val="lt-LT"/>
        </w:rPr>
        <w:t>□</w:t>
      </w:r>
    </w:p>
    <w:p w14:paraId="02D13359" w14:textId="77777777" w:rsidR="00073593" w:rsidRDefault="00073593" w:rsidP="00A1199D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sz w:val="40"/>
          <w:szCs w:val="40"/>
          <w:shd w:val="clear" w:color="auto" w:fill="FFFFFF"/>
          <w:lang w:val="lt-LT"/>
        </w:rPr>
      </w:pPr>
    </w:p>
    <w:p w14:paraId="60A6CC73" w14:textId="6479D2BC" w:rsidR="00143A28" w:rsidRPr="006E3300" w:rsidRDefault="008A0E3B" w:rsidP="00143A28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5"/>
          <w:lang w:val="lt-LT"/>
        </w:rPr>
      </w:pPr>
      <w:r>
        <w:rPr>
          <w:color w:val="000000"/>
          <w:spacing w:val="-5"/>
          <w:lang w:val="lt-LT"/>
        </w:rPr>
        <w:t xml:space="preserve">2. </w:t>
      </w:r>
      <w:r w:rsidR="00454756">
        <w:rPr>
          <w:color w:val="000000"/>
          <w:spacing w:val="-5"/>
          <w:lang w:val="lt-LT"/>
        </w:rPr>
        <w:t>Koreguojamo</w:t>
      </w:r>
      <w:r w:rsidR="001B11D3">
        <w:rPr>
          <w:color w:val="000000"/>
          <w:spacing w:val="-5"/>
          <w:lang w:val="lt-LT"/>
        </w:rPr>
        <w:t xml:space="preserve"> </w:t>
      </w:r>
      <w:r w:rsidR="00A1199D">
        <w:rPr>
          <w:color w:val="000000"/>
          <w:spacing w:val="-5"/>
          <w:lang w:val="lt-LT"/>
        </w:rPr>
        <w:t>/ siūlomo naujo</w:t>
      </w:r>
      <w:r w:rsidR="001B11D3">
        <w:rPr>
          <w:color w:val="000000"/>
          <w:spacing w:val="-5"/>
          <w:lang w:val="lt-LT"/>
        </w:rPr>
        <w:t xml:space="preserve"> </w:t>
      </w:r>
      <w:r w:rsidR="00A1199D">
        <w:rPr>
          <w:color w:val="000000"/>
          <w:spacing w:val="-5"/>
          <w:lang w:val="lt-LT"/>
        </w:rPr>
        <w:t>/siūlomo išbraukti</w:t>
      </w:r>
      <w:r w:rsidR="00454756">
        <w:rPr>
          <w:color w:val="000000"/>
          <w:spacing w:val="-5"/>
          <w:lang w:val="lt-LT"/>
        </w:rPr>
        <w:t xml:space="preserve"> </w:t>
      </w:r>
      <w:r w:rsidR="00121B7B">
        <w:rPr>
          <w:color w:val="000000"/>
          <w:spacing w:val="-5"/>
          <w:lang w:val="lt-LT"/>
        </w:rPr>
        <w:t xml:space="preserve">elemento </w:t>
      </w:r>
      <w:r w:rsidR="00454756">
        <w:rPr>
          <w:color w:val="000000"/>
          <w:spacing w:val="-5"/>
          <w:lang w:val="lt-LT"/>
        </w:rPr>
        <w:t>kodas ir  pavadinimas</w:t>
      </w:r>
      <w:r w:rsidR="00143A28" w:rsidRPr="006E3300">
        <w:rPr>
          <w:color w:val="000000"/>
          <w:spacing w:val="-5"/>
          <w:lang w:val="lt-LT"/>
        </w:rPr>
        <w:t xml:space="preserve"> </w:t>
      </w:r>
    </w:p>
    <w:p w14:paraId="79FE32F6" w14:textId="38D4967B" w:rsidR="00143A28" w:rsidRPr="006E3300" w:rsidRDefault="00143A28" w:rsidP="00143A28">
      <w:pPr>
        <w:spacing w:after="200" w:line="276" w:lineRule="auto"/>
        <w:ind w:left="284"/>
        <w:rPr>
          <w:color w:val="000000"/>
          <w:spacing w:val="-5"/>
          <w:lang w:val="lt-LT"/>
        </w:rPr>
      </w:pPr>
      <w:r w:rsidRPr="006E3300">
        <w:rPr>
          <w:color w:val="000000"/>
          <w:spacing w:val="-5"/>
          <w:lang w:val="lt-LT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8B4A098" w14:textId="77777777" w:rsidR="00143A28" w:rsidRPr="006E3300" w:rsidRDefault="00143A28" w:rsidP="00143A28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3"/>
          <w:lang w:val="lt-LT"/>
        </w:rPr>
      </w:pPr>
    </w:p>
    <w:p w14:paraId="34F7B489" w14:textId="195EDD02" w:rsidR="00143A28" w:rsidRPr="006E3300" w:rsidRDefault="00090223" w:rsidP="00143A28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2"/>
          <w:lang w:val="lt-LT"/>
        </w:rPr>
      </w:pPr>
      <w:r>
        <w:rPr>
          <w:color w:val="000000"/>
          <w:spacing w:val="-5"/>
          <w:lang w:val="en-US"/>
        </w:rPr>
        <w:t>3</w:t>
      </w:r>
      <w:r w:rsidR="00143A28" w:rsidRPr="006E3300">
        <w:rPr>
          <w:color w:val="000000"/>
          <w:spacing w:val="-5"/>
          <w:lang w:val="lt-LT"/>
        </w:rPr>
        <w:t xml:space="preserve">. </w:t>
      </w:r>
      <w:r w:rsidR="006B0067">
        <w:rPr>
          <w:color w:val="000000"/>
          <w:spacing w:val="-5"/>
          <w:lang w:val="lt-LT"/>
        </w:rPr>
        <w:t>Elemento</w:t>
      </w:r>
      <w:r w:rsidR="006B0067" w:rsidRPr="006E3300">
        <w:rPr>
          <w:color w:val="000000"/>
          <w:spacing w:val="-5"/>
          <w:lang w:val="lt-LT"/>
        </w:rPr>
        <w:t xml:space="preserve"> </w:t>
      </w:r>
      <w:r w:rsidR="005051DC">
        <w:rPr>
          <w:color w:val="000000"/>
          <w:spacing w:val="-5"/>
          <w:lang w:val="lt-LT"/>
        </w:rPr>
        <w:t>koregavimo / papildymo / keitimo</w:t>
      </w:r>
      <w:r w:rsidR="00143A28" w:rsidRPr="006E3300">
        <w:rPr>
          <w:color w:val="000000"/>
          <w:spacing w:val="-5"/>
          <w:lang w:val="lt-LT"/>
        </w:rPr>
        <w:t xml:space="preserve"> trumpas </w:t>
      </w:r>
      <w:r w:rsidR="00143A28" w:rsidRPr="006E3300">
        <w:rPr>
          <w:color w:val="000000"/>
          <w:spacing w:val="-2"/>
          <w:lang w:val="lt-LT"/>
        </w:rPr>
        <w:t>pagrindimas</w:t>
      </w:r>
    </w:p>
    <w:p w14:paraId="1DD5B14E" w14:textId="77777777" w:rsidR="00143A28" w:rsidRPr="006E3300" w:rsidRDefault="00143A28" w:rsidP="00143A28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3"/>
          <w:lang w:val="lt-LT"/>
        </w:rPr>
      </w:pPr>
      <w:r w:rsidRPr="006E3300">
        <w:rPr>
          <w:color w:val="000000"/>
          <w:spacing w:val="-3"/>
          <w:lang w:val="lt-LT"/>
        </w:rPr>
        <w:t>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9FFC665" w14:textId="22B32399" w:rsidR="00143A28" w:rsidRDefault="00143A28" w:rsidP="00143A28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5"/>
          <w:lang w:val="lt-LT"/>
        </w:rPr>
      </w:pPr>
    </w:p>
    <w:p w14:paraId="2571F090" w14:textId="7AC9D173" w:rsidR="00E208C6" w:rsidRDefault="00E208C6" w:rsidP="00F51FC6">
      <w:pPr>
        <w:widowControl w:val="0"/>
        <w:autoSpaceDE w:val="0"/>
        <w:autoSpaceDN w:val="0"/>
        <w:adjustRightInd w:val="0"/>
        <w:spacing w:line="276" w:lineRule="auto"/>
        <w:jc w:val="both"/>
        <w:rPr>
          <w:color w:val="000000"/>
          <w:spacing w:val="-5"/>
          <w:lang w:val="lt-LT"/>
        </w:rPr>
      </w:pPr>
    </w:p>
    <w:p w14:paraId="3A71200C" w14:textId="2CC2806B" w:rsidR="00F51FC6" w:rsidRDefault="00F51FC6" w:rsidP="00F51FC6">
      <w:pPr>
        <w:widowControl w:val="0"/>
        <w:autoSpaceDE w:val="0"/>
        <w:autoSpaceDN w:val="0"/>
        <w:adjustRightInd w:val="0"/>
        <w:spacing w:line="276" w:lineRule="auto"/>
        <w:jc w:val="both"/>
        <w:rPr>
          <w:color w:val="000000"/>
          <w:spacing w:val="-5"/>
          <w:lang w:val="lt-LT"/>
        </w:rPr>
      </w:pPr>
    </w:p>
    <w:p w14:paraId="3CC562EF" w14:textId="4A53C162" w:rsidR="00090223" w:rsidRDefault="00090223" w:rsidP="00F51FC6">
      <w:pPr>
        <w:widowControl w:val="0"/>
        <w:autoSpaceDE w:val="0"/>
        <w:autoSpaceDN w:val="0"/>
        <w:adjustRightInd w:val="0"/>
        <w:spacing w:line="276" w:lineRule="auto"/>
        <w:jc w:val="both"/>
        <w:rPr>
          <w:color w:val="000000"/>
          <w:spacing w:val="-5"/>
          <w:lang w:val="lt-LT"/>
        </w:rPr>
      </w:pPr>
    </w:p>
    <w:p w14:paraId="0A2EAB17" w14:textId="3FA2B031" w:rsidR="00090223" w:rsidRDefault="00090223" w:rsidP="00F51FC6">
      <w:pPr>
        <w:widowControl w:val="0"/>
        <w:autoSpaceDE w:val="0"/>
        <w:autoSpaceDN w:val="0"/>
        <w:adjustRightInd w:val="0"/>
        <w:spacing w:line="276" w:lineRule="auto"/>
        <w:jc w:val="both"/>
        <w:rPr>
          <w:color w:val="000000"/>
          <w:spacing w:val="-5"/>
          <w:lang w:val="lt-LT"/>
        </w:rPr>
      </w:pPr>
    </w:p>
    <w:p w14:paraId="5F4E14AD" w14:textId="77777777" w:rsidR="00090223" w:rsidRDefault="00090223" w:rsidP="00F51FC6">
      <w:pPr>
        <w:widowControl w:val="0"/>
        <w:autoSpaceDE w:val="0"/>
        <w:autoSpaceDN w:val="0"/>
        <w:adjustRightInd w:val="0"/>
        <w:spacing w:line="276" w:lineRule="auto"/>
        <w:jc w:val="both"/>
        <w:rPr>
          <w:color w:val="000000"/>
          <w:spacing w:val="-5"/>
          <w:lang w:val="lt-LT"/>
        </w:rPr>
      </w:pPr>
    </w:p>
    <w:p w14:paraId="2B569197" w14:textId="5383DD9D" w:rsidR="00F51FC6" w:rsidRDefault="00F51FC6" w:rsidP="00F51FC6">
      <w:pPr>
        <w:widowControl w:val="0"/>
        <w:autoSpaceDE w:val="0"/>
        <w:autoSpaceDN w:val="0"/>
        <w:adjustRightInd w:val="0"/>
        <w:spacing w:line="276" w:lineRule="auto"/>
        <w:jc w:val="both"/>
        <w:rPr>
          <w:color w:val="000000"/>
          <w:spacing w:val="-5"/>
          <w:lang w:val="lt-LT"/>
        </w:rPr>
      </w:pPr>
    </w:p>
    <w:p w14:paraId="546AC7FD" w14:textId="607EA3E6" w:rsidR="00143A28" w:rsidRDefault="00090223" w:rsidP="00143A28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5"/>
          <w:lang w:val="lt-LT"/>
        </w:rPr>
      </w:pPr>
      <w:r>
        <w:rPr>
          <w:color w:val="000000"/>
          <w:spacing w:val="-5"/>
          <w:lang w:val="en-US"/>
        </w:rPr>
        <w:t>4</w:t>
      </w:r>
      <w:r w:rsidR="00143A28" w:rsidRPr="006E3300">
        <w:rPr>
          <w:color w:val="000000"/>
          <w:spacing w:val="-5"/>
          <w:lang w:val="lt-LT"/>
        </w:rPr>
        <w:t xml:space="preserve">. </w:t>
      </w:r>
      <w:r w:rsidR="00F03CC9" w:rsidRPr="006E3300">
        <w:rPr>
          <w:color w:val="000000"/>
          <w:spacing w:val="-5"/>
          <w:lang w:val="lt-LT"/>
        </w:rPr>
        <w:t xml:space="preserve">Elemento </w:t>
      </w:r>
      <w:r w:rsidR="00143A28" w:rsidRPr="006E3300">
        <w:rPr>
          <w:color w:val="000000"/>
          <w:spacing w:val="-5"/>
          <w:lang w:val="lt-LT"/>
        </w:rPr>
        <w:t>aprašymas</w:t>
      </w:r>
      <w:r w:rsidR="00F51FC6">
        <w:rPr>
          <w:color w:val="000000"/>
          <w:spacing w:val="-5"/>
          <w:lang w:val="lt-LT"/>
        </w:rPr>
        <w:t xml:space="preserve"> </w:t>
      </w:r>
      <w:r w:rsidR="003E6FCF">
        <w:rPr>
          <w:color w:val="000000"/>
          <w:spacing w:val="-5"/>
          <w:lang w:val="lt-LT"/>
        </w:rPr>
        <w:t>(pildomi</w:t>
      </w:r>
      <w:r w:rsidR="00DF69DF">
        <w:rPr>
          <w:color w:val="000000"/>
          <w:spacing w:val="-5"/>
          <w:lang w:val="lt-LT"/>
        </w:rPr>
        <w:t xml:space="preserve"> aktualūs</w:t>
      </w:r>
      <w:r w:rsidR="003E6FCF">
        <w:rPr>
          <w:color w:val="000000"/>
          <w:spacing w:val="-5"/>
          <w:lang w:val="lt-LT"/>
        </w:rPr>
        <w:t xml:space="preserve"> duomen</w:t>
      </w:r>
      <w:r w:rsidR="00DF69DF">
        <w:rPr>
          <w:color w:val="000000"/>
          <w:spacing w:val="-5"/>
          <w:lang w:val="lt-LT"/>
        </w:rPr>
        <w:t>y</w:t>
      </w:r>
      <w:r w:rsidR="003E6FCF">
        <w:rPr>
          <w:color w:val="000000"/>
          <w:spacing w:val="-5"/>
          <w:lang w:val="lt-LT"/>
        </w:rPr>
        <w:t>s lentelėje</w:t>
      </w:r>
      <w:r w:rsidR="00DF69DF">
        <w:rPr>
          <w:color w:val="000000"/>
          <w:spacing w:val="-5"/>
          <w:lang w:val="lt-LT"/>
        </w:rPr>
        <w:t>,</w:t>
      </w:r>
      <w:r w:rsidR="003E6FCF">
        <w:rPr>
          <w:color w:val="000000"/>
          <w:spacing w:val="-5"/>
          <w:lang w:val="lt-LT"/>
        </w:rPr>
        <w:t xml:space="preserve"> p</w:t>
      </w:r>
      <w:r w:rsidR="00F51FC6">
        <w:rPr>
          <w:color w:val="000000"/>
          <w:spacing w:val="-5"/>
          <w:lang w:val="lt-LT"/>
        </w:rPr>
        <w:t xml:space="preserve">riklausomai nuo </w:t>
      </w:r>
      <w:r w:rsidR="003E6FCF">
        <w:rPr>
          <w:color w:val="000000"/>
          <w:spacing w:val="-5"/>
          <w:lang w:val="lt-LT"/>
        </w:rPr>
        <w:t xml:space="preserve">koreguojamo </w:t>
      </w:r>
      <w:r w:rsidR="00F51FC6">
        <w:rPr>
          <w:color w:val="000000"/>
          <w:spacing w:val="-5"/>
          <w:lang w:val="lt-LT"/>
        </w:rPr>
        <w:t>elemento pobūdžio</w:t>
      </w:r>
      <w:r w:rsidR="00DF69DF">
        <w:rPr>
          <w:color w:val="000000"/>
          <w:spacing w:val="-5"/>
          <w:lang w:val="lt-LT"/>
        </w:rPr>
        <w:t>)</w:t>
      </w:r>
      <w:r w:rsidR="00F51FC6">
        <w:rPr>
          <w:color w:val="000000"/>
          <w:spacing w:val="-5"/>
          <w:lang w:val="lt-LT"/>
        </w:rPr>
        <w:t>:</w:t>
      </w:r>
    </w:p>
    <w:p w14:paraId="25F5B25E" w14:textId="77777777" w:rsidR="00C328BA" w:rsidRPr="006E3300" w:rsidRDefault="00C328BA" w:rsidP="00143A28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5"/>
          <w:lang w:val="lt-LT"/>
        </w:rPr>
      </w:pPr>
    </w:p>
    <w:tbl>
      <w:tblPr>
        <w:tblW w:w="4904" w:type="pct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3"/>
        <w:gridCol w:w="2995"/>
        <w:gridCol w:w="1416"/>
        <w:gridCol w:w="1276"/>
        <w:gridCol w:w="2407"/>
        <w:gridCol w:w="2407"/>
        <w:gridCol w:w="2796"/>
      </w:tblGrid>
      <w:tr w:rsidR="00090223" w:rsidRPr="00D07E12" w14:paraId="5D1C6865" w14:textId="77777777" w:rsidTr="00DF2FE9">
        <w:trPr>
          <w:trHeight w:val="345"/>
        </w:trPr>
        <w:tc>
          <w:tcPr>
            <w:tcW w:w="3969" w:type="dxa"/>
            <w:gridSpan w:val="2"/>
            <w:shd w:val="clear" w:color="auto" w:fill="FFFFFF"/>
            <w:vAlign w:val="center"/>
          </w:tcPr>
          <w:p w14:paraId="1B986A10" w14:textId="248D5A42" w:rsidR="00090223" w:rsidRPr="00D07E12" w:rsidRDefault="00090223" w:rsidP="00A04DA8">
            <w:pPr>
              <w:spacing w:line="276" w:lineRule="auto"/>
              <w:ind w:left="-142" w:firstLine="142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>Elementas</w:t>
            </w:r>
          </w:p>
        </w:tc>
        <w:tc>
          <w:tcPr>
            <w:tcW w:w="7513" w:type="dxa"/>
            <w:gridSpan w:val="4"/>
            <w:shd w:val="clear" w:color="auto" w:fill="FFFFFF"/>
            <w:vAlign w:val="center"/>
          </w:tcPr>
          <w:p w14:paraId="60ED6EAD" w14:textId="75629FB2" w:rsidR="00090223" w:rsidRPr="00D07E12" w:rsidRDefault="00090223" w:rsidP="0074301E">
            <w:pPr>
              <w:spacing w:line="276" w:lineRule="auto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>Vertinimo kriterijus</w:t>
            </w:r>
          </w:p>
        </w:tc>
        <w:tc>
          <w:tcPr>
            <w:tcW w:w="2799" w:type="dxa"/>
            <w:vMerge w:val="restart"/>
            <w:shd w:val="clear" w:color="auto" w:fill="FFFFFF"/>
            <w:vAlign w:val="center"/>
          </w:tcPr>
          <w:p w14:paraId="18DC790B" w14:textId="06ED55FE" w:rsidR="00090223" w:rsidRPr="00D07E12" w:rsidRDefault="00090223" w:rsidP="00AF015C">
            <w:pPr>
              <w:spacing w:line="276" w:lineRule="auto"/>
              <w:ind w:left="-142" w:firstLine="142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>Atsakingas</w:t>
            </w:r>
          </w:p>
        </w:tc>
      </w:tr>
      <w:tr w:rsidR="00090223" w:rsidRPr="00D07E12" w14:paraId="57BA594F" w14:textId="77777777" w:rsidTr="00DF2FE9">
        <w:trPr>
          <w:trHeight w:val="296"/>
        </w:trPr>
        <w:tc>
          <w:tcPr>
            <w:tcW w:w="971" w:type="dxa"/>
            <w:shd w:val="clear" w:color="auto" w:fill="FFFFFF"/>
            <w:vAlign w:val="center"/>
          </w:tcPr>
          <w:p w14:paraId="0BB1E2C0" w14:textId="42AA23C9" w:rsidR="00090223" w:rsidRPr="00D07E12" w:rsidRDefault="00090223" w:rsidP="00AF015C">
            <w:pPr>
              <w:spacing w:line="276" w:lineRule="auto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>Elemento</w:t>
            </w:r>
          </w:p>
          <w:p w14:paraId="61B7787C" w14:textId="425485BD" w:rsidR="00090223" w:rsidRPr="00D07E12" w:rsidRDefault="00090223" w:rsidP="00AF015C">
            <w:pPr>
              <w:spacing w:line="276" w:lineRule="auto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>kodas</w:t>
            </w:r>
          </w:p>
        </w:tc>
        <w:tc>
          <w:tcPr>
            <w:tcW w:w="2998" w:type="dxa"/>
            <w:shd w:val="clear" w:color="auto" w:fill="FFFFFF"/>
            <w:vAlign w:val="center"/>
          </w:tcPr>
          <w:p w14:paraId="56961AF7" w14:textId="63955424" w:rsidR="00090223" w:rsidRPr="00D07E12" w:rsidRDefault="00090223" w:rsidP="00AF015C">
            <w:pPr>
              <w:spacing w:line="276" w:lineRule="auto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>Elemento pavadinimas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795617A" w14:textId="72C9D93E" w:rsidR="00090223" w:rsidRPr="00D07E12" w:rsidRDefault="00090223" w:rsidP="00AF015C">
            <w:pPr>
              <w:spacing w:line="276" w:lineRule="auto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>Vertinimo kriterijus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18C966CE" w14:textId="44A01C81" w:rsidR="00090223" w:rsidRPr="00D07E12" w:rsidRDefault="00090223" w:rsidP="00AF015C">
            <w:pPr>
              <w:spacing w:line="276" w:lineRule="auto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>Matavimo vnt.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14:paraId="0179AC61" w14:textId="3B0DDEAF" w:rsidR="00090223" w:rsidRPr="00D07E12" w:rsidRDefault="00090223" w:rsidP="00AF015C">
            <w:pPr>
              <w:spacing w:line="276" w:lineRule="auto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 xml:space="preserve">Vertinimo kriterijaus </w:t>
            </w:r>
            <w:r w:rsidRPr="00D07E12">
              <w:rPr>
                <w:bCs/>
                <w:color w:val="000000"/>
                <w:sz w:val="20"/>
                <w:szCs w:val="20"/>
                <w:lang w:val="lt-LT" w:eastAsia="lt-LT"/>
              </w:rPr>
              <w:t>reikšmė n-aisiais m.</w:t>
            </w:r>
          </w:p>
        </w:tc>
        <w:tc>
          <w:tcPr>
            <w:tcW w:w="2410" w:type="dxa"/>
            <w:shd w:val="clear" w:color="auto" w:fill="FFFFFF"/>
          </w:tcPr>
          <w:p w14:paraId="33D6B9EA" w14:textId="703B21F8" w:rsidR="00090223" w:rsidRPr="00D07E12" w:rsidRDefault="00090223" w:rsidP="00AF015C">
            <w:pPr>
              <w:spacing w:line="276" w:lineRule="auto"/>
              <w:jc w:val="center"/>
              <w:rPr>
                <w:bCs/>
                <w:sz w:val="20"/>
                <w:szCs w:val="20"/>
                <w:lang w:val="lt-LT"/>
              </w:rPr>
            </w:pPr>
            <w:r w:rsidRPr="00D07E12">
              <w:rPr>
                <w:bCs/>
                <w:sz w:val="20"/>
                <w:szCs w:val="20"/>
                <w:lang w:val="lt-LT"/>
              </w:rPr>
              <w:t xml:space="preserve">Vertinimo kriterijaus plano </w:t>
            </w:r>
            <w:r w:rsidRPr="00D07E12">
              <w:rPr>
                <w:bCs/>
                <w:color w:val="000000"/>
                <w:sz w:val="20"/>
                <w:szCs w:val="20"/>
                <w:lang w:val="lt-LT" w:eastAsia="lt-LT"/>
              </w:rPr>
              <w:t>reikšmė</w:t>
            </w:r>
          </w:p>
        </w:tc>
        <w:tc>
          <w:tcPr>
            <w:tcW w:w="2799" w:type="dxa"/>
            <w:vMerge/>
            <w:shd w:val="clear" w:color="auto" w:fill="FFFFFF"/>
            <w:vAlign w:val="center"/>
          </w:tcPr>
          <w:p w14:paraId="4FA71415" w14:textId="43187FFC" w:rsidR="00090223" w:rsidRPr="00D07E12" w:rsidRDefault="00090223" w:rsidP="00AF015C">
            <w:pPr>
              <w:spacing w:line="276" w:lineRule="auto"/>
              <w:jc w:val="center"/>
              <w:rPr>
                <w:bCs/>
                <w:sz w:val="20"/>
                <w:szCs w:val="20"/>
                <w:lang w:val="lt-LT"/>
              </w:rPr>
            </w:pPr>
          </w:p>
        </w:tc>
      </w:tr>
      <w:tr w:rsidR="00090223" w:rsidRPr="00D07E12" w14:paraId="4E41B781" w14:textId="77777777" w:rsidTr="00DF2FE9">
        <w:tc>
          <w:tcPr>
            <w:tcW w:w="971" w:type="dxa"/>
            <w:shd w:val="clear" w:color="auto" w:fill="auto"/>
          </w:tcPr>
          <w:p w14:paraId="25DDDCE2" w14:textId="77777777" w:rsidR="00090223" w:rsidRPr="00D07E12" w:rsidRDefault="00090223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2998" w:type="dxa"/>
            <w:shd w:val="clear" w:color="auto" w:fill="auto"/>
          </w:tcPr>
          <w:p w14:paraId="4B6F9D0C" w14:textId="77777777" w:rsidR="00090223" w:rsidRPr="00D07E12" w:rsidRDefault="00090223" w:rsidP="0074301E">
            <w:pPr>
              <w:spacing w:line="276" w:lineRule="auto"/>
              <w:ind w:left="181" w:firstLine="323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1417" w:type="dxa"/>
          </w:tcPr>
          <w:p w14:paraId="2C477ABE" w14:textId="77777777" w:rsidR="00090223" w:rsidRPr="00D07E12" w:rsidRDefault="00090223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1276" w:type="dxa"/>
            <w:shd w:val="clear" w:color="auto" w:fill="auto"/>
          </w:tcPr>
          <w:p w14:paraId="13E8B220" w14:textId="5D4B494A" w:rsidR="00090223" w:rsidRPr="00D07E12" w:rsidRDefault="00090223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2410" w:type="dxa"/>
            <w:shd w:val="clear" w:color="auto" w:fill="auto"/>
          </w:tcPr>
          <w:p w14:paraId="61062427" w14:textId="77777777" w:rsidR="00090223" w:rsidRPr="00D07E12" w:rsidRDefault="00090223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2410" w:type="dxa"/>
          </w:tcPr>
          <w:p w14:paraId="2FDDE223" w14:textId="77777777" w:rsidR="00090223" w:rsidRPr="00D07E12" w:rsidRDefault="00090223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2799" w:type="dxa"/>
            <w:shd w:val="clear" w:color="auto" w:fill="auto"/>
          </w:tcPr>
          <w:p w14:paraId="43A5E4A7" w14:textId="28303E3B" w:rsidR="00090223" w:rsidRPr="00D07E12" w:rsidRDefault="00090223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</w:tr>
      <w:tr w:rsidR="00DF2FE9" w:rsidRPr="00D07E12" w14:paraId="2AA6DC79" w14:textId="77777777" w:rsidTr="00AF015C">
        <w:tc>
          <w:tcPr>
            <w:tcW w:w="971" w:type="dxa"/>
            <w:shd w:val="clear" w:color="auto" w:fill="auto"/>
          </w:tcPr>
          <w:p w14:paraId="692FC4CF" w14:textId="77777777" w:rsidR="00DF2FE9" w:rsidRPr="00D07E12" w:rsidRDefault="00DF2FE9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2998" w:type="dxa"/>
            <w:shd w:val="clear" w:color="auto" w:fill="auto"/>
          </w:tcPr>
          <w:p w14:paraId="689E1ECD" w14:textId="77777777" w:rsidR="00DF2FE9" w:rsidRPr="00D07E12" w:rsidRDefault="00DF2FE9" w:rsidP="0074301E">
            <w:pPr>
              <w:spacing w:line="276" w:lineRule="auto"/>
              <w:ind w:left="181" w:firstLine="323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1417" w:type="dxa"/>
          </w:tcPr>
          <w:p w14:paraId="15108401" w14:textId="77777777" w:rsidR="00DF2FE9" w:rsidRPr="00D07E12" w:rsidRDefault="00DF2FE9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1276" w:type="dxa"/>
            <w:shd w:val="clear" w:color="auto" w:fill="auto"/>
          </w:tcPr>
          <w:p w14:paraId="35A4D28F" w14:textId="77777777" w:rsidR="00DF2FE9" w:rsidRPr="00D07E12" w:rsidRDefault="00DF2FE9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2410" w:type="dxa"/>
            <w:shd w:val="clear" w:color="auto" w:fill="auto"/>
          </w:tcPr>
          <w:p w14:paraId="0F2E9AA2" w14:textId="77777777" w:rsidR="00DF2FE9" w:rsidRPr="00D07E12" w:rsidRDefault="00DF2FE9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2410" w:type="dxa"/>
          </w:tcPr>
          <w:p w14:paraId="09EEF4CC" w14:textId="77777777" w:rsidR="00DF2FE9" w:rsidRPr="00D07E12" w:rsidRDefault="00DF2FE9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  <w:tc>
          <w:tcPr>
            <w:tcW w:w="2799" w:type="dxa"/>
            <w:shd w:val="clear" w:color="auto" w:fill="auto"/>
          </w:tcPr>
          <w:p w14:paraId="2F31F593" w14:textId="77777777" w:rsidR="00DF2FE9" w:rsidRPr="00D07E12" w:rsidRDefault="00DF2FE9" w:rsidP="0074301E">
            <w:pPr>
              <w:spacing w:line="276" w:lineRule="auto"/>
              <w:ind w:left="-142" w:firstLine="142"/>
              <w:jc w:val="both"/>
              <w:rPr>
                <w:b/>
                <w:sz w:val="20"/>
                <w:szCs w:val="20"/>
                <w:lang w:val="lt-LT"/>
              </w:rPr>
            </w:pPr>
          </w:p>
        </w:tc>
      </w:tr>
    </w:tbl>
    <w:p w14:paraId="3D85FF52" w14:textId="07A4D4DD" w:rsidR="00143A28" w:rsidRPr="006E3300" w:rsidRDefault="00143A28" w:rsidP="00143A28">
      <w:pPr>
        <w:spacing w:line="276" w:lineRule="auto"/>
        <w:jc w:val="both"/>
        <w:rPr>
          <w:b/>
          <w:lang w:val="lt-LT"/>
        </w:rPr>
      </w:pPr>
    </w:p>
    <w:p w14:paraId="19C57B6C" w14:textId="151F5AE4" w:rsidR="00090223" w:rsidRPr="006E3300" w:rsidRDefault="00090223" w:rsidP="00090223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5"/>
          <w:lang w:val="lt-LT"/>
        </w:rPr>
      </w:pPr>
      <w:r>
        <w:rPr>
          <w:color w:val="000000"/>
          <w:spacing w:val="-5"/>
          <w:lang w:val="lt-LT"/>
        </w:rPr>
        <w:t>5</w:t>
      </w:r>
      <w:r w:rsidRPr="006E3300">
        <w:rPr>
          <w:color w:val="000000"/>
          <w:spacing w:val="-5"/>
          <w:lang w:val="lt-LT"/>
        </w:rPr>
        <w:t>. Pasiūlymą pateikusio asmens vardas, pavardė, darbovietė, pareigos</w:t>
      </w:r>
      <w:r>
        <w:rPr>
          <w:color w:val="000000"/>
          <w:spacing w:val="-5"/>
          <w:lang w:val="lt-LT"/>
        </w:rPr>
        <w:t>:</w:t>
      </w:r>
    </w:p>
    <w:p w14:paraId="481CAEB5" w14:textId="77777777" w:rsidR="00090223" w:rsidRPr="006E3300" w:rsidRDefault="00090223" w:rsidP="00090223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5"/>
          <w:lang w:val="lt-LT"/>
        </w:rPr>
      </w:pPr>
      <w:r w:rsidRPr="006E3300">
        <w:rPr>
          <w:color w:val="000000"/>
          <w:spacing w:val="-5"/>
          <w:lang w:val="lt-LT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F6732BE" w14:textId="77777777" w:rsidR="00090223" w:rsidRPr="006E3300" w:rsidRDefault="00090223" w:rsidP="00090223">
      <w:pPr>
        <w:widowControl w:val="0"/>
        <w:autoSpaceDE w:val="0"/>
        <w:autoSpaceDN w:val="0"/>
        <w:adjustRightInd w:val="0"/>
        <w:spacing w:line="276" w:lineRule="auto"/>
        <w:ind w:left="284"/>
        <w:jc w:val="both"/>
        <w:rPr>
          <w:color w:val="000000"/>
          <w:spacing w:val="-5"/>
          <w:lang w:val="lt-LT"/>
        </w:rPr>
      </w:pPr>
    </w:p>
    <w:p w14:paraId="5986C700" w14:textId="330379DD" w:rsidR="00F03CC9" w:rsidRPr="006E3300" w:rsidRDefault="00F03CC9" w:rsidP="00143A28">
      <w:pPr>
        <w:spacing w:line="276" w:lineRule="auto"/>
        <w:jc w:val="both"/>
        <w:rPr>
          <w:b/>
          <w:lang w:val="lt-LT"/>
        </w:rPr>
      </w:pPr>
    </w:p>
    <w:p w14:paraId="2766D18D" w14:textId="77777777" w:rsidR="00F03CC9" w:rsidRPr="006E3300" w:rsidRDefault="00F03CC9" w:rsidP="00143A28">
      <w:pPr>
        <w:spacing w:line="276" w:lineRule="auto"/>
        <w:jc w:val="both"/>
        <w:rPr>
          <w:b/>
          <w:lang w:val="lt-LT"/>
        </w:rPr>
      </w:pPr>
    </w:p>
    <w:p w14:paraId="58A0BB9D" w14:textId="21E09DFC" w:rsidR="00143A28" w:rsidRPr="006E3300" w:rsidRDefault="00143A28" w:rsidP="00F03CC9">
      <w:pPr>
        <w:spacing w:line="276" w:lineRule="auto"/>
        <w:jc w:val="center"/>
        <w:rPr>
          <w:b/>
          <w:lang w:val="lt-LT"/>
        </w:rPr>
      </w:pPr>
      <w:r w:rsidRPr="006E3300">
        <w:rPr>
          <w:b/>
          <w:lang w:val="lt-LT"/>
        </w:rPr>
        <w:t>___________________________                                              _________________</w:t>
      </w:r>
    </w:p>
    <w:p w14:paraId="294A532C" w14:textId="61DA7FEE" w:rsidR="00143A28" w:rsidRPr="006E3300" w:rsidRDefault="00143A28" w:rsidP="008265C3">
      <w:pPr>
        <w:spacing w:line="276" w:lineRule="auto"/>
        <w:jc w:val="center"/>
        <w:rPr>
          <w:lang w:val="lt-LT"/>
        </w:rPr>
      </w:pPr>
      <w:r w:rsidRPr="006E3300">
        <w:rPr>
          <w:lang w:val="lt-LT"/>
        </w:rPr>
        <w:t>(</w:t>
      </w:r>
      <w:r w:rsidR="008265C3">
        <w:rPr>
          <w:lang w:val="lt-LT"/>
        </w:rPr>
        <w:t>vardas, pavardė</w:t>
      </w:r>
      <w:r w:rsidRPr="006E3300">
        <w:rPr>
          <w:lang w:val="lt-LT"/>
        </w:rPr>
        <w:t>)</w:t>
      </w:r>
      <w:r w:rsidRPr="006E3300">
        <w:rPr>
          <w:lang w:val="lt-LT"/>
        </w:rPr>
        <w:tab/>
      </w:r>
      <w:r w:rsidRPr="006E3300">
        <w:rPr>
          <w:lang w:val="lt-LT"/>
        </w:rPr>
        <w:tab/>
        <w:t xml:space="preserve">                     </w:t>
      </w:r>
      <w:r w:rsidRPr="006E3300">
        <w:rPr>
          <w:lang w:val="lt-LT"/>
        </w:rPr>
        <w:tab/>
        <w:t>(</w:t>
      </w:r>
      <w:r w:rsidR="008265C3">
        <w:rPr>
          <w:lang w:val="lt-LT"/>
        </w:rPr>
        <w:t>parašas</w:t>
      </w:r>
      <w:r w:rsidRPr="006E3300">
        <w:rPr>
          <w:lang w:val="lt-LT"/>
        </w:rPr>
        <w:t>)</w:t>
      </w:r>
    </w:p>
    <w:p w14:paraId="2365905C" w14:textId="7ACDD2EE" w:rsidR="00143A28" w:rsidRPr="006E3300" w:rsidRDefault="00143A28" w:rsidP="008265C3">
      <w:pPr>
        <w:spacing w:line="276" w:lineRule="auto"/>
        <w:rPr>
          <w:lang w:val="lt-LT"/>
        </w:rPr>
      </w:pPr>
    </w:p>
    <w:p w14:paraId="0A5FD6F1" w14:textId="77777777" w:rsidR="00143A28" w:rsidRPr="006E3300" w:rsidRDefault="00143A28" w:rsidP="00F03CC9">
      <w:pPr>
        <w:spacing w:line="276" w:lineRule="auto"/>
        <w:jc w:val="center"/>
        <w:rPr>
          <w:lang w:val="lt-LT"/>
        </w:rPr>
      </w:pPr>
      <w:r w:rsidRPr="006E3300">
        <w:rPr>
          <w:lang w:val="lt-LT"/>
        </w:rPr>
        <w:t>_________________</w:t>
      </w:r>
    </w:p>
    <w:p w14:paraId="19C593E6" w14:textId="4AC4108D" w:rsidR="00143A28" w:rsidRPr="006E3300" w:rsidRDefault="00143A28" w:rsidP="00F03CC9">
      <w:pPr>
        <w:spacing w:after="200" w:line="276" w:lineRule="auto"/>
        <w:jc w:val="center"/>
        <w:rPr>
          <w:rFonts w:eastAsia="Calibri"/>
          <w:lang w:val="lt-LT" w:eastAsia="en-US"/>
        </w:rPr>
      </w:pPr>
      <w:r w:rsidRPr="006E3300">
        <w:rPr>
          <w:rFonts w:eastAsia="Calibri"/>
          <w:lang w:val="lt-LT" w:eastAsia="en-US"/>
        </w:rPr>
        <w:t>(data)</w:t>
      </w:r>
    </w:p>
    <w:p w14:paraId="4BC7A8CF" w14:textId="77777777" w:rsidR="00143A28" w:rsidRPr="006E3300" w:rsidRDefault="00143A28" w:rsidP="00F03CC9">
      <w:pPr>
        <w:spacing w:after="200" w:line="276" w:lineRule="auto"/>
        <w:jc w:val="center"/>
        <w:rPr>
          <w:rFonts w:ascii="Calibri" w:eastAsia="Calibri" w:hAnsi="Calibri"/>
          <w:sz w:val="22"/>
          <w:szCs w:val="22"/>
          <w:lang w:val="lt-LT" w:eastAsia="en-US"/>
        </w:rPr>
      </w:pPr>
    </w:p>
    <w:p w14:paraId="45A3E743" w14:textId="5EBBBC86" w:rsidR="00143A28" w:rsidRPr="006E3300" w:rsidRDefault="00143A28" w:rsidP="00F03CC9">
      <w:pPr>
        <w:spacing w:after="200" w:line="276" w:lineRule="auto"/>
        <w:jc w:val="center"/>
        <w:rPr>
          <w:rFonts w:ascii="Calibri" w:eastAsia="Calibri" w:hAnsi="Calibri"/>
          <w:sz w:val="22"/>
          <w:szCs w:val="22"/>
          <w:lang w:val="lt-LT" w:eastAsia="en-US"/>
        </w:rPr>
      </w:pPr>
      <w:r w:rsidRPr="006E3300">
        <w:rPr>
          <w:rFonts w:ascii="Calibri" w:eastAsia="Calibri" w:hAnsi="Calibri"/>
          <w:sz w:val="22"/>
          <w:szCs w:val="22"/>
          <w:lang w:val="lt-LT" w:eastAsia="en-US"/>
        </w:rPr>
        <w:t>_________________________________</w:t>
      </w:r>
    </w:p>
    <w:p w14:paraId="2619A9F3" w14:textId="73192131" w:rsidR="00460CFA" w:rsidRPr="00692E94" w:rsidRDefault="00460CFA" w:rsidP="001212F2">
      <w:pPr>
        <w:spacing w:before="240" w:after="240" w:line="360" w:lineRule="auto"/>
        <w:ind w:left="360"/>
        <w:jc w:val="center"/>
        <w:rPr>
          <w:rStyle w:val="Grietas"/>
          <w:rFonts w:ascii="Calibri" w:hAnsi="Calibri"/>
          <w:b w:val="0"/>
          <w:lang w:val="lt-LT"/>
        </w:rPr>
      </w:pPr>
    </w:p>
    <w:sectPr w:rsidR="00460CFA" w:rsidRPr="00692E94" w:rsidSect="005163B4">
      <w:pgSz w:w="16838" w:h="11906" w:orient="landscape"/>
      <w:pgMar w:top="1701" w:right="1134" w:bottom="567" w:left="1134" w:header="720" w:footer="720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B353EA" w14:textId="77777777" w:rsidR="00B50456" w:rsidRDefault="00B50456">
      <w:r>
        <w:separator/>
      </w:r>
    </w:p>
  </w:endnote>
  <w:endnote w:type="continuationSeparator" w:id="0">
    <w:p w14:paraId="102291FE" w14:textId="77777777" w:rsidR="00B50456" w:rsidRDefault="00B504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imesLT">
    <w:altName w:val="Times New Roman"/>
    <w:charset w:val="BA"/>
    <w:family w:val="roman"/>
    <w:pitch w:val="variable"/>
    <w:sig w:usb0="00000000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205F9B" w14:textId="77777777" w:rsidR="00B50456" w:rsidRDefault="00B50456">
      <w:r>
        <w:separator/>
      </w:r>
    </w:p>
  </w:footnote>
  <w:footnote w:type="continuationSeparator" w:id="0">
    <w:p w14:paraId="63860E95" w14:textId="77777777" w:rsidR="00B50456" w:rsidRDefault="00B504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68204E" w14:textId="4946AA13" w:rsidR="00A04DA8" w:rsidRDefault="00A04DA8" w:rsidP="002F447F">
    <w:pPr>
      <w:pStyle w:val="Antrats"/>
      <w:framePr w:wrap="around" w:vAnchor="text" w:hAnchor="margin" w:xAlign="center" w:y="1"/>
      <w:rPr>
        <w:rStyle w:val="Puslapionumeris"/>
      </w:rPr>
    </w:pPr>
    <w:r>
      <w:rPr>
        <w:rStyle w:val="Puslapionumeris"/>
      </w:rPr>
      <w:fldChar w:fldCharType="begin"/>
    </w:r>
    <w:r>
      <w:rPr>
        <w:rStyle w:val="Puslapionumeris"/>
      </w:rPr>
      <w:instrText xml:space="preserve">PAGE  </w:instrText>
    </w:r>
    <w:r>
      <w:rPr>
        <w:rStyle w:val="Puslapionumeris"/>
      </w:rPr>
      <w:fldChar w:fldCharType="separate"/>
    </w:r>
    <w:r>
      <w:rPr>
        <w:rStyle w:val="Puslapionumeris"/>
        <w:noProof/>
      </w:rPr>
      <w:t>17</w:t>
    </w:r>
    <w:r>
      <w:rPr>
        <w:rStyle w:val="Puslapionumeris"/>
      </w:rPr>
      <w:fldChar w:fldCharType="end"/>
    </w:r>
  </w:p>
  <w:p w14:paraId="73AC28E6" w14:textId="77777777" w:rsidR="00A04DA8" w:rsidRDefault="00A04DA8">
    <w:pPr>
      <w:pStyle w:val="Antrats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ADB24" w14:textId="77777777" w:rsidR="00A04DA8" w:rsidRDefault="00A04DA8" w:rsidP="00067744">
    <w:pPr>
      <w:pStyle w:val="Antrats"/>
      <w:framePr w:wrap="around" w:vAnchor="text" w:hAnchor="margin" w:xAlign="center" w:y="1"/>
      <w:rPr>
        <w:rStyle w:val="Puslapionumeris"/>
      </w:rPr>
    </w:pPr>
    <w:r>
      <w:rPr>
        <w:rStyle w:val="Puslapionumeris"/>
      </w:rPr>
      <w:fldChar w:fldCharType="begin"/>
    </w:r>
    <w:r>
      <w:rPr>
        <w:rStyle w:val="Puslapionumeris"/>
      </w:rPr>
      <w:instrText xml:space="preserve">PAGE  </w:instrText>
    </w:r>
    <w:r>
      <w:rPr>
        <w:rStyle w:val="Puslapionumeris"/>
      </w:rPr>
      <w:fldChar w:fldCharType="separate"/>
    </w:r>
    <w:r w:rsidR="008831E4">
      <w:rPr>
        <w:rStyle w:val="Puslapionumeris"/>
        <w:noProof/>
      </w:rPr>
      <w:t>7</w:t>
    </w:r>
    <w:r>
      <w:rPr>
        <w:rStyle w:val="Puslapionumeris"/>
      </w:rPr>
      <w:fldChar w:fldCharType="end"/>
    </w:r>
  </w:p>
  <w:p w14:paraId="4085C2E7" w14:textId="77777777" w:rsidR="00A04DA8" w:rsidRDefault="00A04DA8">
    <w:pPr>
      <w:pStyle w:val="Antrats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81827E" w14:textId="5E77E773" w:rsidR="00A04DA8" w:rsidRDefault="00A04DA8" w:rsidP="00A126DC">
    <w:pPr>
      <w:pStyle w:val="Antrats"/>
      <w:jc w:val="center"/>
    </w:pPr>
    <w:r>
      <w:fldChar w:fldCharType="begin"/>
    </w:r>
    <w:r>
      <w:instrText>PAGE   \* MERGEFORMAT</w:instrText>
    </w:r>
    <w:r>
      <w:fldChar w:fldCharType="separate"/>
    </w:r>
    <w:r w:rsidR="00AF3589" w:rsidRPr="00AF3589">
      <w:rPr>
        <w:noProof/>
        <w:lang w:val="lt-LT"/>
      </w:rPr>
      <w:t>1</w:t>
    </w:r>
    <w:r>
      <w:fldChar w:fldCharType="end"/>
    </w:r>
  </w:p>
  <w:p w14:paraId="010421A8" w14:textId="77777777" w:rsidR="00A04DA8" w:rsidRDefault="00A04DA8">
    <w:pPr>
      <w:pStyle w:val="Antrats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CFEB76" w14:textId="77777777" w:rsidR="00A04DA8" w:rsidRDefault="00A04DA8" w:rsidP="007C12B2">
    <w:pPr>
      <w:pStyle w:val="Antrats"/>
      <w:framePr w:wrap="around" w:vAnchor="text" w:hAnchor="margin" w:xAlign="center" w:y="1"/>
      <w:rPr>
        <w:rStyle w:val="Puslapionumeris"/>
      </w:rPr>
    </w:pPr>
    <w:r>
      <w:rPr>
        <w:rStyle w:val="Puslapionumeris"/>
      </w:rPr>
      <w:fldChar w:fldCharType="begin"/>
    </w:r>
    <w:r>
      <w:rPr>
        <w:rStyle w:val="Puslapionumeris"/>
      </w:rPr>
      <w:instrText xml:space="preserve">PAGE  </w:instrText>
    </w:r>
    <w:r>
      <w:rPr>
        <w:rStyle w:val="Puslapionumeris"/>
      </w:rPr>
      <w:fldChar w:fldCharType="separate"/>
    </w:r>
    <w:r w:rsidR="008831E4">
      <w:rPr>
        <w:rStyle w:val="Puslapionumeris"/>
        <w:noProof/>
      </w:rPr>
      <w:t>21</w:t>
    </w:r>
    <w:r>
      <w:rPr>
        <w:rStyle w:val="Puslapionumeris"/>
      </w:rPr>
      <w:fldChar w:fldCharType="end"/>
    </w:r>
  </w:p>
  <w:p w14:paraId="7988CB61" w14:textId="77777777" w:rsidR="00A04DA8" w:rsidRDefault="00A04DA8">
    <w:pPr>
      <w:pStyle w:val="Antrats"/>
      <w:rPr>
        <w:rFonts w:ascii="Calibri" w:hAnsi="Calibri"/>
        <w:lang w:val="lt-LT"/>
      </w:rPr>
    </w:pPr>
    <w:r>
      <w:rPr>
        <w:rFonts w:ascii="Calibri" w:hAnsi="Calibri"/>
        <w:lang w:val="lt-LT"/>
      </w:rPr>
      <w:tab/>
    </w:r>
    <w:r>
      <w:rPr>
        <w:rFonts w:ascii="Calibri" w:hAnsi="Calibri"/>
        <w:lang w:val="lt-LT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3" type="#_x0000_t75" style="width:11.25pt;height:11.25pt" o:bullet="t" filled="t">
        <v:fill color2="black"/>
        <v:imagedata r:id="rId1" o:title=""/>
      </v:shape>
    </w:pict>
  </w:numPicBullet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  <w:rPr>
        <w:rFonts w:cs="Times New Roman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Symbol" w:hAnsi="Symbol" w:cs="Times New Roman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420" w:hanging="360"/>
      </w:pPr>
      <w:rPr>
        <w:rFonts w:cs="Times New Roman"/>
      </w:rPr>
    </w:lvl>
  </w:abstractNum>
  <w:abstractNum w:abstractNumId="3" w15:restartNumberingAfterBreak="0">
    <w:nsid w:val="00E034D9"/>
    <w:multiLevelType w:val="multilevel"/>
    <w:tmpl w:val="FEA83E3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5"/>
      <w:numFmt w:val="decimal"/>
      <w:isLgl/>
      <w:lvlText w:val="%1.%2."/>
      <w:lvlJc w:val="left"/>
      <w:pPr>
        <w:ind w:left="1363" w:hanging="360"/>
      </w:pPr>
      <w:rPr>
        <w:rFonts w:cs="Times New Roman"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2366" w:hanging="720"/>
      </w:pPr>
      <w:rPr>
        <w:rFonts w:cs="Times New Roman"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3009" w:hanging="720"/>
      </w:pPr>
      <w:rPr>
        <w:rFonts w:cs="Times New Roman"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4012" w:hanging="1080"/>
      </w:pPr>
      <w:rPr>
        <w:rFonts w:cs="Times New Roman"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4655" w:hanging="1080"/>
      </w:pPr>
      <w:rPr>
        <w:rFonts w:cs="Times New Roman"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5658" w:hanging="1440"/>
      </w:pPr>
      <w:rPr>
        <w:rFonts w:cs="Times New Roman"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6301" w:hanging="1440"/>
      </w:pPr>
      <w:rPr>
        <w:rFonts w:cs="Times New Roman"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7304" w:hanging="1800"/>
      </w:pPr>
      <w:rPr>
        <w:rFonts w:cs="Times New Roman" w:hint="default"/>
        <w:color w:val="auto"/>
      </w:rPr>
    </w:lvl>
  </w:abstractNum>
  <w:abstractNum w:abstractNumId="4" w15:restartNumberingAfterBreak="0">
    <w:nsid w:val="02D439F0"/>
    <w:multiLevelType w:val="hybridMultilevel"/>
    <w:tmpl w:val="F68ABEFA"/>
    <w:lvl w:ilvl="0" w:tplc="04270005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27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27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27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5" w15:restartNumberingAfterBreak="0">
    <w:nsid w:val="034B0195"/>
    <w:multiLevelType w:val="hybridMultilevel"/>
    <w:tmpl w:val="046E392C"/>
    <w:lvl w:ilvl="0" w:tplc="DAB6EFF8">
      <w:start w:val="1"/>
      <w:numFmt w:val="decimal"/>
      <w:lvlText w:val="%1."/>
      <w:lvlJc w:val="left"/>
      <w:pPr>
        <w:ind w:left="2851" w:hanging="1575"/>
      </w:pPr>
      <w:rPr>
        <w:rFonts w:ascii="Times New Roman" w:eastAsia="Times New Roman" w:hAnsi="Times New Roman" w:cs="Courier New"/>
      </w:rPr>
    </w:lvl>
    <w:lvl w:ilvl="1" w:tplc="04270019" w:tentative="1">
      <w:start w:val="1"/>
      <w:numFmt w:val="lowerLetter"/>
      <w:lvlText w:val="%2."/>
      <w:lvlJc w:val="left"/>
      <w:pPr>
        <w:ind w:left="2356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3076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3796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4516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5236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956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6676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7396" w:hanging="180"/>
      </w:pPr>
      <w:rPr>
        <w:rFonts w:cs="Times New Roman"/>
      </w:rPr>
    </w:lvl>
  </w:abstractNum>
  <w:abstractNum w:abstractNumId="6" w15:restartNumberingAfterBreak="0">
    <w:nsid w:val="059552FA"/>
    <w:multiLevelType w:val="multilevel"/>
    <w:tmpl w:val="5F3052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%4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9553899"/>
    <w:multiLevelType w:val="hybridMultilevel"/>
    <w:tmpl w:val="15BE7A54"/>
    <w:lvl w:ilvl="0" w:tplc="04270005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775" w:hanging="360"/>
      </w:pPr>
      <w:rPr>
        <w:rFonts w:ascii="Courier New" w:hAnsi="Courier New" w:hint="default"/>
      </w:rPr>
    </w:lvl>
    <w:lvl w:ilvl="2" w:tplc="04270005" w:tentative="1">
      <w:start w:val="1"/>
      <w:numFmt w:val="bullet"/>
      <w:lvlText w:val=""/>
      <w:lvlJc w:val="left"/>
      <w:pPr>
        <w:ind w:left="3495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4215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935" w:hanging="360"/>
      </w:pPr>
      <w:rPr>
        <w:rFonts w:ascii="Courier New" w:hAnsi="Courier New" w:hint="default"/>
      </w:rPr>
    </w:lvl>
    <w:lvl w:ilvl="5" w:tplc="04270005" w:tentative="1">
      <w:start w:val="1"/>
      <w:numFmt w:val="bullet"/>
      <w:lvlText w:val=""/>
      <w:lvlJc w:val="left"/>
      <w:pPr>
        <w:ind w:left="5655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375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7095" w:hanging="360"/>
      </w:pPr>
      <w:rPr>
        <w:rFonts w:ascii="Courier New" w:hAnsi="Courier New" w:hint="default"/>
      </w:rPr>
    </w:lvl>
    <w:lvl w:ilvl="8" w:tplc="04270005" w:tentative="1">
      <w:start w:val="1"/>
      <w:numFmt w:val="bullet"/>
      <w:lvlText w:val=""/>
      <w:lvlJc w:val="left"/>
      <w:pPr>
        <w:ind w:left="7815" w:hanging="360"/>
      </w:pPr>
      <w:rPr>
        <w:rFonts w:ascii="Wingdings" w:hAnsi="Wingdings" w:hint="default"/>
      </w:rPr>
    </w:lvl>
  </w:abstractNum>
  <w:abstractNum w:abstractNumId="8" w15:restartNumberingAfterBreak="0">
    <w:nsid w:val="0B6A213D"/>
    <w:multiLevelType w:val="hybridMultilevel"/>
    <w:tmpl w:val="745A2046"/>
    <w:lvl w:ilvl="0" w:tplc="D3AE5DA8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  <w:color w:val="000000"/>
      </w:rPr>
    </w:lvl>
    <w:lvl w:ilvl="1" w:tplc="04270019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9" w15:restartNumberingAfterBreak="0">
    <w:nsid w:val="0FD04F7C"/>
    <w:multiLevelType w:val="hybridMultilevel"/>
    <w:tmpl w:val="116824D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5F0A90"/>
    <w:multiLevelType w:val="hybridMultilevel"/>
    <w:tmpl w:val="7A22F3CC"/>
    <w:lvl w:ilvl="0" w:tplc="3F1C656C">
      <w:start w:val="30"/>
      <w:numFmt w:val="decimal"/>
      <w:lvlText w:val="%1."/>
      <w:lvlJc w:val="left"/>
      <w:pPr>
        <w:ind w:left="1382" w:hanging="360"/>
      </w:pPr>
      <w:rPr>
        <w:rFonts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102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822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3542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4262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982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702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6422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7142" w:hanging="180"/>
      </w:pPr>
      <w:rPr>
        <w:rFonts w:cs="Times New Roman"/>
      </w:rPr>
    </w:lvl>
  </w:abstractNum>
  <w:abstractNum w:abstractNumId="11" w15:restartNumberingAfterBreak="0">
    <w:nsid w:val="13652E58"/>
    <w:multiLevelType w:val="multilevel"/>
    <w:tmpl w:val="1376DF3A"/>
    <w:lvl w:ilvl="0">
      <w:start w:val="1"/>
      <w:numFmt w:val="decimal"/>
      <w:lvlText w:val="%1."/>
      <w:lvlJc w:val="left"/>
      <w:pPr>
        <w:ind w:left="5180" w:hanging="360"/>
      </w:pPr>
      <w:rPr>
        <w:rFonts w:cs="Times New Roman" w:hint="default"/>
        <w:b/>
        <w:color w:val="000000"/>
      </w:rPr>
    </w:lvl>
    <w:lvl w:ilvl="1">
      <w:start w:val="1"/>
      <w:numFmt w:val="decimal"/>
      <w:isLgl/>
      <w:lvlText w:val="%1.%2."/>
      <w:lvlJc w:val="left"/>
      <w:pPr>
        <w:ind w:left="5540" w:hanging="72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554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590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59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626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62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66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6620" w:hanging="1800"/>
      </w:pPr>
      <w:rPr>
        <w:rFonts w:cs="Times New Roman" w:hint="default"/>
      </w:rPr>
    </w:lvl>
  </w:abstractNum>
  <w:abstractNum w:abstractNumId="12" w15:restartNumberingAfterBreak="0">
    <w:nsid w:val="155628A3"/>
    <w:multiLevelType w:val="multilevel"/>
    <w:tmpl w:val="5FCCA9DC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  <w:b/>
      </w:rPr>
    </w:lvl>
    <w:lvl w:ilvl="1">
      <w:start w:val="13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</w:abstractNum>
  <w:abstractNum w:abstractNumId="13" w15:restartNumberingAfterBreak="0">
    <w:nsid w:val="17320093"/>
    <w:multiLevelType w:val="multilevel"/>
    <w:tmpl w:val="DE227062"/>
    <w:lvl w:ilvl="0">
      <w:start w:val="38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4" w15:restartNumberingAfterBreak="0">
    <w:nsid w:val="174C71FC"/>
    <w:multiLevelType w:val="hybridMultilevel"/>
    <w:tmpl w:val="3B687C0E"/>
    <w:lvl w:ilvl="0" w:tplc="CAFC9C7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17B10B3E"/>
    <w:multiLevelType w:val="multilevel"/>
    <w:tmpl w:val="056C5DAC"/>
    <w:lvl w:ilvl="0">
      <w:start w:val="5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16" w15:restartNumberingAfterBreak="0">
    <w:nsid w:val="19D07DFB"/>
    <w:multiLevelType w:val="hybridMultilevel"/>
    <w:tmpl w:val="97366426"/>
    <w:lvl w:ilvl="0" w:tplc="0427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2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2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2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230C2D13"/>
    <w:multiLevelType w:val="multilevel"/>
    <w:tmpl w:val="DE227062"/>
    <w:lvl w:ilvl="0">
      <w:start w:val="35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8" w15:restartNumberingAfterBreak="0">
    <w:nsid w:val="288B0420"/>
    <w:multiLevelType w:val="multilevel"/>
    <w:tmpl w:val="DE227062"/>
    <w:lvl w:ilvl="0">
      <w:start w:val="23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4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9" w15:restartNumberingAfterBreak="0">
    <w:nsid w:val="2943290D"/>
    <w:multiLevelType w:val="multilevel"/>
    <w:tmpl w:val="49605038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  <w:color w:val="auto"/>
      </w:rPr>
    </w:lvl>
    <w:lvl w:ilvl="1">
      <w:start w:val="1"/>
      <w:numFmt w:val="decimal"/>
      <w:lvlText w:val="%1.%2."/>
      <w:lvlJc w:val="left"/>
      <w:pPr>
        <w:ind w:left="643" w:hanging="360"/>
      </w:pPr>
      <w:rPr>
        <w:rFonts w:cs="Times New Roman" w:hint="default"/>
        <w:color w:val="auto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cs="Times New Roman" w:hint="default"/>
        <w:color w:val="auto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cs="Times New Roman" w:hint="default"/>
        <w:color w:val="auto"/>
      </w:rPr>
    </w:lvl>
  </w:abstractNum>
  <w:abstractNum w:abstractNumId="20" w15:restartNumberingAfterBreak="0">
    <w:nsid w:val="34376E3E"/>
    <w:multiLevelType w:val="hybridMultilevel"/>
    <w:tmpl w:val="0A1669C2"/>
    <w:lvl w:ilvl="0" w:tplc="0427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35286E53"/>
    <w:multiLevelType w:val="multilevel"/>
    <w:tmpl w:val="D1EAA60E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cs="Times New Roman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643" w:hanging="360"/>
      </w:pPr>
      <w:rPr>
        <w:rFonts w:cs="Times New Roman"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86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569" w:hanging="720"/>
      </w:pPr>
      <w:rPr>
        <w:rFonts w:cs="Times New Roman"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12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495" w:hanging="108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38" w:hanging="144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421" w:hanging="144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064" w:hanging="1800"/>
      </w:pPr>
      <w:rPr>
        <w:rFonts w:cs="Times New Roman" w:hint="default"/>
        <w:color w:val="auto"/>
      </w:rPr>
    </w:lvl>
  </w:abstractNum>
  <w:abstractNum w:abstractNumId="22" w15:restartNumberingAfterBreak="0">
    <w:nsid w:val="3870563D"/>
    <w:multiLevelType w:val="hybridMultilevel"/>
    <w:tmpl w:val="3D72C732"/>
    <w:lvl w:ilvl="0" w:tplc="88464E1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0000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9F82D8F"/>
    <w:multiLevelType w:val="hybridMultilevel"/>
    <w:tmpl w:val="2E34E848"/>
    <w:lvl w:ilvl="0" w:tplc="042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3B2C5508"/>
    <w:multiLevelType w:val="hybridMultilevel"/>
    <w:tmpl w:val="075C8EB6"/>
    <w:lvl w:ilvl="0" w:tplc="EEF85E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F51954"/>
    <w:multiLevelType w:val="multilevel"/>
    <w:tmpl w:val="DE227062"/>
    <w:lvl w:ilvl="0">
      <w:start w:val="23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4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6" w15:restartNumberingAfterBreak="0">
    <w:nsid w:val="3E1B6050"/>
    <w:multiLevelType w:val="multilevel"/>
    <w:tmpl w:val="6BD2D236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cs="Times New Roman" w:hint="default"/>
        <w:color w:val="000000"/>
      </w:rPr>
    </w:lvl>
  </w:abstractNum>
  <w:abstractNum w:abstractNumId="27" w15:restartNumberingAfterBreak="0">
    <w:nsid w:val="3EA21E66"/>
    <w:multiLevelType w:val="multilevel"/>
    <w:tmpl w:val="DE227062"/>
    <w:lvl w:ilvl="0">
      <w:start w:val="39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color w:val="auto"/>
      </w:rPr>
    </w:lvl>
  </w:abstractNum>
  <w:abstractNum w:abstractNumId="28" w15:restartNumberingAfterBreak="0">
    <w:nsid w:val="41050CF2"/>
    <w:multiLevelType w:val="hybridMultilevel"/>
    <w:tmpl w:val="A1907A16"/>
    <w:lvl w:ilvl="0" w:tplc="0427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420A2BFE"/>
    <w:multiLevelType w:val="hybridMultilevel"/>
    <w:tmpl w:val="D666B96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2224D4C"/>
    <w:multiLevelType w:val="hybridMultilevel"/>
    <w:tmpl w:val="64AC7E52"/>
    <w:lvl w:ilvl="0" w:tplc="04270005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27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27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27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31" w15:restartNumberingAfterBreak="0">
    <w:nsid w:val="42882DC2"/>
    <w:multiLevelType w:val="multilevel"/>
    <w:tmpl w:val="DE227062"/>
    <w:lvl w:ilvl="0">
      <w:start w:val="37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2" w15:restartNumberingAfterBreak="0">
    <w:nsid w:val="42FC0392"/>
    <w:multiLevelType w:val="hybridMultilevel"/>
    <w:tmpl w:val="5BA6676C"/>
    <w:lvl w:ilvl="0" w:tplc="0427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27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27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27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27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27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27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27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27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33" w15:restartNumberingAfterBreak="0">
    <w:nsid w:val="4AFE3EC2"/>
    <w:multiLevelType w:val="multilevel"/>
    <w:tmpl w:val="B322CC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4" w15:restartNumberingAfterBreak="0">
    <w:nsid w:val="4B5C48F6"/>
    <w:multiLevelType w:val="multilevel"/>
    <w:tmpl w:val="8EAA8B3A"/>
    <w:lvl w:ilvl="0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cs="Times New Roman"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  <w:b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cs="Times New Roman" w:hint="default"/>
        <w:b w:val="0"/>
        <w:color w:val="auto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cs="Times New Roman" w:hint="default"/>
        <w:b w:val="0"/>
        <w:color w:val="auto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cs="Times New Roman" w:hint="default"/>
        <w:b w:val="0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cs="Times New Roman" w:hint="default"/>
        <w:b w:val="0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cs="Times New Roman" w:hint="default"/>
        <w:b w:val="0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cs="Times New Roman" w:hint="default"/>
        <w:b w:val="0"/>
        <w:color w:val="auto"/>
      </w:rPr>
    </w:lvl>
  </w:abstractNum>
  <w:abstractNum w:abstractNumId="35" w15:restartNumberingAfterBreak="0">
    <w:nsid w:val="4EA1320C"/>
    <w:multiLevelType w:val="hybridMultilevel"/>
    <w:tmpl w:val="4CA2700E"/>
    <w:lvl w:ilvl="0" w:tplc="0427000F">
      <w:start w:val="9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 w15:restartNumberingAfterBreak="0">
    <w:nsid w:val="55526CC8"/>
    <w:multiLevelType w:val="multilevel"/>
    <w:tmpl w:val="54F2199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Times New Roman"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  <w:b/>
      </w:rPr>
    </w:lvl>
  </w:abstractNum>
  <w:abstractNum w:abstractNumId="37" w15:restartNumberingAfterBreak="0">
    <w:nsid w:val="5DAA0E36"/>
    <w:multiLevelType w:val="multilevel"/>
    <w:tmpl w:val="DE227062"/>
    <w:lvl w:ilvl="0">
      <w:start w:val="30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4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8" w15:restartNumberingAfterBreak="0">
    <w:nsid w:val="5F6F5E51"/>
    <w:multiLevelType w:val="multilevel"/>
    <w:tmpl w:val="DE227062"/>
    <w:lvl w:ilvl="0">
      <w:start w:val="36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9" w15:restartNumberingAfterBreak="0">
    <w:nsid w:val="5FE0509C"/>
    <w:multiLevelType w:val="multilevel"/>
    <w:tmpl w:val="DE227062"/>
    <w:lvl w:ilvl="0">
      <w:start w:val="36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6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0" w15:restartNumberingAfterBreak="0">
    <w:nsid w:val="627038E5"/>
    <w:multiLevelType w:val="multilevel"/>
    <w:tmpl w:val="DE227062"/>
    <w:lvl w:ilvl="0">
      <w:start w:val="36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1" w15:restartNumberingAfterBreak="0">
    <w:nsid w:val="66C6029D"/>
    <w:multiLevelType w:val="multilevel"/>
    <w:tmpl w:val="036819F8"/>
    <w:lvl w:ilvl="0">
      <w:start w:val="3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2" w15:restartNumberingAfterBreak="0">
    <w:nsid w:val="710A5A32"/>
    <w:multiLevelType w:val="multilevel"/>
    <w:tmpl w:val="DE227062"/>
    <w:lvl w:ilvl="0">
      <w:start w:val="36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4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3" w15:restartNumberingAfterBreak="0">
    <w:nsid w:val="749B3755"/>
    <w:multiLevelType w:val="multilevel"/>
    <w:tmpl w:val="659463DE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  <w:b w:val="0"/>
      </w:rPr>
    </w:lvl>
    <w:lvl w:ilvl="1">
      <w:start w:val="13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</w:abstractNum>
  <w:abstractNum w:abstractNumId="44" w15:restartNumberingAfterBreak="0">
    <w:nsid w:val="768A5FE2"/>
    <w:multiLevelType w:val="multilevel"/>
    <w:tmpl w:val="AD1C781E"/>
    <w:lvl w:ilvl="0">
      <w:start w:val="19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680" w:hanging="48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5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24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426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92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59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66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7620" w:hanging="1800"/>
      </w:pPr>
      <w:rPr>
        <w:rFonts w:cs="Times New Roman" w:hint="default"/>
      </w:rPr>
    </w:lvl>
  </w:abstractNum>
  <w:abstractNum w:abstractNumId="45" w15:restartNumberingAfterBreak="0">
    <w:nsid w:val="79451C26"/>
    <w:multiLevelType w:val="multilevel"/>
    <w:tmpl w:val="DE227062"/>
    <w:lvl w:ilvl="0">
      <w:start w:val="13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6" w15:restartNumberingAfterBreak="0">
    <w:nsid w:val="7EA675E4"/>
    <w:multiLevelType w:val="multilevel"/>
    <w:tmpl w:val="FDA2F3BA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  <w:b/>
      </w:rPr>
    </w:lvl>
    <w:lvl w:ilvl="1">
      <w:start w:val="13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</w:abstractNum>
  <w:num w:numId="1" w16cid:durableId="1154176391">
    <w:abstractNumId w:val="0"/>
  </w:num>
  <w:num w:numId="2" w16cid:durableId="777800803">
    <w:abstractNumId w:val="1"/>
  </w:num>
  <w:num w:numId="3" w16cid:durableId="689601433">
    <w:abstractNumId w:val="2"/>
  </w:num>
  <w:num w:numId="4" w16cid:durableId="1181818412">
    <w:abstractNumId w:val="28"/>
  </w:num>
  <w:num w:numId="5" w16cid:durableId="1613243764">
    <w:abstractNumId w:val="23"/>
  </w:num>
  <w:num w:numId="6" w16cid:durableId="690644121">
    <w:abstractNumId w:val="20"/>
  </w:num>
  <w:num w:numId="7" w16cid:durableId="73042393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549000790">
    <w:abstractNumId w:val="9"/>
  </w:num>
  <w:num w:numId="9" w16cid:durableId="379132048">
    <w:abstractNumId w:val="14"/>
  </w:num>
  <w:num w:numId="10" w16cid:durableId="1491290342">
    <w:abstractNumId w:val="35"/>
  </w:num>
  <w:num w:numId="11" w16cid:durableId="1867013742">
    <w:abstractNumId w:val="4"/>
  </w:num>
  <w:num w:numId="12" w16cid:durableId="2078166376">
    <w:abstractNumId w:val="7"/>
  </w:num>
  <w:num w:numId="13" w16cid:durableId="959922567">
    <w:abstractNumId w:val="30"/>
  </w:num>
  <w:num w:numId="14" w16cid:durableId="316033820">
    <w:abstractNumId w:val="36"/>
  </w:num>
  <w:num w:numId="15" w16cid:durableId="1311710366">
    <w:abstractNumId w:val="22"/>
  </w:num>
  <w:num w:numId="16" w16cid:durableId="1533686552">
    <w:abstractNumId w:val="3"/>
  </w:num>
  <w:num w:numId="17" w16cid:durableId="1803888943">
    <w:abstractNumId w:val="11"/>
  </w:num>
  <w:num w:numId="18" w16cid:durableId="906257790">
    <w:abstractNumId w:val="16"/>
  </w:num>
  <w:num w:numId="19" w16cid:durableId="1369910874">
    <w:abstractNumId w:val="19"/>
  </w:num>
  <w:num w:numId="20" w16cid:durableId="513150081">
    <w:abstractNumId w:val="8"/>
  </w:num>
  <w:num w:numId="21" w16cid:durableId="2028405579">
    <w:abstractNumId w:val="26"/>
  </w:num>
  <w:num w:numId="22" w16cid:durableId="2117475991">
    <w:abstractNumId w:val="15"/>
  </w:num>
  <w:num w:numId="23" w16cid:durableId="443575937">
    <w:abstractNumId w:val="34"/>
  </w:num>
  <w:num w:numId="24" w16cid:durableId="1829402599">
    <w:abstractNumId w:val="21"/>
  </w:num>
  <w:num w:numId="25" w16cid:durableId="662247025">
    <w:abstractNumId w:val="5"/>
  </w:num>
  <w:num w:numId="26" w16cid:durableId="1379358287">
    <w:abstractNumId w:val="12"/>
  </w:num>
  <w:num w:numId="27" w16cid:durableId="384565703">
    <w:abstractNumId w:val="43"/>
  </w:num>
  <w:num w:numId="28" w16cid:durableId="543713166">
    <w:abstractNumId w:val="46"/>
  </w:num>
  <w:num w:numId="29" w16cid:durableId="104159161">
    <w:abstractNumId w:val="44"/>
  </w:num>
  <w:num w:numId="30" w16cid:durableId="2077779455">
    <w:abstractNumId w:val="10"/>
  </w:num>
  <w:num w:numId="31" w16cid:durableId="1538469239">
    <w:abstractNumId w:val="18"/>
  </w:num>
  <w:num w:numId="32" w16cid:durableId="290399786">
    <w:abstractNumId w:val="25"/>
  </w:num>
  <w:num w:numId="33" w16cid:durableId="226111975">
    <w:abstractNumId w:val="17"/>
  </w:num>
  <w:num w:numId="34" w16cid:durableId="1530294724">
    <w:abstractNumId w:val="41"/>
  </w:num>
  <w:num w:numId="35" w16cid:durableId="247155510">
    <w:abstractNumId w:val="40"/>
  </w:num>
  <w:num w:numId="36" w16cid:durableId="686759725">
    <w:abstractNumId w:val="39"/>
  </w:num>
  <w:num w:numId="37" w16cid:durableId="2022855363">
    <w:abstractNumId w:val="31"/>
  </w:num>
  <w:num w:numId="38" w16cid:durableId="1390415974">
    <w:abstractNumId w:val="13"/>
  </w:num>
  <w:num w:numId="39" w16cid:durableId="1132283934">
    <w:abstractNumId w:val="27"/>
  </w:num>
  <w:num w:numId="40" w16cid:durableId="1989356225">
    <w:abstractNumId w:val="37"/>
  </w:num>
  <w:num w:numId="41" w16cid:durableId="43020745">
    <w:abstractNumId w:val="38"/>
  </w:num>
  <w:num w:numId="42" w16cid:durableId="381903199">
    <w:abstractNumId w:val="45"/>
  </w:num>
  <w:num w:numId="43" w16cid:durableId="1741707762">
    <w:abstractNumId w:val="42"/>
  </w:num>
  <w:num w:numId="44" w16cid:durableId="797723598">
    <w:abstractNumId w:val="29"/>
  </w:num>
  <w:num w:numId="45" w16cid:durableId="595867228">
    <w:abstractNumId w:val="6"/>
  </w:num>
  <w:num w:numId="46" w16cid:durableId="1639066797">
    <w:abstractNumId w:val="24"/>
  </w:num>
  <w:num w:numId="47" w16cid:durableId="1769887301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6"/>
  <w:hyphenationZone w:val="396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footnotePr>
    <w:numStart w:val="2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456F"/>
    <w:rsid w:val="000000B5"/>
    <w:rsid w:val="0000022C"/>
    <w:rsid w:val="00000D82"/>
    <w:rsid w:val="00003C08"/>
    <w:rsid w:val="0000448E"/>
    <w:rsid w:val="0000544B"/>
    <w:rsid w:val="00005E0D"/>
    <w:rsid w:val="00005EA5"/>
    <w:rsid w:val="000060EB"/>
    <w:rsid w:val="0001083E"/>
    <w:rsid w:val="000111EC"/>
    <w:rsid w:val="000114D4"/>
    <w:rsid w:val="00011A0E"/>
    <w:rsid w:val="00014D33"/>
    <w:rsid w:val="0001545B"/>
    <w:rsid w:val="00016657"/>
    <w:rsid w:val="00016C73"/>
    <w:rsid w:val="00016F50"/>
    <w:rsid w:val="00020372"/>
    <w:rsid w:val="000203B7"/>
    <w:rsid w:val="0002068F"/>
    <w:rsid w:val="00020FEE"/>
    <w:rsid w:val="000234B6"/>
    <w:rsid w:val="000235C0"/>
    <w:rsid w:val="00023A2B"/>
    <w:rsid w:val="00023BD1"/>
    <w:rsid w:val="00024E51"/>
    <w:rsid w:val="00025E90"/>
    <w:rsid w:val="00026FF2"/>
    <w:rsid w:val="00027565"/>
    <w:rsid w:val="00027E4B"/>
    <w:rsid w:val="00030E14"/>
    <w:rsid w:val="00031C1D"/>
    <w:rsid w:val="000340D7"/>
    <w:rsid w:val="0003462C"/>
    <w:rsid w:val="00034C83"/>
    <w:rsid w:val="0004118E"/>
    <w:rsid w:val="00044C7C"/>
    <w:rsid w:val="00045377"/>
    <w:rsid w:val="000465DF"/>
    <w:rsid w:val="000468AB"/>
    <w:rsid w:val="000472AB"/>
    <w:rsid w:val="00047EE1"/>
    <w:rsid w:val="000514B6"/>
    <w:rsid w:val="00053041"/>
    <w:rsid w:val="00053AC1"/>
    <w:rsid w:val="000543C7"/>
    <w:rsid w:val="00054B19"/>
    <w:rsid w:val="00054C3C"/>
    <w:rsid w:val="00055362"/>
    <w:rsid w:val="00055C7F"/>
    <w:rsid w:val="00056071"/>
    <w:rsid w:val="000566C0"/>
    <w:rsid w:val="000567AC"/>
    <w:rsid w:val="000567FA"/>
    <w:rsid w:val="00056E99"/>
    <w:rsid w:val="0005750A"/>
    <w:rsid w:val="000577E6"/>
    <w:rsid w:val="00057B2A"/>
    <w:rsid w:val="00057D74"/>
    <w:rsid w:val="00060AA1"/>
    <w:rsid w:val="00061C8F"/>
    <w:rsid w:val="00062971"/>
    <w:rsid w:val="0006359C"/>
    <w:rsid w:val="000659AD"/>
    <w:rsid w:val="00066B02"/>
    <w:rsid w:val="00067411"/>
    <w:rsid w:val="00067744"/>
    <w:rsid w:val="00067CE2"/>
    <w:rsid w:val="000703E0"/>
    <w:rsid w:val="000707FB"/>
    <w:rsid w:val="00071BCB"/>
    <w:rsid w:val="00071CE4"/>
    <w:rsid w:val="00072B1F"/>
    <w:rsid w:val="00073593"/>
    <w:rsid w:val="00073E7A"/>
    <w:rsid w:val="00076162"/>
    <w:rsid w:val="00080BB0"/>
    <w:rsid w:val="00080D68"/>
    <w:rsid w:val="000843E5"/>
    <w:rsid w:val="0008447A"/>
    <w:rsid w:val="000856E4"/>
    <w:rsid w:val="00090223"/>
    <w:rsid w:val="00090F68"/>
    <w:rsid w:val="000915F6"/>
    <w:rsid w:val="000917F0"/>
    <w:rsid w:val="00091ADD"/>
    <w:rsid w:val="00091EF8"/>
    <w:rsid w:val="0009270E"/>
    <w:rsid w:val="00093221"/>
    <w:rsid w:val="00094CD3"/>
    <w:rsid w:val="000973D8"/>
    <w:rsid w:val="000A2DF4"/>
    <w:rsid w:val="000A433D"/>
    <w:rsid w:val="000B08B8"/>
    <w:rsid w:val="000B0D80"/>
    <w:rsid w:val="000B1866"/>
    <w:rsid w:val="000B2305"/>
    <w:rsid w:val="000B3DED"/>
    <w:rsid w:val="000B4DD2"/>
    <w:rsid w:val="000B5455"/>
    <w:rsid w:val="000B547D"/>
    <w:rsid w:val="000B591E"/>
    <w:rsid w:val="000B658F"/>
    <w:rsid w:val="000B7383"/>
    <w:rsid w:val="000B7AB4"/>
    <w:rsid w:val="000C1990"/>
    <w:rsid w:val="000C35B9"/>
    <w:rsid w:val="000C4789"/>
    <w:rsid w:val="000C50E5"/>
    <w:rsid w:val="000C5923"/>
    <w:rsid w:val="000D14BE"/>
    <w:rsid w:val="000D1F0F"/>
    <w:rsid w:val="000D4B5F"/>
    <w:rsid w:val="000D6A09"/>
    <w:rsid w:val="000D7841"/>
    <w:rsid w:val="000D7E0E"/>
    <w:rsid w:val="000D7E84"/>
    <w:rsid w:val="000E0088"/>
    <w:rsid w:val="000E03DC"/>
    <w:rsid w:val="000E1D55"/>
    <w:rsid w:val="000E386F"/>
    <w:rsid w:val="000E3B53"/>
    <w:rsid w:val="000E3E88"/>
    <w:rsid w:val="000E433A"/>
    <w:rsid w:val="000E7BDA"/>
    <w:rsid w:val="000F02E4"/>
    <w:rsid w:val="000F05FC"/>
    <w:rsid w:val="000F0C5A"/>
    <w:rsid w:val="000F60A7"/>
    <w:rsid w:val="000F69A9"/>
    <w:rsid w:val="000F6D34"/>
    <w:rsid w:val="000F7EB6"/>
    <w:rsid w:val="001008D5"/>
    <w:rsid w:val="00103096"/>
    <w:rsid w:val="00103F9D"/>
    <w:rsid w:val="00104414"/>
    <w:rsid w:val="0010483E"/>
    <w:rsid w:val="0010555E"/>
    <w:rsid w:val="001068B2"/>
    <w:rsid w:val="00106ADB"/>
    <w:rsid w:val="00106BAE"/>
    <w:rsid w:val="001102D9"/>
    <w:rsid w:val="0011066D"/>
    <w:rsid w:val="00110D22"/>
    <w:rsid w:val="00111949"/>
    <w:rsid w:val="0011380D"/>
    <w:rsid w:val="001147CD"/>
    <w:rsid w:val="00117214"/>
    <w:rsid w:val="0011730A"/>
    <w:rsid w:val="00121094"/>
    <w:rsid w:val="001212F2"/>
    <w:rsid w:val="00121B7B"/>
    <w:rsid w:val="001225AD"/>
    <w:rsid w:val="00122779"/>
    <w:rsid w:val="00123182"/>
    <w:rsid w:val="00126CFB"/>
    <w:rsid w:val="00126F34"/>
    <w:rsid w:val="0012796F"/>
    <w:rsid w:val="00131671"/>
    <w:rsid w:val="00132ABF"/>
    <w:rsid w:val="00133D38"/>
    <w:rsid w:val="00133DF5"/>
    <w:rsid w:val="001346C4"/>
    <w:rsid w:val="00134D0C"/>
    <w:rsid w:val="00135F28"/>
    <w:rsid w:val="001379EC"/>
    <w:rsid w:val="00137EF9"/>
    <w:rsid w:val="00137FD5"/>
    <w:rsid w:val="001406A0"/>
    <w:rsid w:val="00141C40"/>
    <w:rsid w:val="00143A28"/>
    <w:rsid w:val="00143B6B"/>
    <w:rsid w:val="00145497"/>
    <w:rsid w:val="00146EF7"/>
    <w:rsid w:val="00147123"/>
    <w:rsid w:val="00150089"/>
    <w:rsid w:val="00150EF1"/>
    <w:rsid w:val="0015113E"/>
    <w:rsid w:val="00152BED"/>
    <w:rsid w:val="00153137"/>
    <w:rsid w:val="00157321"/>
    <w:rsid w:val="0016291A"/>
    <w:rsid w:val="00162DA1"/>
    <w:rsid w:val="00163B7F"/>
    <w:rsid w:val="00163EF6"/>
    <w:rsid w:val="00165BAC"/>
    <w:rsid w:val="001667BD"/>
    <w:rsid w:val="00167ECA"/>
    <w:rsid w:val="00173F12"/>
    <w:rsid w:val="00174626"/>
    <w:rsid w:val="00174A1C"/>
    <w:rsid w:val="001754A5"/>
    <w:rsid w:val="001769AD"/>
    <w:rsid w:val="001804A5"/>
    <w:rsid w:val="00181682"/>
    <w:rsid w:val="00182185"/>
    <w:rsid w:val="001826BB"/>
    <w:rsid w:val="00182F1A"/>
    <w:rsid w:val="001831D2"/>
    <w:rsid w:val="00191718"/>
    <w:rsid w:val="0019494D"/>
    <w:rsid w:val="00194B2C"/>
    <w:rsid w:val="00194C09"/>
    <w:rsid w:val="00194E3A"/>
    <w:rsid w:val="00195335"/>
    <w:rsid w:val="001A041F"/>
    <w:rsid w:val="001A30B9"/>
    <w:rsid w:val="001A456E"/>
    <w:rsid w:val="001A51D1"/>
    <w:rsid w:val="001B017C"/>
    <w:rsid w:val="001B0571"/>
    <w:rsid w:val="001B11D3"/>
    <w:rsid w:val="001B237B"/>
    <w:rsid w:val="001B4586"/>
    <w:rsid w:val="001B4861"/>
    <w:rsid w:val="001B57A1"/>
    <w:rsid w:val="001B7142"/>
    <w:rsid w:val="001B7BC5"/>
    <w:rsid w:val="001C0A71"/>
    <w:rsid w:val="001C2C88"/>
    <w:rsid w:val="001C2CBA"/>
    <w:rsid w:val="001C34F4"/>
    <w:rsid w:val="001C40CC"/>
    <w:rsid w:val="001C4E08"/>
    <w:rsid w:val="001C514A"/>
    <w:rsid w:val="001C5D73"/>
    <w:rsid w:val="001C69BE"/>
    <w:rsid w:val="001C7074"/>
    <w:rsid w:val="001D034B"/>
    <w:rsid w:val="001D08C4"/>
    <w:rsid w:val="001D0C43"/>
    <w:rsid w:val="001D3B52"/>
    <w:rsid w:val="001D4128"/>
    <w:rsid w:val="001D414B"/>
    <w:rsid w:val="001D511A"/>
    <w:rsid w:val="001D7144"/>
    <w:rsid w:val="001E0F42"/>
    <w:rsid w:val="001E382A"/>
    <w:rsid w:val="001E5184"/>
    <w:rsid w:val="001E542F"/>
    <w:rsid w:val="001E5C80"/>
    <w:rsid w:val="001E62DC"/>
    <w:rsid w:val="001E70C4"/>
    <w:rsid w:val="001E7651"/>
    <w:rsid w:val="001F06C9"/>
    <w:rsid w:val="001F103B"/>
    <w:rsid w:val="001F26D9"/>
    <w:rsid w:val="001F282B"/>
    <w:rsid w:val="001F3DD0"/>
    <w:rsid w:val="001F40D7"/>
    <w:rsid w:val="001F4F09"/>
    <w:rsid w:val="001F5A22"/>
    <w:rsid w:val="001F5E5A"/>
    <w:rsid w:val="001F6919"/>
    <w:rsid w:val="001F72B8"/>
    <w:rsid w:val="001F7722"/>
    <w:rsid w:val="001F7B33"/>
    <w:rsid w:val="001F7D3C"/>
    <w:rsid w:val="00201EA3"/>
    <w:rsid w:val="00202CF2"/>
    <w:rsid w:val="002040FA"/>
    <w:rsid w:val="00205039"/>
    <w:rsid w:val="002061E7"/>
    <w:rsid w:val="002070EE"/>
    <w:rsid w:val="0020743B"/>
    <w:rsid w:val="0021018B"/>
    <w:rsid w:val="002103D3"/>
    <w:rsid w:val="00211CD5"/>
    <w:rsid w:val="002124C1"/>
    <w:rsid w:val="002134B5"/>
    <w:rsid w:val="0021418C"/>
    <w:rsid w:val="002165D4"/>
    <w:rsid w:val="00216829"/>
    <w:rsid w:val="00220091"/>
    <w:rsid w:val="00223CC7"/>
    <w:rsid w:val="00223E49"/>
    <w:rsid w:val="00226674"/>
    <w:rsid w:val="00226A99"/>
    <w:rsid w:val="0022724C"/>
    <w:rsid w:val="002276C2"/>
    <w:rsid w:val="00230DB9"/>
    <w:rsid w:val="00231034"/>
    <w:rsid w:val="00231EAF"/>
    <w:rsid w:val="002326A6"/>
    <w:rsid w:val="00234F19"/>
    <w:rsid w:val="00235533"/>
    <w:rsid w:val="002361FA"/>
    <w:rsid w:val="00237D5E"/>
    <w:rsid w:val="00241663"/>
    <w:rsid w:val="002423A4"/>
    <w:rsid w:val="00247EBF"/>
    <w:rsid w:val="002515C7"/>
    <w:rsid w:val="00256658"/>
    <w:rsid w:val="00260C9E"/>
    <w:rsid w:val="002611F1"/>
    <w:rsid w:val="002617DF"/>
    <w:rsid w:val="00263A02"/>
    <w:rsid w:val="00267801"/>
    <w:rsid w:val="00271469"/>
    <w:rsid w:val="00273B6A"/>
    <w:rsid w:val="00274594"/>
    <w:rsid w:val="0027553B"/>
    <w:rsid w:val="00276869"/>
    <w:rsid w:val="002809B7"/>
    <w:rsid w:val="00281CFE"/>
    <w:rsid w:val="00282575"/>
    <w:rsid w:val="002832B3"/>
    <w:rsid w:val="00283524"/>
    <w:rsid w:val="002878D1"/>
    <w:rsid w:val="00290A61"/>
    <w:rsid w:val="00292EF5"/>
    <w:rsid w:val="002938D3"/>
    <w:rsid w:val="00293932"/>
    <w:rsid w:val="0029412D"/>
    <w:rsid w:val="002962FC"/>
    <w:rsid w:val="002A038F"/>
    <w:rsid w:val="002A078D"/>
    <w:rsid w:val="002A14C5"/>
    <w:rsid w:val="002A178B"/>
    <w:rsid w:val="002A21BE"/>
    <w:rsid w:val="002A313F"/>
    <w:rsid w:val="002A31E1"/>
    <w:rsid w:val="002A4A3F"/>
    <w:rsid w:val="002A4F94"/>
    <w:rsid w:val="002A620A"/>
    <w:rsid w:val="002A637D"/>
    <w:rsid w:val="002A6A3B"/>
    <w:rsid w:val="002B0C93"/>
    <w:rsid w:val="002B14C3"/>
    <w:rsid w:val="002B1CFA"/>
    <w:rsid w:val="002B1F05"/>
    <w:rsid w:val="002B21CF"/>
    <w:rsid w:val="002B31EE"/>
    <w:rsid w:val="002B4AF3"/>
    <w:rsid w:val="002B5172"/>
    <w:rsid w:val="002B6FE1"/>
    <w:rsid w:val="002C28C9"/>
    <w:rsid w:val="002C36C6"/>
    <w:rsid w:val="002C3756"/>
    <w:rsid w:val="002C3885"/>
    <w:rsid w:val="002C3DAA"/>
    <w:rsid w:val="002C40B4"/>
    <w:rsid w:val="002C4354"/>
    <w:rsid w:val="002C49BC"/>
    <w:rsid w:val="002C5DB7"/>
    <w:rsid w:val="002D2AA1"/>
    <w:rsid w:val="002D2C3C"/>
    <w:rsid w:val="002D3911"/>
    <w:rsid w:val="002D4A54"/>
    <w:rsid w:val="002D53BB"/>
    <w:rsid w:val="002E09A8"/>
    <w:rsid w:val="002E0BAA"/>
    <w:rsid w:val="002E172D"/>
    <w:rsid w:val="002E20E4"/>
    <w:rsid w:val="002E35B0"/>
    <w:rsid w:val="002E3695"/>
    <w:rsid w:val="002E452D"/>
    <w:rsid w:val="002E69A1"/>
    <w:rsid w:val="002F0C70"/>
    <w:rsid w:val="002F0E75"/>
    <w:rsid w:val="002F172C"/>
    <w:rsid w:val="002F290E"/>
    <w:rsid w:val="002F315F"/>
    <w:rsid w:val="002F37CA"/>
    <w:rsid w:val="002F447F"/>
    <w:rsid w:val="002F52C3"/>
    <w:rsid w:val="002F62CD"/>
    <w:rsid w:val="002F691C"/>
    <w:rsid w:val="002F787A"/>
    <w:rsid w:val="00300E30"/>
    <w:rsid w:val="00305AD8"/>
    <w:rsid w:val="00306E4F"/>
    <w:rsid w:val="003073F5"/>
    <w:rsid w:val="00307AD8"/>
    <w:rsid w:val="00310783"/>
    <w:rsid w:val="0031136F"/>
    <w:rsid w:val="00311DF2"/>
    <w:rsid w:val="00311F55"/>
    <w:rsid w:val="00312826"/>
    <w:rsid w:val="0031340F"/>
    <w:rsid w:val="00313ACA"/>
    <w:rsid w:val="0031407A"/>
    <w:rsid w:val="00314D7D"/>
    <w:rsid w:val="00316F00"/>
    <w:rsid w:val="00317124"/>
    <w:rsid w:val="0032049E"/>
    <w:rsid w:val="00320DB2"/>
    <w:rsid w:val="00321EDB"/>
    <w:rsid w:val="003223C8"/>
    <w:rsid w:val="0032276C"/>
    <w:rsid w:val="0032340D"/>
    <w:rsid w:val="00324317"/>
    <w:rsid w:val="00324710"/>
    <w:rsid w:val="0032486B"/>
    <w:rsid w:val="00327097"/>
    <w:rsid w:val="00332AA3"/>
    <w:rsid w:val="00333627"/>
    <w:rsid w:val="00333BD5"/>
    <w:rsid w:val="003342F6"/>
    <w:rsid w:val="003346BC"/>
    <w:rsid w:val="00335AB1"/>
    <w:rsid w:val="0033655E"/>
    <w:rsid w:val="003427F8"/>
    <w:rsid w:val="003448DC"/>
    <w:rsid w:val="00347634"/>
    <w:rsid w:val="00353269"/>
    <w:rsid w:val="0035355B"/>
    <w:rsid w:val="00353CF6"/>
    <w:rsid w:val="00353FD4"/>
    <w:rsid w:val="003546DC"/>
    <w:rsid w:val="00354AB1"/>
    <w:rsid w:val="00356487"/>
    <w:rsid w:val="00361B39"/>
    <w:rsid w:val="003623AC"/>
    <w:rsid w:val="00362CB5"/>
    <w:rsid w:val="0036331E"/>
    <w:rsid w:val="00363904"/>
    <w:rsid w:val="003652D4"/>
    <w:rsid w:val="00367476"/>
    <w:rsid w:val="00371677"/>
    <w:rsid w:val="00371813"/>
    <w:rsid w:val="0037494F"/>
    <w:rsid w:val="003803F2"/>
    <w:rsid w:val="00381130"/>
    <w:rsid w:val="00382674"/>
    <w:rsid w:val="003845C3"/>
    <w:rsid w:val="00387E52"/>
    <w:rsid w:val="00390FD1"/>
    <w:rsid w:val="00393660"/>
    <w:rsid w:val="00393B6C"/>
    <w:rsid w:val="00393CEB"/>
    <w:rsid w:val="00395184"/>
    <w:rsid w:val="00395C4A"/>
    <w:rsid w:val="0039779E"/>
    <w:rsid w:val="00397EF0"/>
    <w:rsid w:val="003A28DB"/>
    <w:rsid w:val="003A3356"/>
    <w:rsid w:val="003A40A0"/>
    <w:rsid w:val="003A69BF"/>
    <w:rsid w:val="003A6BDF"/>
    <w:rsid w:val="003A6F7F"/>
    <w:rsid w:val="003B065F"/>
    <w:rsid w:val="003B0FCF"/>
    <w:rsid w:val="003B294D"/>
    <w:rsid w:val="003B2B36"/>
    <w:rsid w:val="003B3044"/>
    <w:rsid w:val="003B7D00"/>
    <w:rsid w:val="003C1FA8"/>
    <w:rsid w:val="003C1FB4"/>
    <w:rsid w:val="003C2179"/>
    <w:rsid w:val="003C38C4"/>
    <w:rsid w:val="003C447A"/>
    <w:rsid w:val="003C5B45"/>
    <w:rsid w:val="003D1219"/>
    <w:rsid w:val="003D27E1"/>
    <w:rsid w:val="003D2F76"/>
    <w:rsid w:val="003D5E44"/>
    <w:rsid w:val="003D7E62"/>
    <w:rsid w:val="003E1A0E"/>
    <w:rsid w:val="003E3B44"/>
    <w:rsid w:val="003E4072"/>
    <w:rsid w:val="003E49EB"/>
    <w:rsid w:val="003E6FCF"/>
    <w:rsid w:val="003F10A9"/>
    <w:rsid w:val="003F340C"/>
    <w:rsid w:val="003F3568"/>
    <w:rsid w:val="003F4193"/>
    <w:rsid w:val="003F43C0"/>
    <w:rsid w:val="003F522C"/>
    <w:rsid w:val="00401DE7"/>
    <w:rsid w:val="00402AF9"/>
    <w:rsid w:val="00403E4D"/>
    <w:rsid w:val="00404BE0"/>
    <w:rsid w:val="0040757D"/>
    <w:rsid w:val="004079B3"/>
    <w:rsid w:val="0041126F"/>
    <w:rsid w:val="004113A1"/>
    <w:rsid w:val="00411F87"/>
    <w:rsid w:val="00412432"/>
    <w:rsid w:val="00414283"/>
    <w:rsid w:val="004149D7"/>
    <w:rsid w:val="00415AD7"/>
    <w:rsid w:val="0042131F"/>
    <w:rsid w:val="0042232B"/>
    <w:rsid w:val="00423369"/>
    <w:rsid w:val="00423F30"/>
    <w:rsid w:val="00424C7B"/>
    <w:rsid w:val="00425A8E"/>
    <w:rsid w:val="00425CCF"/>
    <w:rsid w:val="00426525"/>
    <w:rsid w:val="00426855"/>
    <w:rsid w:val="00431381"/>
    <w:rsid w:val="004319A5"/>
    <w:rsid w:val="004320C5"/>
    <w:rsid w:val="00433B91"/>
    <w:rsid w:val="00433C66"/>
    <w:rsid w:val="00434577"/>
    <w:rsid w:val="00434C56"/>
    <w:rsid w:val="0043769B"/>
    <w:rsid w:val="00441AA0"/>
    <w:rsid w:val="00443560"/>
    <w:rsid w:val="00444AC1"/>
    <w:rsid w:val="00445AF2"/>
    <w:rsid w:val="00445CED"/>
    <w:rsid w:val="00446E34"/>
    <w:rsid w:val="00447D17"/>
    <w:rsid w:val="00450FF8"/>
    <w:rsid w:val="00452B1A"/>
    <w:rsid w:val="0045312A"/>
    <w:rsid w:val="004539B0"/>
    <w:rsid w:val="00453BA7"/>
    <w:rsid w:val="00453F77"/>
    <w:rsid w:val="00454756"/>
    <w:rsid w:val="00454898"/>
    <w:rsid w:val="004577A8"/>
    <w:rsid w:val="00457EDC"/>
    <w:rsid w:val="00460CE2"/>
    <w:rsid w:val="00460CFA"/>
    <w:rsid w:val="0046248A"/>
    <w:rsid w:val="004627C5"/>
    <w:rsid w:val="004642E7"/>
    <w:rsid w:val="00471717"/>
    <w:rsid w:val="00471B22"/>
    <w:rsid w:val="00471B9F"/>
    <w:rsid w:val="0047220D"/>
    <w:rsid w:val="004733A1"/>
    <w:rsid w:val="004738F9"/>
    <w:rsid w:val="00474C32"/>
    <w:rsid w:val="004805A3"/>
    <w:rsid w:val="004818E2"/>
    <w:rsid w:val="00481B33"/>
    <w:rsid w:val="004828E2"/>
    <w:rsid w:val="00482FE0"/>
    <w:rsid w:val="00484833"/>
    <w:rsid w:val="00485DA3"/>
    <w:rsid w:val="00491505"/>
    <w:rsid w:val="004943E5"/>
    <w:rsid w:val="00495785"/>
    <w:rsid w:val="00496314"/>
    <w:rsid w:val="00496FA8"/>
    <w:rsid w:val="004A25C6"/>
    <w:rsid w:val="004A2D89"/>
    <w:rsid w:val="004A6194"/>
    <w:rsid w:val="004B073C"/>
    <w:rsid w:val="004B2375"/>
    <w:rsid w:val="004B3B26"/>
    <w:rsid w:val="004B3C9A"/>
    <w:rsid w:val="004B4251"/>
    <w:rsid w:val="004B65F2"/>
    <w:rsid w:val="004B7593"/>
    <w:rsid w:val="004B7EE8"/>
    <w:rsid w:val="004C481B"/>
    <w:rsid w:val="004C7DF8"/>
    <w:rsid w:val="004D03CE"/>
    <w:rsid w:val="004D3B10"/>
    <w:rsid w:val="004D53F7"/>
    <w:rsid w:val="004D721C"/>
    <w:rsid w:val="004D73F8"/>
    <w:rsid w:val="004E0882"/>
    <w:rsid w:val="004E1189"/>
    <w:rsid w:val="004E1B01"/>
    <w:rsid w:val="004E38C2"/>
    <w:rsid w:val="004E4F92"/>
    <w:rsid w:val="004E619F"/>
    <w:rsid w:val="004E6D8D"/>
    <w:rsid w:val="004F1EC5"/>
    <w:rsid w:val="004F2F80"/>
    <w:rsid w:val="004F5A53"/>
    <w:rsid w:val="004F5F9F"/>
    <w:rsid w:val="004F62B3"/>
    <w:rsid w:val="004F786A"/>
    <w:rsid w:val="00500405"/>
    <w:rsid w:val="00500D4B"/>
    <w:rsid w:val="005018F6"/>
    <w:rsid w:val="00502819"/>
    <w:rsid w:val="005051DC"/>
    <w:rsid w:val="00506091"/>
    <w:rsid w:val="00510069"/>
    <w:rsid w:val="005103DC"/>
    <w:rsid w:val="005106CF"/>
    <w:rsid w:val="00510BA1"/>
    <w:rsid w:val="00510FB0"/>
    <w:rsid w:val="00511B82"/>
    <w:rsid w:val="00513155"/>
    <w:rsid w:val="00514747"/>
    <w:rsid w:val="00515EEF"/>
    <w:rsid w:val="005163B4"/>
    <w:rsid w:val="0051750F"/>
    <w:rsid w:val="00520816"/>
    <w:rsid w:val="0052236F"/>
    <w:rsid w:val="005232E4"/>
    <w:rsid w:val="0052371A"/>
    <w:rsid w:val="00523997"/>
    <w:rsid w:val="00525766"/>
    <w:rsid w:val="00527941"/>
    <w:rsid w:val="005305C0"/>
    <w:rsid w:val="005312E4"/>
    <w:rsid w:val="00531527"/>
    <w:rsid w:val="00535729"/>
    <w:rsid w:val="005371D2"/>
    <w:rsid w:val="0053723F"/>
    <w:rsid w:val="0053735E"/>
    <w:rsid w:val="005373CC"/>
    <w:rsid w:val="00537532"/>
    <w:rsid w:val="0054062E"/>
    <w:rsid w:val="00540651"/>
    <w:rsid w:val="005406C3"/>
    <w:rsid w:val="005417CE"/>
    <w:rsid w:val="00541D20"/>
    <w:rsid w:val="00542B57"/>
    <w:rsid w:val="005444B6"/>
    <w:rsid w:val="00544D70"/>
    <w:rsid w:val="00545239"/>
    <w:rsid w:val="00550E1B"/>
    <w:rsid w:val="005520F8"/>
    <w:rsid w:val="00552EA3"/>
    <w:rsid w:val="0055304F"/>
    <w:rsid w:val="00553627"/>
    <w:rsid w:val="005546E8"/>
    <w:rsid w:val="00554970"/>
    <w:rsid w:val="005549D9"/>
    <w:rsid w:val="005555FD"/>
    <w:rsid w:val="005560DC"/>
    <w:rsid w:val="00556AFD"/>
    <w:rsid w:val="005602B9"/>
    <w:rsid w:val="0056162A"/>
    <w:rsid w:val="005631E3"/>
    <w:rsid w:val="00565151"/>
    <w:rsid w:val="00565A97"/>
    <w:rsid w:val="005673C4"/>
    <w:rsid w:val="005700DD"/>
    <w:rsid w:val="0057046F"/>
    <w:rsid w:val="00570AD1"/>
    <w:rsid w:val="0057167F"/>
    <w:rsid w:val="00572460"/>
    <w:rsid w:val="00573B00"/>
    <w:rsid w:val="00574EF8"/>
    <w:rsid w:val="0057507B"/>
    <w:rsid w:val="005750BD"/>
    <w:rsid w:val="005752B3"/>
    <w:rsid w:val="00575651"/>
    <w:rsid w:val="00575B8C"/>
    <w:rsid w:val="00577FC0"/>
    <w:rsid w:val="0058059E"/>
    <w:rsid w:val="00580721"/>
    <w:rsid w:val="00582809"/>
    <w:rsid w:val="00582D3A"/>
    <w:rsid w:val="005838CC"/>
    <w:rsid w:val="00584524"/>
    <w:rsid w:val="0059148F"/>
    <w:rsid w:val="00592AA4"/>
    <w:rsid w:val="00593C9B"/>
    <w:rsid w:val="0059574F"/>
    <w:rsid w:val="00595A24"/>
    <w:rsid w:val="005A0C06"/>
    <w:rsid w:val="005A1000"/>
    <w:rsid w:val="005A1271"/>
    <w:rsid w:val="005A249B"/>
    <w:rsid w:val="005A5856"/>
    <w:rsid w:val="005A5D0A"/>
    <w:rsid w:val="005B04C9"/>
    <w:rsid w:val="005B1628"/>
    <w:rsid w:val="005B38B2"/>
    <w:rsid w:val="005B3958"/>
    <w:rsid w:val="005B438E"/>
    <w:rsid w:val="005B4D8A"/>
    <w:rsid w:val="005B68DA"/>
    <w:rsid w:val="005B6AC6"/>
    <w:rsid w:val="005B6D72"/>
    <w:rsid w:val="005B7DAB"/>
    <w:rsid w:val="005C0390"/>
    <w:rsid w:val="005C1255"/>
    <w:rsid w:val="005C149B"/>
    <w:rsid w:val="005C1508"/>
    <w:rsid w:val="005C1A46"/>
    <w:rsid w:val="005C2009"/>
    <w:rsid w:val="005C2134"/>
    <w:rsid w:val="005C3E78"/>
    <w:rsid w:val="005C4150"/>
    <w:rsid w:val="005C47E3"/>
    <w:rsid w:val="005C77BC"/>
    <w:rsid w:val="005D1839"/>
    <w:rsid w:val="005D2A2D"/>
    <w:rsid w:val="005D32AD"/>
    <w:rsid w:val="005D3438"/>
    <w:rsid w:val="005D3687"/>
    <w:rsid w:val="005D5089"/>
    <w:rsid w:val="005D616B"/>
    <w:rsid w:val="005E0372"/>
    <w:rsid w:val="005E1D95"/>
    <w:rsid w:val="005E1E55"/>
    <w:rsid w:val="005E2956"/>
    <w:rsid w:val="005E344E"/>
    <w:rsid w:val="005E4B3C"/>
    <w:rsid w:val="005E75CC"/>
    <w:rsid w:val="005E783F"/>
    <w:rsid w:val="005F1971"/>
    <w:rsid w:val="005F197E"/>
    <w:rsid w:val="005F33B0"/>
    <w:rsid w:val="005F392C"/>
    <w:rsid w:val="005F3E7A"/>
    <w:rsid w:val="005F4BF8"/>
    <w:rsid w:val="005F576E"/>
    <w:rsid w:val="005F5CD8"/>
    <w:rsid w:val="005F7C5C"/>
    <w:rsid w:val="006007DD"/>
    <w:rsid w:val="0060173C"/>
    <w:rsid w:val="00602B99"/>
    <w:rsid w:val="00604CC3"/>
    <w:rsid w:val="00610B0B"/>
    <w:rsid w:val="006122B5"/>
    <w:rsid w:val="00615DD3"/>
    <w:rsid w:val="0062000B"/>
    <w:rsid w:val="0062016F"/>
    <w:rsid w:val="0062036F"/>
    <w:rsid w:val="00620737"/>
    <w:rsid w:val="00621C59"/>
    <w:rsid w:val="00622091"/>
    <w:rsid w:val="0062504E"/>
    <w:rsid w:val="00627B19"/>
    <w:rsid w:val="00630375"/>
    <w:rsid w:val="0063049D"/>
    <w:rsid w:val="0063130E"/>
    <w:rsid w:val="00633126"/>
    <w:rsid w:val="00634906"/>
    <w:rsid w:val="0063526E"/>
    <w:rsid w:val="006357BB"/>
    <w:rsid w:val="00635844"/>
    <w:rsid w:val="00635D72"/>
    <w:rsid w:val="00635EDC"/>
    <w:rsid w:val="0063664C"/>
    <w:rsid w:val="00637A66"/>
    <w:rsid w:val="00640A8F"/>
    <w:rsid w:val="00643F7A"/>
    <w:rsid w:val="0065473B"/>
    <w:rsid w:val="00654D38"/>
    <w:rsid w:val="0065524F"/>
    <w:rsid w:val="00655D95"/>
    <w:rsid w:val="00655EF6"/>
    <w:rsid w:val="00660353"/>
    <w:rsid w:val="00662A1C"/>
    <w:rsid w:val="00662DC1"/>
    <w:rsid w:val="006632A0"/>
    <w:rsid w:val="0066452C"/>
    <w:rsid w:val="00664EA8"/>
    <w:rsid w:val="00665F59"/>
    <w:rsid w:val="00667C5F"/>
    <w:rsid w:val="00670366"/>
    <w:rsid w:val="006704D3"/>
    <w:rsid w:val="006711CF"/>
    <w:rsid w:val="00671C38"/>
    <w:rsid w:val="00673A20"/>
    <w:rsid w:val="00676061"/>
    <w:rsid w:val="006762FA"/>
    <w:rsid w:val="00676538"/>
    <w:rsid w:val="006778C1"/>
    <w:rsid w:val="00677BCF"/>
    <w:rsid w:val="0068280D"/>
    <w:rsid w:val="00683DA0"/>
    <w:rsid w:val="0068505A"/>
    <w:rsid w:val="006879C8"/>
    <w:rsid w:val="00687A05"/>
    <w:rsid w:val="0069272A"/>
    <w:rsid w:val="00692864"/>
    <w:rsid w:val="0069299F"/>
    <w:rsid w:val="00692E94"/>
    <w:rsid w:val="00692F0B"/>
    <w:rsid w:val="00695085"/>
    <w:rsid w:val="006965E2"/>
    <w:rsid w:val="006A0613"/>
    <w:rsid w:val="006A2F0A"/>
    <w:rsid w:val="006A3BE5"/>
    <w:rsid w:val="006A61D9"/>
    <w:rsid w:val="006A66BC"/>
    <w:rsid w:val="006A79D7"/>
    <w:rsid w:val="006B0007"/>
    <w:rsid w:val="006B0067"/>
    <w:rsid w:val="006B04B3"/>
    <w:rsid w:val="006B1498"/>
    <w:rsid w:val="006B1AAC"/>
    <w:rsid w:val="006B1B28"/>
    <w:rsid w:val="006B31C4"/>
    <w:rsid w:val="006C06D9"/>
    <w:rsid w:val="006C24E1"/>
    <w:rsid w:val="006C2F41"/>
    <w:rsid w:val="006C2F65"/>
    <w:rsid w:val="006C6775"/>
    <w:rsid w:val="006C69AD"/>
    <w:rsid w:val="006C7437"/>
    <w:rsid w:val="006D0192"/>
    <w:rsid w:val="006D0841"/>
    <w:rsid w:val="006D08CC"/>
    <w:rsid w:val="006D13B0"/>
    <w:rsid w:val="006D4357"/>
    <w:rsid w:val="006D5DCD"/>
    <w:rsid w:val="006D6414"/>
    <w:rsid w:val="006D6991"/>
    <w:rsid w:val="006D6FDC"/>
    <w:rsid w:val="006D7C4E"/>
    <w:rsid w:val="006E310B"/>
    <w:rsid w:val="006E3300"/>
    <w:rsid w:val="006E3413"/>
    <w:rsid w:val="006E3532"/>
    <w:rsid w:val="006E3551"/>
    <w:rsid w:val="006E3D9C"/>
    <w:rsid w:val="006E464E"/>
    <w:rsid w:val="006E4D43"/>
    <w:rsid w:val="006E4F46"/>
    <w:rsid w:val="006E684C"/>
    <w:rsid w:val="006E6949"/>
    <w:rsid w:val="006E6A01"/>
    <w:rsid w:val="006E7411"/>
    <w:rsid w:val="006F0100"/>
    <w:rsid w:val="006F1D06"/>
    <w:rsid w:val="006F1DA1"/>
    <w:rsid w:val="006F2824"/>
    <w:rsid w:val="006F2837"/>
    <w:rsid w:val="006F36A1"/>
    <w:rsid w:val="006F3EC9"/>
    <w:rsid w:val="006F54CB"/>
    <w:rsid w:val="006F5EB0"/>
    <w:rsid w:val="006F5F91"/>
    <w:rsid w:val="007021A0"/>
    <w:rsid w:val="0070305F"/>
    <w:rsid w:val="00703110"/>
    <w:rsid w:val="00704DA6"/>
    <w:rsid w:val="00706575"/>
    <w:rsid w:val="00707366"/>
    <w:rsid w:val="00707986"/>
    <w:rsid w:val="00711DB4"/>
    <w:rsid w:val="00713EA0"/>
    <w:rsid w:val="0071441B"/>
    <w:rsid w:val="00715218"/>
    <w:rsid w:val="00715CDF"/>
    <w:rsid w:val="00715F62"/>
    <w:rsid w:val="00720701"/>
    <w:rsid w:val="00720A9A"/>
    <w:rsid w:val="00720DCE"/>
    <w:rsid w:val="00724110"/>
    <w:rsid w:val="007242C0"/>
    <w:rsid w:val="007274C2"/>
    <w:rsid w:val="00730664"/>
    <w:rsid w:val="00730E59"/>
    <w:rsid w:val="007312E8"/>
    <w:rsid w:val="00731B58"/>
    <w:rsid w:val="007320F5"/>
    <w:rsid w:val="00732EB5"/>
    <w:rsid w:val="007332AE"/>
    <w:rsid w:val="00733B3E"/>
    <w:rsid w:val="00733BE4"/>
    <w:rsid w:val="0073544B"/>
    <w:rsid w:val="00737A00"/>
    <w:rsid w:val="0074301E"/>
    <w:rsid w:val="00743F08"/>
    <w:rsid w:val="00744698"/>
    <w:rsid w:val="0074535C"/>
    <w:rsid w:val="0074668D"/>
    <w:rsid w:val="00747C4A"/>
    <w:rsid w:val="00750368"/>
    <w:rsid w:val="007521B3"/>
    <w:rsid w:val="007526DA"/>
    <w:rsid w:val="00752A8A"/>
    <w:rsid w:val="00753A5E"/>
    <w:rsid w:val="00754AF8"/>
    <w:rsid w:val="00755213"/>
    <w:rsid w:val="00755C82"/>
    <w:rsid w:val="007566E4"/>
    <w:rsid w:val="00756DF5"/>
    <w:rsid w:val="00757464"/>
    <w:rsid w:val="007605F2"/>
    <w:rsid w:val="007617F7"/>
    <w:rsid w:val="00765AFA"/>
    <w:rsid w:val="00767998"/>
    <w:rsid w:val="00771CF3"/>
    <w:rsid w:val="00772321"/>
    <w:rsid w:val="00772B4C"/>
    <w:rsid w:val="00772E7C"/>
    <w:rsid w:val="00773569"/>
    <w:rsid w:val="00774FFC"/>
    <w:rsid w:val="00777578"/>
    <w:rsid w:val="00777620"/>
    <w:rsid w:val="00781295"/>
    <w:rsid w:val="00783E6A"/>
    <w:rsid w:val="007859B7"/>
    <w:rsid w:val="00785D34"/>
    <w:rsid w:val="0078639D"/>
    <w:rsid w:val="0078740B"/>
    <w:rsid w:val="00790B84"/>
    <w:rsid w:val="00791D96"/>
    <w:rsid w:val="007920C5"/>
    <w:rsid w:val="00792D97"/>
    <w:rsid w:val="007933B9"/>
    <w:rsid w:val="00794E76"/>
    <w:rsid w:val="0079677A"/>
    <w:rsid w:val="007970B3"/>
    <w:rsid w:val="007A114A"/>
    <w:rsid w:val="007A2E32"/>
    <w:rsid w:val="007A499F"/>
    <w:rsid w:val="007B04CA"/>
    <w:rsid w:val="007B0791"/>
    <w:rsid w:val="007B19C9"/>
    <w:rsid w:val="007B2B54"/>
    <w:rsid w:val="007B432F"/>
    <w:rsid w:val="007B45F3"/>
    <w:rsid w:val="007B5406"/>
    <w:rsid w:val="007B626A"/>
    <w:rsid w:val="007B6470"/>
    <w:rsid w:val="007B7164"/>
    <w:rsid w:val="007B7471"/>
    <w:rsid w:val="007C0F6B"/>
    <w:rsid w:val="007C12B2"/>
    <w:rsid w:val="007C20B3"/>
    <w:rsid w:val="007C23EC"/>
    <w:rsid w:val="007C2CD1"/>
    <w:rsid w:val="007C531F"/>
    <w:rsid w:val="007C5E65"/>
    <w:rsid w:val="007D155E"/>
    <w:rsid w:val="007D2CEE"/>
    <w:rsid w:val="007D4777"/>
    <w:rsid w:val="007D714C"/>
    <w:rsid w:val="007E0A07"/>
    <w:rsid w:val="007E156B"/>
    <w:rsid w:val="007E2DB0"/>
    <w:rsid w:val="007E3017"/>
    <w:rsid w:val="007E32C4"/>
    <w:rsid w:val="007E3EC6"/>
    <w:rsid w:val="007E605E"/>
    <w:rsid w:val="007E6C2F"/>
    <w:rsid w:val="007E7AFD"/>
    <w:rsid w:val="007F1327"/>
    <w:rsid w:val="007F4BAC"/>
    <w:rsid w:val="007F55DD"/>
    <w:rsid w:val="007F5AB7"/>
    <w:rsid w:val="007F625B"/>
    <w:rsid w:val="007F7794"/>
    <w:rsid w:val="007F7B08"/>
    <w:rsid w:val="007F7F0A"/>
    <w:rsid w:val="008000B0"/>
    <w:rsid w:val="00800B21"/>
    <w:rsid w:val="0080103A"/>
    <w:rsid w:val="00801E35"/>
    <w:rsid w:val="0080455E"/>
    <w:rsid w:val="00804DDD"/>
    <w:rsid w:val="0080618A"/>
    <w:rsid w:val="00810751"/>
    <w:rsid w:val="00811539"/>
    <w:rsid w:val="00812C18"/>
    <w:rsid w:val="00813D46"/>
    <w:rsid w:val="00815DF4"/>
    <w:rsid w:val="00817364"/>
    <w:rsid w:val="00817E45"/>
    <w:rsid w:val="0082004E"/>
    <w:rsid w:val="00820E1E"/>
    <w:rsid w:val="00824BC4"/>
    <w:rsid w:val="0082559F"/>
    <w:rsid w:val="00825712"/>
    <w:rsid w:val="008265C3"/>
    <w:rsid w:val="0083160C"/>
    <w:rsid w:val="008316D8"/>
    <w:rsid w:val="00831AD2"/>
    <w:rsid w:val="00831E77"/>
    <w:rsid w:val="008320A5"/>
    <w:rsid w:val="00840779"/>
    <w:rsid w:val="00841B46"/>
    <w:rsid w:val="00842616"/>
    <w:rsid w:val="0084492E"/>
    <w:rsid w:val="0084531B"/>
    <w:rsid w:val="00846CC5"/>
    <w:rsid w:val="00852064"/>
    <w:rsid w:val="0085300B"/>
    <w:rsid w:val="00853D13"/>
    <w:rsid w:val="00854AD1"/>
    <w:rsid w:val="00855C1D"/>
    <w:rsid w:val="00861AB6"/>
    <w:rsid w:val="00863C44"/>
    <w:rsid w:val="00864963"/>
    <w:rsid w:val="00864B80"/>
    <w:rsid w:val="0086753F"/>
    <w:rsid w:val="00870258"/>
    <w:rsid w:val="0087366E"/>
    <w:rsid w:val="008744DC"/>
    <w:rsid w:val="0087466E"/>
    <w:rsid w:val="00874846"/>
    <w:rsid w:val="008754EA"/>
    <w:rsid w:val="00876BC6"/>
    <w:rsid w:val="008805DE"/>
    <w:rsid w:val="00881CFA"/>
    <w:rsid w:val="00881F87"/>
    <w:rsid w:val="00882C49"/>
    <w:rsid w:val="008831E4"/>
    <w:rsid w:val="008842B2"/>
    <w:rsid w:val="00885394"/>
    <w:rsid w:val="00886472"/>
    <w:rsid w:val="0088677F"/>
    <w:rsid w:val="0088678A"/>
    <w:rsid w:val="00892423"/>
    <w:rsid w:val="00893295"/>
    <w:rsid w:val="00894D7A"/>
    <w:rsid w:val="0089762C"/>
    <w:rsid w:val="00897B3C"/>
    <w:rsid w:val="008A0E3B"/>
    <w:rsid w:val="008A211B"/>
    <w:rsid w:val="008A2607"/>
    <w:rsid w:val="008A7CFD"/>
    <w:rsid w:val="008B64AE"/>
    <w:rsid w:val="008B725C"/>
    <w:rsid w:val="008C10EA"/>
    <w:rsid w:val="008C2821"/>
    <w:rsid w:val="008C4E7B"/>
    <w:rsid w:val="008C5352"/>
    <w:rsid w:val="008C755D"/>
    <w:rsid w:val="008C7641"/>
    <w:rsid w:val="008D02AF"/>
    <w:rsid w:val="008D07EF"/>
    <w:rsid w:val="008D0998"/>
    <w:rsid w:val="008D187E"/>
    <w:rsid w:val="008D2250"/>
    <w:rsid w:val="008D2E69"/>
    <w:rsid w:val="008D5111"/>
    <w:rsid w:val="008D5CC4"/>
    <w:rsid w:val="008D5DD2"/>
    <w:rsid w:val="008D63EF"/>
    <w:rsid w:val="008D6905"/>
    <w:rsid w:val="008E0461"/>
    <w:rsid w:val="008E07E3"/>
    <w:rsid w:val="008E1476"/>
    <w:rsid w:val="008E1874"/>
    <w:rsid w:val="008E4A0E"/>
    <w:rsid w:val="008E4C8C"/>
    <w:rsid w:val="008E4CDF"/>
    <w:rsid w:val="008E5BE3"/>
    <w:rsid w:val="008E6503"/>
    <w:rsid w:val="008E7AA9"/>
    <w:rsid w:val="008F0871"/>
    <w:rsid w:val="008F179E"/>
    <w:rsid w:val="008F2560"/>
    <w:rsid w:val="008F3105"/>
    <w:rsid w:val="008F323A"/>
    <w:rsid w:val="008F35E2"/>
    <w:rsid w:val="008F3D55"/>
    <w:rsid w:val="008F3ECB"/>
    <w:rsid w:val="008F64D4"/>
    <w:rsid w:val="008F6E18"/>
    <w:rsid w:val="008F740F"/>
    <w:rsid w:val="008F7B61"/>
    <w:rsid w:val="00900580"/>
    <w:rsid w:val="00901434"/>
    <w:rsid w:val="009038AA"/>
    <w:rsid w:val="00903B82"/>
    <w:rsid w:val="00903CB4"/>
    <w:rsid w:val="009046F8"/>
    <w:rsid w:val="009076CF"/>
    <w:rsid w:val="0091070D"/>
    <w:rsid w:val="00911C4C"/>
    <w:rsid w:val="009122E4"/>
    <w:rsid w:val="00912440"/>
    <w:rsid w:val="009130B9"/>
    <w:rsid w:val="00913BE3"/>
    <w:rsid w:val="009155CC"/>
    <w:rsid w:val="0091751E"/>
    <w:rsid w:val="009177C4"/>
    <w:rsid w:val="00920248"/>
    <w:rsid w:val="00924D21"/>
    <w:rsid w:val="009251EE"/>
    <w:rsid w:val="0092555D"/>
    <w:rsid w:val="0092682F"/>
    <w:rsid w:val="00927034"/>
    <w:rsid w:val="0092744D"/>
    <w:rsid w:val="009301A9"/>
    <w:rsid w:val="009311C6"/>
    <w:rsid w:val="00932F8B"/>
    <w:rsid w:val="009330AF"/>
    <w:rsid w:val="00934CAC"/>
    <w:rsid w:val="009357D4"/>
    <w:rsid w:val="00937804"/>
    <w:rsid w:val="009402D4"/>
    <w:rsid w:val="00940941"/>
    <w:rsid w:val="00940F6F"/>
    <w:rsid w:val="0094110D"/>
    <w:rsid w:val="009422BF"/>
    <w:rsid w:val="009439B9"/>
    <w:rsid w:val="00944F38"/>
    <w:rsid w:val="00944FF9"/>
    <w:rsid w:val="009454B2"/>
    <w:rsid w:val="00945B95"/>
    <w:rsid w:val="00946042"/>
    <w:rsid w:val="00946969"/>
    <w:rsid w:val="0095102B"/>
    <w:rsid w:val="0095102F"/>
    <w:rsid w:val="009511FF"/>
    <w:rsid w:val="0095253E"/>
    <w:rsid w:val="009529F1"/>
    <w:rsid w:val="0095351F"/>
    <w:rsid w:val="0095467E"/>
    <w:rsid w:val="00954696"/>
    <w:rsid w:val="009558E9"/>
    <w:rsid w:val="00956727"/>
    <w:rsid w:val="0095797F"/>
    <w:rsid w:val="00957F5A"/>
    <w:rsid w:val="009604F6"/>
    <w:rsid w:val="00961FBD"/>
    <w:rsid w:val="009622DD"/>
    <w:rsid w:val="009628C9"/>
    <w:rsid w:val="009643C9"/>
    <w:rsid w:val="00964904"/>
    <w:rsid w:val="009657EA"/>
    <w:rsid w:val="00966FDC"/>
    <w:rsid w:val="009676E8"/>
    <w:rsid w:val="00970294"/>
    <w:rsid w:val="00970A8A"/>
    <w:rsid w:val="00974CF6"/>
    <w:rsid w:val="00976526"/>
    <w:rsid w:val="009804FD"/>
    <w:rsid w:val="00981207"/>
    <w:rsid w:val="00984812"/>
    <w:rsid w:val="0098610D"/>
    <w:rsid w:val="009927B7"/>
    <w:rsid w:val="00992FEE"/>
    <w:rsid w:val="00993FA9"/>
    <w:rsid w:val="0099788F"/>
    <w:rsid w:val="009A03B0"/>
    <w:rsid w:val="009A0879"/>
    <w:rsid w:val="009A1698"/>
    <w:rsid w:val="009A411A"/>
    <w:rsid w:val="009A4982"/>
    <w:rsid w:val="009A4ABD"/>
    <w:rsid w:val="009A4C49"/>
    <w:rsid w:val="009A4E5E"/>
    <w:rsid w:val="009A7BF5"/>
    <w:rsid w:val="009B0212"/>
    <w:rsid w:val="009B0533"/>
    <w:rsid w:val="009B1CF0"/>
    <w:rsid w:val="009B1EC0"/>
    <w:rsid w:val="009B4EFF"/>
    <w:rsid w:val="009B5D5C"/>
    <w:rsid w:val="009B68B8"/>
    <w:rsid w:val="009B7056"/>
    <w:rsid w:val="009B74E3"/>
    <w:rsid w:val="009B754D"/>
    <w:rsid w:val="009C0077"/>
    <w:rsid w:val="009C00E9"/>
    <w:rsid w:val="009C0B61"/>
    <w:rsid w:val="009C10B9"/>
    <w:rsid w:val="009C132E"/>
    <w:rsid w:val="009C156E"/>
    <w:rsid w:val="009C1969"/>
    <w:rsid w:val="009C3B04"/>
    <w:rsid w:val="009C4C6A"/>
    <w:rsid w:val="009C4F38"/>
    <w:rsid w:val="009C5B95"/>
    <w:rsid w:val="009C5E59"/>
    <w:rsid w:val="009C61CD"/>
    <w:rsid w:val="009C71BF"/>
    <w:rsid w:val="009C7D66"/>
    <w:rsid w:val="009D2357"/>
    <w:rsid w:val="009D31E8"/>
    <w:rsid w:val="009D3467"/>
    <w:rsid w:val="009D59C0"/>
    <w:rsid w:val="009D65BE"/>
    <w:rsid w:val="009E3169"/>
    <w:rsid w:val="009E4510"/>
    <w:rsid w:val="009E538E"/>
    <w:rsid w:val="009E61A5"/>
    <w:rsid w:val="009E673B"/>
    <w:rsid w:val="009E7747"/>
    <w:rsid w:val="009F07F3"/>
    <w:rsid w:val="009F1A15"/>
    <w:rsid w:val="009F6BF9"/>
    <w:rsid w:val="00A00379"/>
    <w:rsid w:val="00A01748"/>
    <w:rsid w:val="00A01A9A"/>
    <w:rsid w:val="00A04166"/>
    <w:rsid w:val="00A04DA8"/>
    <w:rsid w:val="00A063C7"/>
    <w:rsid w:val="00A07598"/>
    <w:rsid w:val="00A1199D"/>
    <w:rsid w:val="00A11F9A"/>
    <w:rsid w:val="00A126DC"/>
    <w:rsid w:val="00A1516D"/>
    <w:rsid w:val="00A1719C"/>
    <w:rsid w:val="00A17E6E"/>
    <w:rsid w:val="00A22034"/>
    <w:rsid w:val="00A23598"/>
    <w:rsid w:val="00A2585F"/>
    <w:rsid w:val="00A25DE8"/>
    <w:rsid w:val="00A2629F"/>
    <w:rsid w:val="00A30F2D"/>
    <w:rsid w:val="00A319D8"/>
    <w:rsid w:val="00A32A3F"/>
    <w:rsid w:val="00A34505"/>
    <w:rsid w:val="00A348D7"/>
    <w:rsid w:val="00A34D00"/>
    <w:rsid w:val="00A404A1"/>
    <w:rsid w:val="00A404EE"/>
    <w:rsid w:val="00A43767"/>
    <w:rsid w:val="00A437B3"/>
    <w:rsid w:val="00A43BCA"/>
    <w:rsid w:val="00A44CC1"/>
    <w:rsid w:val="00A50069"/>
    <w:rsid w:val="00A507EB"/>
    <w:rsid w:val="00A50A29"/>
    <w:rsid w:val="00A51F90"/>
    <w:rsid w:val="00A52458"/>
    <w:rsid w:val="00A5464F"/>
    <w:rsid w:val="00A55C87"/>
    <w:rsid w:val="00A56E2E"/>
    <w:rsid w:val="00A6082A"/>
    <w:rsid w:val="00A60B0D"/>
    <w:rsid w:val="00A64E61"/>
    <w:rsid w:val="00A656A7"/>
    <w:rsid w:val="00A66A51"/>
    <w:rsid w:val="00A7127E"/>
    <w:rsid w:val="00A71F5F"/>
    <w:rsid w:val="00A72E39"/>
    <w:rsid w:val="00A72FCF"/>
    <w:rsid w:val="00A73356"/>
    <w:rsid w:val="00A73CE0"/>
    <w:rsid w:val="00A73CEB"/>
    <w:rsid w:val="00A75654"/>
    <w:rsid w:val="00A76367"/>
    <w:rsid w:val="00A766C2"/>
    <w:rsid w:val="00A80A79"/>
    <w:rsid w:val="00A839C1"/>
    <w:rsid w:val="00A84D20"/>
    <w:rsid w:val="00A84FCB"/>
    <w:rsid w:val="00A856E7"/>
    <w:rsid w:val="00A85BE9"/>
    <w:rsid w:val="00A86DAC"/>
    <w:rsid w:val="00A87938"/>
    <w:rsid w:val="00A90DFF"/>
    <w:rsid w:val="00A92A85"/>
    <w:rsid w:val="00A92E48"/>
    <w:rsid w:val="00AA03C2"/>
    <w:rsid w:val="00AA18D2"/>
    <w:rsid w:val="00AA28D6"/>
    <w:rsid w:val="00AA2E96"/>
    <w:rsid w:val="00AA30C6"/>
    <w:rsid w:val="00AA5962"/>
    <w:rsid w:val="00AA6930"/>
    <w:rsid w:val="00AA7CD8"/>
    <w:rsid w:val="00AB1BAB"/>
    <w:rsid w:val="00AB2339"/>
    <w:rsid w:val="00AB2A84"/>
    <w:rsid w:val="00AB2CFD"/>
    <w:rsid w:val="00AB3349"/>
    <w:rsid w:val="00AB42F2"/>
    <w:rsid w:val="00AB4F0F"/>
    <w:rsid w:val="00AB6AB8"/>
    <w:rsid w:val="00AC00E6"/>
    <w:rsid w:val="00AC0DE4"/>
    <w:rsid w:val="00AC3ADA"/>
    <w:rsid w:val="00AC4350"/>
    <w:rsid w:val="00AC4B67"/>
    <w:rsid w:val="00AC4F60"/>
    <w:rsid w:val="00AC72E9"/>
    <w:rsid w:val="00AD13DF"/>
    <w:rsid w:val="00AD52F0"/>
    <w:rsid w:val="00AD5963"/>
    <w:rsid w:val="00AD6074"/>
    <w:rsid w:val="00AE2AF6"/>
    <w:rsid w:val="00AE30F4"/>
    <w:rsid w:val="00AE4BB6"/>
    <w:rsid w:val="00AE52B8"/>
    <w:rsid w:val="00AE57DD"/>
    <w:rsid w:val="00AE68E5"/>
    <w:rsid w:val="00AF015C"/>
    <w:rsid w:val="00AF0FAE"/>
    <w:rsid w:val="00AF1A0E"/>
    <w:rsid w:val="00AF31A1"/>
    <w:rsid w:val="00AF352F"/>
    <w:rsid w:val="00AF3589"/>
    <w:rsid w:val="00AF4070"/>
    <w:rsid w:val="00AF40FD"/>
    <w:rsid w:val="00AF634F"/>
    <w:rsid w:val="00AF7A60"/>
    <w:rsid w:val="00B01BDE"/>
    <w:rsid w:val="00B02A63"/>
    <w:rsid w:val="00B02AAE"/>
    <w:rsid w:val="00B0315F"/>
    <w:rsid w:val="00B05686"/>
    <w:rsid w:val="00B068D0"/>
    <w:rsid w:val="00B07926"/>
    <w:rsid w:val="00B07EC5"/>
    <w:rsid w:val="00B11879"/>
    <w:rsid w:val="00B11907"/>
    <w:rsid w:val="00B11912"/>
    <w:rsid w:val="00B12F4A"/>
    <w:rsid w:val="00B1382B"/>
    <w:rsid w:val="00B1458D"/>
    <w:rsid w:val="00B21072"/>
    <w:rsid w:val="00B21D4C"/>
    <w:rsid w:val="00B225A7"/>
    <w:rsid w:val="00B22C44"/>
    <w:rsid w:val="00B237E5"/>
    <w:rsid w:val="00B250D8"/>
    <w:rsid w:val="00B30FCA"/>
    <w:rsid w:val="00B3482B"/>
    <w:rsid w:val="00B34A32"/>
    <w:rsid w:val="00B352BC"/>
    <w:rsid w:val="00B41C82"/>
    <w:rsid w:val="00B441D3"/>
    <w:rsid w:val="00B459B9"/>
    <w:rsid w:val="00B46B62"/>
    <w:rsid w:val="00B46ECE"/>
    <w:rsid w:val="00B50030"/>
    <w:rsid w:val="00B50456"/>
    <w:rsid w:val="00B538F4"/>
    <w:rsid w:val="00B53F65"/>
    <w:rsid w:val="00B5456F"/>
    <w:rsid w:val="00B545E4"/>
    <w:rsid w:val="00B54DAF"/>
    <w:rsid w:val="00B54F54"/>
    <w:rsid w:val="00B55D4B"/>
    <w:rsid w:val="00B619B7"/>
    <w:rsid w:val="00B62057"/>
    <w:rsid w:val="00B62EE3"/>
    <w:rsid w:val="00B6334B"/>
    <w:rsid w:val="00B6380F"/>
    <w:rsid w:val="00B645A5"/>
    <w:rsid w:val="00B65807"/>
    <w:rsid w:val="00B6603E"/>
    <w:rsid w:val="00B67372"/>
    <w:rsid w:val="00B70842"/>
    <w:rsid w:val="00B71218"/>
    <w:rsid w:val="00B72EF2"/>
    <w:rsid w:val="00B75F1A"/>
    <w:rsid w:val="00B80185"/>
    <w:rsid w:val="00B838E2"/>
    <w:rsid w:val="00B83F7C"/>
    <w:rsid w:val="00B91DBB"/>
    <w:rsid w:val="00B93C7A"/>
    <w:rsid w:val="00B954EE"/>
    <w:rsid w:val="00B95607"/>
    <w:rsid w:val="00B95706"/>
    <w:rsid w:val="00B9687B"/>
    <w:rsid w:val="00B96AAC"/>
    <w:rsid w:val="00B96B26"/>
    <w:rsid w:val="00BA071F"/>
    <w:rsid w:val="00BA3D45"/>
    <w:rsid w:val="00BA4F47"/>
    <w:rsid w:val="00BA5921"/>
    <w:rsid w:val="00BA59B3"/>
    <w:rsid w:val="00BA636A"/>
    <w:rsid w:val="00BA7C69"/>
    <w:rsid w:val="00BB1723"/>
    <w:rsid w:val="00BB31C6"/>
    <w:rsid w:val="00BB3506"/>
    <w:rsid w:val="00BB5060"/>
    <w:rsid w:val="00BC0581"/>
    <w:rsid w:val="00BC221F"/>
    <w:rsid w:val="00BC2865"/>
    <w:rsid w:val="00BC28C0"/>
    <w:rsid w:val="00BC37BA"/>
    <w:rsid w:val="00BD0BD2"/>
    <w:rsid w:val="00BD1D40"/>
    <w:rsid w:val="00BD1FCB"/>
    <w:rsid w:val="00BD2822"/>
    <w:rsid w:val="00BD69A5"/>
    <w:rsid w:val="00BE1389"/>
    <w:rsid w:val="00BE1B5B"/>
    <w:rsid w:val="00BE5822"/>
    <w:rsid w:val="00BE5C3D"/>
    <w:rsid w:val="00BF0D7F"/>
    <w:rsid w:val="00BF0F74"/>
    <w:rsid w:val="00BF1058"/>
    <w:rsid w:val="00BF2CF1"/>
    <w:rsid w:val="00BF2ECE"/>
    <w:rsid w:val="00BF500C"/>
    <w:rsid w:val="00BF7D14"/>
    <w:rsid w:val="00C0082B"/>
    <w:rsid w:val="00C021A7"/>
    <w:rsid w:val="00C06A8D"/>
    <w:rsid w:val="00C06D30"/>
    <w:rsid w:val="00C0788B"/>
    <w:rsid w:val="00C10326"/>
    <w:rsid w:val="00C11749"/>
    <w:rsid w:val="00C12582"/>
    <w:rsid w:val="00C14038"/>
    <w:rsid w:val="00C1497F"/>
    <w:rsid w:val="00C20113"/>
    <w:rsid w:val="00C201D6"/>
    <w:rsid w:val="00C20C8C"/>
    <w:rsid w:val="00C20E81"/>
    <w:rsid w:val="00C219DC"/>
    <w:rsid w:val="00C24492"/>
    <w:rsid w:val="00C26BD6"/>
    <w:rsid w:val="00C27750"/>
    <w:rsid w:val="00C27CEC"/>
    <w:rsid w:val="00C30672"/>
    <w:rsid w:val="00C31120"/>
    <w:rsid w:val="00C328BA"/>
    <w:rsid w:val="00C36919"/>
    <w:rsid w:val="00C37C20"/>
    <w:rsid w:val="00C4171F"/>
    <w:rsid w:val="00C43611"/>
    <w:rsid w:val="00C43AD7"/>
    <w:rsid w:val="00C44090"/>
    <w:rsid w:val="00C44148"/>
    <w:rsid w:val="00C45231"/>
    <w:rsid w:val="00C452AA"/>
    <w:rsid w:val="00C51F12"/>
    <w:rsid w:val="00C53B62"/>
    <w:rsid w:val="00C557F0"/>
    <w:rsid w:val="00C56B52"/>
    <w:rsid w:val="00C57F3A"/>
    <w:rsid w:val="00C60275"/>
    <w:rsid w:val="00C61E59"/>
    <w:rsid w:val="00C62F77"/>
    <w:rsid w:val="00C63E66"/>
    <w:rsid w:val="00C65576"/>
    <w:rsid w:val="00C6635C"/>
    <w:rsid w:val="00C66D99"/>
    <w:rsid w:val="00C7010E"/>
    <w:rsid w:val="00C703AC"/>
    <w:rsid w:val="00C71F98"/>
    <w:rsid w:val="00C73C46"/>
    <w:rsid w:val="00C73D3E"/>
    <w:rsid w:val="00C73FB6"/>
    <w:rsid w:val="00C74B66"/>
    <w:rsid w:val="00C751B7"/>
    <w:rsid w:val="00C75312"/>
    <w:rsid w:val="00C775CB"/>
    <w:rsid w:val="00C77E16"/>
    <w:rsid w:val="00C82B9B"/>
    <w:rsid w:val="00C84BA9"/>
    <w:rsid w:val="00C85A01"/>
    <w:rsid w:val="00C8666B"/>
    <w:rsid w:val="00C86D48"/>
    <w:rsid w:val="00C917A6"/>
    <w:rsid w:val="00C929B6"/>
    <w:rsid w:val="00C929D6"/>
    <w:rsid w:val="00C933A1"/>
    <w:rsid w:val="00C94412"/>
    <w:rsid w:val="00C95552"/>
    <w:rsid w:val="00C95C80"/>
    <w:rsid w:val="00C97970"/>
    <w:rsid w:val="00CA114F"/>
    <w:rsid w:val="00CA1378"/>
    <w:rsid w:val="00CA33A1"/>
    <w:rsid w:val="00CA4494"/>
    <w:rsid w:val="00CA4E14"/>
    <w:rsid w:val="00CA5EE2"/>
    <w:rsid w:val="00CA776D"/>
    <w:rsid w:val="00CA7DF8"/>
    <w:rsid w:val="00CB1881"/>
    <w:rsid w:val="00CB2E9C"/>
    <w:rsid w:val="00CB674B"/>
    <w:rsid w:val="00CB6EB3"/>
    <w:rsid w:val="00CB714C"/>
    <w:rsid w:val="00CC1074"/>
    <w:rsid w:val="00CC2EFF"/>
    <w:rsid w:val="00CC3920"/>
    <w:rsid w:val="00CC5D29"/>
    <w:rsid w:val="00CC69A5"/>
    <w:rsid w:val="00CC7B19"/>
    <w:rsid w:val="00CD035B"/>
    <w:rsid w:val="00CD117C"/>
    <w:rsid w:val="00CD2AE9"/>
    <w:rsid w:val="00CD343F"/>
    <w:rsid w:val="00CD34C5"/>
    <w:rsid w:val="00CD4C17"/>
    <w:rsid w:val="00CD4F10"/>
    <w:rsid w:val="00CD519A"/>
    <w:rsid w:val="00CD5291"/>
    <w:rsid w:val="00CD56E1"/>
    <w:rsid w:val="00CD5C6A"/>
    <w:rsid w:val="00CD6A4B"/>
    <w:rsid w:val="00CD70A1"/>
    <w:rsid w:val="00CD7F1B"/>
    <w:rsid w:val="00CE0F59"/>
    <w:rsid w:val="00CE2000"/>
    <w:rsid w:val="00CE32A0"/>
    <w:rsid w:val="00CE4532"/>
    <w:rsid w:val="00CE592A"/>
    <w:rsid w:val="00CE5A58"/>
    <w:rsid w:val="00CE67C6"/>
    <w:rsid w:val="00CE7B2C"/>
    <w:rsid w:val="00CF0F80"/>
    <w:rsid w:val="00CF3E27"/>
    <w:rsid w:val="00CF3F61"/>
    <w:rsid w:val="00CF5A8A"/>
    <w:rsid w:val="00CF617B"/>
    <w:rsid w:val="00D001C1"/>
    <w:rsid w:val="00D01DAD"/>
    <w:rsid w:val="00D01EFF"/>
    <w:rsid w:val="00D02DCB"/>
    <w:rsid w:val="00D04110"/>
    <w:rsid w:val="00D05071"/>
    <w:rsid w:val="00D06C5E"/>
    <w:rsid w:val="00D07042"/>
    <w:rsid w:val="00D07E12"/>
    <w:rsid w:val="00D1184F"/>
    <w:rsid w:val="00D1344B"/>
    <w:rsid w:val="00D15265"/>
    <w:rsid w:val="00D15AF5"/>
    <w:rsid w:val="00D160EE"/>
    <w:rsid w:val="00D170CB"/>
    <w:rsid w:val="00D175DC"/>
    <w:rsid w:val="00D201C9"/>
    <w:rsid w:val="00D224E0"/>
    <w:rsid w:val="00D24CAA"/>
    <w:rsid w:val="00D24DA4"/>
    <w:rsid w:val="00D26896"/>
    <w:rsid w:val="00D27BB7"/>
    <w:rsid w:val="00D310DD"/>
    <w:rsid w:val="00D33B4C"/>
    <w:rsid w:val="00D35187"/>
    <w:rsid w:val="00D3528D"/>
    <w:rsid w:val="00D368B0"/>
    <w:rsid w:val="00D373D2"/>
    <w:rsid w:val="00D4027F"/>
    <w:rsid w:val="00D4331F"/>
    <w:rsid w:val="00D436CC"/>
    <w:rsid w:val="00D438A0"/>
    <w:rsid w:val="00D46984"/>
    <w:rsid w:val="00D5407E"/>
    <w:rsid w:val="00D55B27"/>
    <w:rsid w:val="00D5670E"/>
    <w:rsid w:val="00D567E8"/>
    <w:rsid w:val="00D56AF7"/>
    <w:rsid w:val="00D56BF4"/>
    <w:rsid w:val="00D611E8"/>
    <w:rsid w:val="00D61E62"/>
    <w:rsid w:val="00D62B2B"/>
    <w:rsid w:val="00D650F6"/>
    <w:rsid w:val="00D652E3"/>
    <w:rsid w:val="00D6576A"/>
    <w:rsid w:val="00D66311"/>
    <w:rsid w:val="00D67017"/>
    <w:rsid w:val="00D70448"/>
    <w:rsid w:val="00D70F6E"/>
    <w:rsid w:val="00D711D4"/>
    <w:rsid w:val="00D719C2"/>
    <w:rsid w:val="00D71AF6"/>
    <w:rsid w:val="00D71BA6"/>
    <w:rsid w:val="00D722D5"/>
    <w:rsid w:val="00D7279D"/>
    <w:rsid w:val="00D72E1A"/>
    <w:rsid w:val="00D75713"/>
    <w:rsid w:val="00D76FF0"/>
    <w:rsid w:val="00D7772A"/>
    <w:rsid w:val="00D777D2"/>
    <w:rsid w:val="00D811D6"/>
    <w:rsid w:val="00D8148D"/>
    <w:rsid w:val="00D8170F"/>
    <w:rsid w:val="00D81BF4"/>
    <w:rsid w:val="00D82650"/>
    <w:rsid w:val="00D83993"/>
    <w:rsid w:val="00D8445E"/>
    <w:rsid w:val="00D869DE"/>
    <w:rsid w:val="00D920B1"/>
    <w:rsid w:val="00D92EAD"/>
    <w:rsid w:val="00D93395"/>
    <w:rsid w:val="00D94F8F"/>
    <w:rsid w:val="00D95D44"/>
    <w:rsid w:val="00D96B9F"/>
    <w:rsid w:val="00DA1396"/>
    <w:rsid w:val="00DA1D4E"/>
    <w:rsid w:val="00DA25F5"/>
    <w:rsid w:val="00DA3149"/>
    <w:rsid w:val="00DA35AA"/>
    <w:rsid w:val="00DA5AEB"/>
    <w:rsid w:val="00DA600B"/>
    <w:rsid w:val="00DA610B"/>
    <w:rsid w:val="00DA61CF"/>
    <w:rsid w:val="00DB02F7"/>
    <w:rsid w:val="00DB133B"/>
    <w:rsid w:val="00DB1E59"/>
    <w:rsid w:val="00DB1F78"/>
    <w:rsid w:val="00DB2700"/>
    <w:rsid w:val="00DB2CD5"/>
    <w:rsid w:val="00DB4768"/>
    <w:rsid w:val="00DB50CF"/>
    <w:rsid w:val="00DB67E4"/>
    <w:rsid w:val="00DB6CD2"/>
    <w:rsid w:val="00DB7CAA"/>
    <w:rsid w:val="00DC0290"/>
    <w:rsid w:val="00DC054D"/>
    <w:rsid w:val="00DC1106"/>
    <w:rsid w:val="00DC58AE"/>
    <w:rsid w:val="00DC602F"/>
    <w:rsid w:val="00DC6A2D"/>
    <w:rsid w:val="00DD0FD9"/>
    <w:rsid w:val="00DD2483"/>
    <w:rsid w:val="00DD336F"/>
    <w:rsid w:val="00DD7A46"/>
    <w:rsid w:val="00DE0555"/>
    <w:rsid w:val="00DE199E"/>
    <w:rsid w:val="00DE2989"/>
    <w:rsid w:val="00DE323C"/>
    <w:rsid w:val="00DE410A"/>
    <w:rsid w:val="00DE56D1"/>
    <w:rsid w:val="00DE68EB"/>
    <w:rsid w:val="00DF0724"/>
    <w:rsid w:val="00DF1243"/>
    <w:rsid w:val="00DF14E0"/>
    <w:rsid w:val="00DF1638"/>
    <w:rsid w:val="00DF2C00"/>
    <w:rsid w:val="00DF2FE9"/>
    <w:rsid w:val="00DF3F5E"/>
    <w:rsid w:val="00DF57BC"/>
    <w:rsid w:val="00DF69DF"/>
    <w:rsid w:val="00DF70D8"/>
    <w:rsid w:val="00E00312"/>
    <w:rsid w:val="00E006FE"/>
    <w:rsid w:val="00E007D9"/>
    <w:rsid w:val="00E01F9C"/>
    <w:rsid w:val="00E0215E"/>
    <w:rsid w:val="00E02BA3"/>
    <w:rsid w:val="00E05794"/>
    <w:rsid w:val="00E0697A"/>
    <w:rsid w:val="00E06F86"/>
    <w:rsid w:val="00E06F93"/>
    <w:rsid w:val="00E10894"/>
    <w:rsid w:val="00E12A97"/>
    <w:rsid w:val="00E13766"/>
    <w:rsid w:val="00E16280"/>
    <w:rsid w:val="00E1662D"/>
    <w:rsid w:val="00E20666"/>
    <w:rsid w:val="00E208C6"/>
    <w:rsid w:val="00E22304"/>
    <w:rsid w:val="00E22E41"/>
    <w:rsid w:val="00E231AE"/>
    <w:rsid w:val="00E23526"/>
    <w:rsid w:val="00E23A5A"/>
    <w:rsid w:val="00E2479D"/>
    <w:rsid w:val="00E24B8E"/>
    <w:rsid w:val="00E250EE"/>
    <w:rsid w:val="00E256F5"/>
    <w:rsid w:val="00E31E28"/>
    <w:rsid w:val="00E35237"/>
    <w:rsid w:val="00E36054"/>
    <w:rsid w:val="00E366B0"/>
    <w:rsid w:val="00E36C2F"/>
    <w:rsid w:val="00E379C9"/>
    <w:rsid w:val="00E40AA2"/>
    <w:rsid w:val="00E40C9C"/>
    <w:rsid w:val="00E40CDE"/>
    <w:rsid w:val="00E40CF5"/>
    <w:rsid w:val="00E41664"/>
    <w:rsid w:val="00E4260A"/>
    <w:rsid w:val="00E44AA5"/>
    <w:rsid w:val="00E44D62"/>
    <w:rsid w:val="00E454A0"/>
    <w:rsid w:val="00E46976"/>
    <w:rsid w:val="00E47219"/>
    <w:rsid w:val="00E501A1"/>
    <w:rsid w:val="00E52770"/>
    <w:rsid w:val="00E52977"/>
    <w:rsid w:val="00E553BA"/>
    <w:rsid w:val="00E570E8"/>
    <w:rsid w:val="00E57AB9"/>
    <w:rsid w:val="00E61515"/>
    <w:rsid w:val="00E61CF7"/>
    <w:rsid w:val="00E639DA"/>
    <w:rsid w:val="00E65C8C"/>
    <w:rsid w:val="00E66542"/>
    <w:rsid w:val="00E67059"/>
    <w:rsid w:val="00E67557"/>
    <w:rsid w:val="00E67EF5"/>
    <w:rsid w:val="00E71B02"/>
    <w:rsid w:val="00E71C78"/>
    <w:rsid w:val="00E72182"/>
    <w:rsid w:val="00E72836"/>
    <w:rsid w:val="00E7360F"/>
    <w:rsid w:val="00E74068"/>
    <w:rsid w:val="00E76EC2"/>
    <w:rsid w:val="00E828AC"/>
    <w:rsid w:val="00E82CFE"/>
    <w:rsid w:val="00E82EB8"/>
    <w:rsid w:val="00E839D9"/>
    <w:rsid w:val="00E842F8"/>
    <w:rsid w:val="00E862D4"/>
    <w:rsid w:val="00E90F53"/>
    <w:rsid w:val="00E91E21"/>
    <w:rsid w:val="00E92544"/>
    <w:rsid w:val="00E936DB"/>
    <w:rsid w:val="00E9423E"/>
    <w:rsid w:val="00E9460B"/>
    <w:rsid w:val="00EA04FA"/>
    <w:rsid w:val="00EA0C8A"/>
    <w:rsid w:val="00EA2102"/>
    <w:rsid w:val="00EA502A"/>
    <w:rsid w:val="00EA51A5"/>
    <w:rsid w:val="00EA577E"/>
    <w:rsid w:val="00EA5EDB"/>
    <w:rsid w:val="00EA75D4"/>
    <w:rsid w:val="00EB0669"/>
    <w:rsid w:val="00EB2097"/>
    <w:rsid w:val="00EB2EE9"/>
    <w:rsid w:val="00EB304C"/>
    <w:rsid w:val="00EB4372"/>
    <w:rsid w:val="00EB613D"/>
    <w:rsid w:val="00EB75D4"/>
    <w:rsid w:val="00EB7A98"/>
    <w:rsid w:val="00EB7C99"/>
    <w:rsid w:val="00EC0089"/>
    <w:rsid w:val="00EC03EE"/>
    <w:rsid w:val="00EC19E1"/>
    <w:rsid w:val="00EC26CB"/>
    <w:rsid w:val="00EC36D2"/>
    <w:rsid w:val="00EC3E8E"/>
    <w:rsid w:val="00EC6066"/>
    <w:rsid w:val="00ED119B"/>
    <w:rsid w:val="00ED1312"/>
    <w:rsid w:val="00ED13A0"/>
    <w:rsid w:val="00ED4A39"/>
    <w:rsid w:val="00ED6543"/>
    <w:rsid w:val="00ED68B4"/>
    <w:rsid w:val="00ED7743"/>
    <w:rsid w:val="00EE1077"/>
    <w:rsid w:val="00EE1178"/>
    <w:rsid w:val="00EE18CF"/>
    <w:rsid w:val="00EE3271"/>
    <w:rsid w:val="00EE329C"/>
    <w:rsid w:val="00EE3C9B"/>
    <w:rsid w:val="00EE4912"/>
    <w:rsid w:val="00EE494C"/>
    <w:rsid w:val="00EE500E"/>
    <w:rsid w:val="00EE7A53"/>
    <w:rsid w:val="00EF085A"/>
    <w:rsid w:val="00EF0FEA"/>
    <w:rsid w:val="00EF1A01"/>
    <w:rsid w:val="00EF2FDA"/>
    <w:rsid w:val="00EF36AA"/>
    <w:rsid w:val="00EF62AE"/>
    <w:rsid w:val="00EF6F4B"/>
    <w:rsid w:val="00EF7270"/>
    <w:rsid w:val="00EF779C"/>
    <w:rsid w:val="00F0045B"/>
    <w:rsid w:val="00F008EF"/>
    <w:rsid w:val="00F00BB7"/>
    <w:rsid w:val="00F015CA"/>
    <w:rsid w:val="00F02792"/>
    <w:rsid w:val="00F02FB3"/>
    <w:rsid w:val="00F0355E"/>
    <w:rsid w:val="00F03CC9"/>
    <w:rsid w:val="00F046A0"/>
    <w:rsid w:val="00F04953"/>
    <w:rsid w:val="00F05C3A"/>
    <w:rsid w:val="00F05E80"/>
    <w:rsid w:val="00F07095"/>
    <w:rsid w:val="00F1042C"/>
    <w:rsid w:val="00F109CE"/>
    <w:rsid w:val="00F12395"/>
    <w:rsid w:val="00F125A0"/>
    <w:rsid w:val="00F12600"/>
    <w:rsid w:val="00F13DC5"/>
    <w:rsid w:val="00F142B3"/>
    <w:rsid w:val="00F1434F"/>
    <w:rsid w:val="00F145FA"/>
    <w:rsid w:val="00F15DD0"/>
    <w:rsid w:val="00F201E8"/>
    <w:rsid w:val="00F21AC6"/>
    <w:rsid w:val="00F21C12"/>
    <w:rsid w:val="00F234C9"/>
    <w:rsid w:val="00F23807"/>
    <w:rsid w:val="00F247AC"/>
    <w:rsid w:val="00F24DEC"/>
    <w:rsid w:val="00F26C63"/>
    <w:rsid w:val="00F26DD4"/>
    <w:rsid w:val="00F270AF"/>
    <w:rsid w:val="00F3202B"/>
    <w:rsid w:val="00F32393"/>
    <w:rsid w:val="00F3249B"/>
    <w:rsid w:val="00F32FD4"/>
    <w:rsid w:val="00F34484"/>
    <w:rsid w:val="00F435A2"/>
    <w:rsid w:val="00F43CFC"/>
    <w:rsid w:val="00F45A53"/>
    <w:rsid w:val="00F47F08"/>
    <w:rsid w:val="00F51FC6"/>
    <w:rsid w:val="00F52045"/>
    <w:rsid w:val="00F52727"/>
    <w:rsid w:val="00F53FD3"/>
    <w:rsid w:val="00F559CE"/>
    <w:rsid w:val="00F575E9"/>
    <w:rsid w:val="00F57E8C"/>
    <w:rsid w:val="00F608BE"/>
    <w:rsid w:val="00F609F4"/>
    <w:rsid w:val="00F630E7"/>
    <w:rsid w:val="00F6451F"/>
    <w:rsid w:val="00F645D6"/>
    <w:rsid w:val="00F649F2"/>
    <w:rsid w:val="00F66D7C"/>
    <w:rsid w:val="00F71464"/>
    <w:rsid w:val="00F750CF"/>
    <w:rsid w:val="00F76747"/>
    <w:rsid w:val="00F77F7E"/>
    <w:rsid w:val="00F803CF"/>
    <w:rsid w:val="00F84D32"/>
    <w:rsid w:val="00F86B22"/>
    <w:rsid w:val="00F9223C"/>
    <w:rsid w:val="00F932C9"/>
    <w:rsid w:val="00F9345C"/>
    <w:rsid w:val="00F94022"/>
    <w:rsid w:val="00F943C1"/>
    <w:rsid w:val="00F94510"/>
    <w:rsid w:val="00F96539"/>
    <w:rsid w:val="00F96692"/>
    <w:rsid w:val="00F97AAF"/>
    <w:rsid w:val="00FA0DD5"/>
    <w:rsid w:val="00FA13B6"/>
    <w:rsid w:val="00FA1E3D"/>
    <w:rsid w:val="00FA284F"/>
    <w:rsid w:val="00FA2EB2"/>
    <w:rsid w:val="00FA3621"/>
    <w:rsid w:val="00FA3E90"/>
    <w:rsid w:val="00FA4657"/>
    <w:rsid w:val="00FA6741"/>
    <w:rsid w:val="00FA6EA9"/>
    <w:rsid w:val="00FA72B6"/>
    <w:rsid w:val="00FA75E9"/>
    <w:rsid w:val="00FB1F10"/>
    <w:rsid w:val="00FB2B2E"/>
    <w:rsid w:val="00FB2DAD"/>
    <w:rsid w:val="00FB3960"/>
    <w:rsid w:val="00FB4171"/>
    <w:rsid w:val="00FB6BD8"/>
    <w:rsid w:val="00FB7591"/>
    <w:rsid w:val="00FB7A31"/>
    <w:rsid w:val="00FC3317"/>
    <w:rsid w:val="00FC7990"/>
    <w:rsid w:val="00FC7B77"/>
    <w:rsid w:val="00FD1AA2"/>
    <w:rsid w:val="00FD3DF8"/>
    <w:rsid w:val="00FD4852"/>
    <w:rsid w:val="00FD4FA3"/>
    <w:rsid w:val="00FD4FE1"/>
    <w:rsid w:val="00FD58FA"/>
    <w:rsid w:val="00FD59FD"/>
    <w:rsid w:val="00FD6445"/>
    <w:rsid w:val="00FD70B1"/>
    <w:rsid w:val="00FD7564"/>
    <w:rsid w:val="00FD7C72"/>
    <w:rsid w:val="00FE1B44"/>
    <w:rsid w:val="00FE275F"/>
    <w:rsid w:val="00FE6280"/>
    <w:rsid w:val="00FE6285"/>
    <w:rsid w:val="00FE66CB"/>
    <w:rsid w:val="00FE786C"/>
    <w:rsid w:val="00FF0451"/>
    <w:rsid w:val="00FF0D02"/>
    <w:rsid w:val="00FF4768"/>
    <w:rsid w:val="00FF4AEB"/>
    <w:rsid w:val="00FF4C10"/>
    <w:rsid w:val="00FF6C72"/>
    <w:rsid w:val="00FF7C83"/>
    <w:rsid w:val="00FF7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56D904D"/>
  <w15:docId w15:val="{F478FE88-D9EB-41B8-881A-B2B339A3B6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6B1B28"/>
    <w:pPr>
      <w:suppressAutoHyphens/>
    </w:pPr>
    <w:rPr>
      <w:sz w:val="24"/>
      <w:szCs w:val="24"/>
      <w:lang w:val="en-GB" w:eastAsia="ar-SA"/>
    </w:rPr>
  </w:style>
  <w:style w:type="paragraph" w:styleId="Antrat1">
    <w:name w:val="heading 1"/>
    <w:basedOn w:val="prastasis"/>
    <w:next w:val="prastasis"/>
    <w:link w:val="Antrat1Diagrama"/>
    <w:uiPriority w:val="99"/>
    <w:qFormat/>
    <w:rsid w:val="006B1B28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Antrat5">
    <w:name w:val="heading 5"/>
    <w:basedOn w:val="prastasis"/>
    <w:next w:val="prastasis"/>
    <w:link w:val="Antrat5Diagrama"/>
    <w:uiPriority w:val="99"/>
    <w:qFormat/>
    <w:rsid w:val="00E06F93"/>
    <w:pPr>
      <w:suppressAutoHyphens w:val="0"/>
      <w:spacing w:before="240" w:after="60"/>
      <w:outlineLvl w:val="4"/>
    </w:pPr>
    <w:rPr>
      <w:b/>
      <w:bCs/>
      <w:i/>
      <w:iCs/>
      <w:sz w:val="26"/>
      <w:szCs w:val="26"/>
      <w:lang w:val="lt-LT" w:eastAsia="en-US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link w:val="Antrat1"/>
    <w:uiPriority w:val="99"/>
    <w:locked/>
    <w:rsid w:val="006B1B28"/>
    <w:rPr>
      <w:rFonts w:ascii="Arial" w:hAnsi="Arial" w:cs="Times New Roman"/>
      <w:b/>
      <w:kern w:val="1"/>
      <w:sz w:val="32"/>
      <w:lang w:val="en-GB" w:eastAsia="ar-SA" w:bidi="ar-SA"/>
    </w:rPr>
  </w:style>
  <w:style w:type="character" w:customStyle="1" w:styleId="Antrat5Diagrama">
    <w:name w:val="Antraštė 5 Diagrama"/>
    <w:link w:val="Antrat5"/>
    <w:uiPriority w:val="99"/>
    <w:locked/>
    <w:rsid w:val="00E06F93"/>
    <w:rPr>
      <w:rFonts w:eastAsia="Times New Roman" w:cs="Times New Roman"/>
      <w:b/>
      <w:i/>
      <w:sz w:val="26"/>
      <w:lang w:val="lt-LT" w:eastAsia="en-US"/>
    </w:rPr>
  </w:style>
  <w:style w:type="character" w:customStyle="1" w:styleId="WW8Num2z0">
    <w:name w:val="WW8Num2z0"/>
    <w:uiPriority w:val="99"/>
    <w:rsid w:val="006B1B28"/>
    <w:rPr>
      <w:rFonts w:ascii="Symbol" w:hAnsi="Symbol"/>
    </w:rPr>
  </w:style>
  <w:style w:type="character" w:customStyle="1" w:styleId="Absatz-Standardschriftart">
    <w:name w:val="Absatz-Standardschriftart"/>
    <w:uiPriority w:val="99"/>
    <w:rsid w:val="006B1B28"/>
  </w:style>
  <w:style w:type="character" w:customStyle="1" w:styleId="WW8Num2z1">
    <w:name w:val="WW8Num2z1"/>
    <w:uiPriority w:val="99"/>
    <w:rsid w:val="006B1B28"/>
    <w:rPr>
      <w:rFonts w:ascii="Courier New" w:hAnsi="Courier New"/>
    </w:rPr>
  </w:style>
  <w:style w:type="character" w:customStyle="1" w:styleId="WW8Num2z2">
    <w:name w:val="WW8Num2z2"/>
    <w:uiPriority w:val="99"/>
    <w:rsid w:val="006B1B28"/>
    <w:rPr>
      <w:rFonts w:ascii="Wingdings" w:hAnsi="Wingdings"/>
    </w:rPr>
  </w:style>
  <w:style w:type="character" w:customStyle="1" w:styleId="WW8Num8z0">
    <w:name w:val="WW8Num8z0"/>
    <w:uiPriority w:val="99"/>
    <w:rsid w:val="006B1B28"/>
    <w:rPr>
      <w:rFonts w:ascii="Times New Roman" w:hAnsi="Times New Roman"/>
    </w:rPr>
  </w:style>
  <w:style w:type="character" w:customStyle="1" w:styleId="WW8Num8z1">
    <w:name w:val="WW8Num8z1"/>
    <w:uiPriority w:val="99"/>
    <w:rsid w:val="006B1B28"/>
    <w:rPr>
      <w:rFonts w:ascii="Courier New" w:hAnsi="Courier New"/>
    </w:rPr>
  </w:style>
  <w:style w:type="character" w:customStyle="1" w:styleId="WW8Num8z2">
    <w:name w:val="WW8Num8z2"/>
    <w:uiPriority w:val="99"/>
    <w:rsid w:val="006B1B28"/>
    <w:rPr>
      <w:rFonts w:ascii="Wingdings" w:hAnsi="Wingdings"/>
    </w:rPr>
  </w:style>
  <w:style w:type="character" w:customStyle="1" w:styleId="WW8Num8z3">
    <w:name w:val="WW8Num8z3"/>
    <w:uiPriority w:val="99"/>
    <w:rsid w:val="006B1B28"/>
    <w:rPr>
      <w:rFonts w:ascii="Symbol" w:hAnsi="Symbol"/>
    </w:rPr>
  </w:style>
  <w:style w:type="character" w:customStyle="1" w:styleId="WW8Num10z0">
    <w:name w:val="WW8Num10z0"/>
    <w:uiPriority w:val="99"/>
    <w:rsid w:val="006B1B28"/>
    <w:rPr>
      <w:b/>
    </w:rPr>
  </w:style>
  <w:style w:type="character" w:customStyle="1" w:styleId="WW8Num11z0">
    <w:name w:val="WW8Num11z0"/>
    <w:uiPriority w:val="99"/>
    <w:rsid w:val="006B1B28"/>
    <w:rPr>
      <w:b/>
    </w:rPr>
  </w:style>
  <w:style w:type="character" w:customStyle="1" w:styleId="WW8Num13z1">
    <w:name w:val="WW8Num13z1"/>
    <w:uiPriority w:val="99"/>
    <w:rsid w:val="006B1B28"/>
    <w:rPr>
      <w:rFonts w:ascii="Wingdings" w:hAnsi="Wingdings"/>
    </w:rPr>
  </w:style>
  <w:style w:type="character" w:customStyle="1" w:styleId="WW8Num14z0">
    <w:name w:val="WW8Num14z0"/>
    <w:uiPriority w:val="99"/>
    <w:rsid w:val="006B1B28"/>
    <w:rPr>
      <w:rFonts w:ascii="Times New Roman" w:hAnsi="Times New Roman"/>
    </w:rPr>
  </w:style>
  <w:style w:type="character" w:customStyle="1" w:styleId="WW8Num14z1">
    <w:name w:val="WW8Num14z1"/>
    <w:uiPriority w:val="99"/>
    <w:rsid w:val="006B1B28"/>
    <w:rPr>
      <w:rFonts w:ascii="Courier New" w:hAnsi="Courier New"/>
    </w:rPr>
  </w:style>
  <w:style w:type="character" w:customStyle="1" w:styleId="WW8Num14z2">
    <w:name w:val="WW8Num14z2"/>
    <w:uiPriority w:val="99"/>
    <w:rsid w:val="006B1B28"/>
    <w:rPr>
      <w:rFonts w:ascii="Wingdings" w:hAnsi="Wingdings"/>
    </w:rPr>
  </w:style>
  <w:style w:type="character" w:customStyle="1" w:styleId="WW8Num14z3">
    <w:name w:val="WW8Num14z3"/>
    <w:uiPriority w:val="99"/>
    <w:rsid w:val="006B1B28"/>
    <w:rPr>
      <w:rFonts w:ascii="Symbol" w:hAnsi="Symbol"/>
    </w:rPr>
  </w:style>
  <w:style w:type="character" w:customStyle="1" w:styleId="WW8Num17z0">
    <w:name w:val="WW8Num17z0"/>
    <w:uiPriority w:val="99"/>
    <w:rsid w:val="006B1B28"/>
    <w:rPr>
      <w:rFonts w:ascii="Symbol" w:hAnsi="Symbol"/>
    </w:rPr>
  </w:style>
  <w:style w:type="character" w:customStyle="1" w:styleId="WW8Num17z1">
    <w:name w:val="WW8Num17z1"/>
    <w:uiPriority w:val="99"/>
    <w:rsid w:val="006B1B28"/>
    <w:rPr>
      <w:rFonts w:ascii="Courier New" w:hAnsi="Courier New"/>
    </w:rPr>
  </w:style>
  <w:style w:type="character" w:customStyle="1" w:styleId="WW8Num17z2">
    <w:name w:val="WW8Num17z2"/>
    <w:uiPriority w:val="99"/>
    <w:rsid w:val="006B1B28"/>
    <w:rPr>
      <w:rFonts w:ascii="Wingdings" w:hAnsi="Wingdings"/>
    </w:rPr>
  </w:style>
  <w:style w:type="character" w:customStyle="1" w:styleId="DefaultParagraphFont1">
    <w:name w:val="Default Paragraph Font1"/>
    <w:uiPriority w:val="99"/>
    <w:rsid w:val="006B1B28"/>
  </w:style>
  <w:style w:type="character" w:customStyle="1" w:styleId="HeaderChar">
    <w:name w:val="Header Char"/>
    <w:uiPriority w:val="99"/>
    <w:rsid w:val="006B1B28"/>
    <w:rPr>
      <w:rFonts w:ascii="TimesLT" w:hAnsi="TimesLT"/>
      <w:sz w:val="24"/>
      <w:lang w:val="en-US" w:eastAsia="ar-SA" w:bidi="ar-SA"/>
    </w:rPr>
  </w:style>
  <w:style w:type="character" w:customStyle="1" w:styleId="boldintas">
    <w:name w:val="boldintas"/>
    <w:uiPriority w:val="99"/>
    <w:rsid w:val="006B1B28"/>
    <w:rPr>
      <w:b/>
    </w:rPr>
  </w:style>
  <w:style w:type="character" w:styleId="Hipersaitas">
    <w:name w:val="Hyperlink"/>
    <w:uiPriority w:val="99"/>
    <w:rsid w:val="006B1B28"/>
    <w:rPr>
      <w:rFonts w:cs="Times New Roman"/>
      <w:color w:val="0000FF"/>
      <w:u w:val="single"/>
    </w:rPr>
  </w:style>
  <w:style w:type="paragraph" w:customStyle="1" w:styleId="Heading">
    <w:name w:val="Heading"/>
    <w:basedOn w:val="prastasis"/>
    <w:next w:val="Pagrindinistekstas"/>
    <w:uiPriority w:val="99"/>
    <w:rsid w:val="006B1B28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Pagrindinistekstas">
    <w:name w:val="Body Text"/>
    <w:basedOn w:val="prastasis"/>
    <w:link w:val="PagrindinistekstasDiagrama"/>
    <w:uiPriority w:val="99"/>
    <w:rsid w:val="006B1B28"/>
    <w:pPr>
      <w:jc w:val="both"/>
    </w:pPr>
    <w:rPr>
      <w:lang w:val="en-US"/>
    </w:rPr>
  </w:style>
  <w:style w:type="character" w:customStyle="1" w:styleId="PagrindinistekstasDiagrama">
    <w:name w:val="Pagrindinis tekstas Diagrama"/>
    <w:link w:val="Pagrindinistekstas"/>
    <w:uiPriority w:val="99"/>
    <w:locked/>
    <w:rsid w:val="00FE6280"/>
    <w:rPr>
      <w:rFonts w:cs="Times New Roman"/>
      <w:sz w:val="24"/>
      <w:lang w:eastAsia="ar-SA" w:bidi="ar-SA"/>
    </w:rPr>
  </w:style>
  <w:style w:type="paragraph" w:styleId="Sraas">
    <w:name w:val="List"/>
    <w:basedOn w:val="Pagrindinistekstas"/>
    <w:uiPriority w:val="99"/>
    <w:rsid w:val="006B1B28"/>
    <w:rPr>
      <w:rFonts w:cs="Mangal"/>
    </w:rPr>
  </w:style>
  <w:style w:type="paragraph" w:styleId="Antrat">
    <w:name w:val="caption"/>
    <w:basedOn w:val="prastasis"/>
    <w:next w:val="prastasis"/>
    <w:uiPriority w:val="99"/>
    <w:qFormat/>
    <w:rsid w:val="006B1B28"/>
    <w:pPr>
      <w:jc w:val="center"/>
    </w:pPr>
    <w:rPr>
      <w:b/>
      <w:sz w:val="28"/>
      <w:szCs w:val="20"/>
      <w:lang w:val="lt-LT"/>
    </w:rPr>
  </w:style>
  <w:style w:type="paragraph" w:customStyle="1" w:styleId="Index">
    <w:name w:val="Index"/>
    <w:basedOn w:val="prastasis"/>
    <w:uiPriority w:val="99"/>
    <w:rsid w:val="006B1B28"/>
    <w:pPr>
      <w:suppressLineNumbers/>
    </w:pPr>
    <w:rPr>
      <w:rFonts w:cs="Mangal"/>
    </w:rPr>
  </w:style>
  <w:style w:type="paragraph" w:styleId="Antrats">
    <w:name w:val="header"/>
    <w:basedOn w:val="prastasis"/>
    <w:link w:val="AntratsDiagrama"/>
    <w:uiPriority w:val="99"/>
    <w:rsid w:val="006B1B28"/>
    <w:pPr>
      <w:tabs>
        <w:tab w:val="center" w:pos="4153"/>
        <w:tab w:val="right" w:pos="8306"/>
      </w:tabs>
    </w:pPr>
    <w:rPr>
      <w:rFonts w:ascii="TimesLT" w:hAnsi="TimesLT"/>
      <w:szCs w:val="20"/>
      <w:lang w:val="en-US"/>
    </w:rPr>
  </w:style>
  <w:style w:type="character" w:customStyle="1" w:styleId="AntratsDiagrama">
    <w:name w:val="Antraštės Diagrama"/>
    <w:link w:val="Antrats"/>
    <w:uiPriority w:val="99"/>
    <w:locked/>
    <w:rPr>
      <w:rFonts w:cs="Times New Roman"/>
      <w:sz w:val="24"/>
      <w:szCs w:val="24"/>
      <w:lang w:val="en-GB" w:eastAsia="ar-SA" w:bidi="ar-SA"/>
    </w:rPr>
  </w:style>
  <w:style w:type="paragraph" w:styleId="Debesliotekstas">
    <w:name w:val="Balloon Text"/>
    <w:basedOn w:val="prastasis"/>
    <w:link w:val="DebesliotekstasDiagrama"/>
    <w:uiPriority w:val="99"/>
    <w:rsid w:val="006B1B28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semiHidden/>
    <w:locked/>
    <w:rPr>
      <w:rFonts w:cs="Times New Roman"/>
      <w:sz w:val="2"/>
      <w:lang w:val="en-GB" w:eastAsia="ar-SA" w:bidi="ar-SA"/>
    </w:rPr>
  </w:style>
  <w:style w:type="paragraph" w:styleId="Porat">
    <w:name w:val="footer"/>
    <w:basedOn w:val="prastasis"/>
    <w:link w:val="PoratDiagrama"/>
    <w:uiPriority w:val="99"/>
    <w:rsid w:val="006B1B28"/>
    <w:pPr>
      <w:tabs>
        <w:tab w:val="center" w:pos="4153"/>
        <w:tab w:val="right" w:pos="8306"/>
      </w:tabs>
    </w:pPr>
    <w:rPr>
      <w:szCs w:val="20"/>
      <w:lang w:val="lt-LT"/>
    </w:rPr>
  </w:style>
  <w:style w:type="character" w:customStyle="1" w:styleId="PoratDiagrama">
    <w:name w:val="Poraštė Diagrama"/>
    <w:link w:val="Porat"/>
    <w:uiPriority w:val="99"/>
    <w:locked/>
    <w:rsid w:val="00E06F93"/>
    <w:rPr>
      <w:rFonts w:cs="Times New Roman"/>
      <w:sz w:val="24"/>
      <w:lang w:val="lt-LT" w:eastAsia="ar-SA" w:bidi="ar-SA"/>
    </w:rPr>
  </w:style>
  <w:style w:type="paragraph" w:customStyle="1" w:styleId="Char">
    <w:name w:val="Char"/>
    <w:basedOn w:val="prastasis"/>
    <w:uiPriority w:val="99"/>
    <w:rsid w:val="006B1B28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WW-Char">
    <w:name w:val="WW- Char"/>
    <w:basedOn w:val="prastasis"/>
    <w:uiPriority w:val="99"/>
    <w:rsid w:val="006B1B28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styleId="HTMLiankstoformatuotas">
    <w:name w:val="HTML Preformatted"/>
    <w:basedOn w:val="prastasis"/>
    <w:link w:val="HTMLiankstoformatuotasDiagrama"/>
    <w:uiPriority w:val="99"/>
    <w:rsid w:val="006B1B2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lt-LT"/>
    </w:rPr>
  </w:style>
  <w:style w:type="character" w:customStyle="1" w:styleId="HTMLiankstoformatuotasDiagrama">
    <w:name w:val="HTML iš anksto formatuotas Diagrama"/>
    <w:link w:val="HTMLiankstoformatuotas"/>
    <w:uiPriority w:val="99"/>
    <w:semiHidden/>
    <w:locked/>
    <w:rPr>
      <w:rFonts w:ascii="Courier New" w:hAnsi="Courier New" w:cs="Courier New"/>
      <w:lang w:val="en-GB" w:eastAsia="ar-SA" w:bidi="ar-SA"/>
    </w:rPr>
  </w:style>
  <w:style w:type="paragraph" w:customStyle="1" w:styleId="Diagrama">
    <w:name w:val="Diagrama"/>
    <w:basedOn w:val="prastasis"/>
    <w:uiPriority w:val="99"/>
    <w:rsid w:val="006B1B28"/>
    <w:pPr>
      <w:spacing w:after="160" w:line="240" w:lineRule="exact"/>
    </w:pPr>
    <w:rPr>
      <w:rFonts w:ascii="Verdana" w:hAnsi="Verdana" w:cs="Verdana"/>
      <w:sz w:val="20"/>
      <w:szCs w:val="20"/>
      <w:lang w:val="lt-LT"/>
    </w:rPr>
  </w:style>
  <w:style w:type="paragraph" w:customStyle="1" w:styleId="Sraopastraipa">
    <w:name w:val="Sąrao pastraipa"/>
    <w:basedOn w:val="prastasis"/>
    <w:uiPriority w:val="99"/>
    <w:rsid w:val="00DF2C00"/>
    <w:pPr>
      <w:suppressAutoHyphens w:val="0"/>
      <w:spacing w:after="200" w:line="276" w:lineRule="auto"/>
      <w:ind w:left="720"/>
      <w:contextualSpacing/>
    </w:pPr>
    <w:rPr>
      <w:rFonts w:ascii="Calibri" w:hAnsi="Calibri"/>
      <w:sz w:val="22"/>
      <w:szCs w:val="22"/>
      <w:lang w:val="lt-LT" w:eastAsia="en-US"/>
    </w:rPr>
  </w:style>
  <w:style w:type="paragraph" w:styleId="prastasiniatinklio">
    <w:name w:val="Normal (Web)"/>
    <w:basedOn w:val="prastasis"/>
    <w:uiPriority w:val="99"/>
    <w:rsid w:val="00F66D7C"/>
    <w:pPr>
      <w:suppressAutoHyphens w:val="0"/>
      <w:spacing w:before="100" w:beforeAutospacing="1" w:after="100" w:afterAutospacing="1"/>
    </w:pPr>
    <w:rPr>
      <w:rFonts w:ascii="Verdana" w:hAnsi="Verdana"/>
      <w:color w:val="54585C"/>
      <w:sz w:val="16"/>
      <w:szCs w:val="16"/>
      <w:lang w:val="lt-LT" w:eastAsia="lt-LT"/>
    </w:rPr>
  </w:style>
  <w:style w:type="character" w:styleId="Grietas">
    <w:name w:val="Strong"/>
    <w:uiPriority w:val="99"/>
    <w:qFormat/>
    <w:rsid w:val="00F66D7C"/>
    <w:rPr>
      <w:rFonts w:cs="Times New Roman"/>
      <w:b/>
    </w:rPr>
  </w:style>
  <w:style w:type="paragraph" w:customStyle="1" w:styleId="Betarp1">
    <w:name w:val="Be tarpų1"/>
    <w:uiPriority w:val="99"/>
    <w:rsid w:val="00F66D7C"/>
    <w:pPr>
      <w:suppressAutoHyphens/>
      <w:autoSpaceDN w:val="0"/>
      <w:textAlignment w:val="baseline"/>
    </w:pPr>
    <w:rPr>
      <w:sz w:val="24"/>
      <w:szCs w:val="24"/>
      <w:lang w:eastAsia="en-US"/>
    </w:rPr>
  </w:style>
  <w:style w:type="paragraph" w:styleId="Pagrindiniotekstotrauka2">
    <w:name w:val="Body Text Indent 2"/>
    <w:basedOn w:val="prastasis"/>
    <w:link w:val="Pagrindiniotekstotrauka2Diagrama"/>
    <w:uiPriority w:val="99"/>
    <w:semiHidden/>
    <w:rsid w:val="003E49EB"/>
    <w:pPr>
      <w:spacing w:after="120" w:line="480" w:lineRule="auto"/>
      <w:ind w:left="283"/>
    </w:pPr>
  </w:style>
  <w:style w:type="character" w:customStyle="1" w:styleId="Pagrindiniotekstotrauka2Diagrama">
    <w:name w:val="Pagrindinio teksto įtrauka 2 Diagrama"/>
    <w:link w:val="Pagrindiniotekstotrauka2"/>
    <w:uiPriority w:val="99"/>
    <w:semiHidden/>
    <w:locked/>
    <w:rsid w:val="003E49EB"/>
    <w:rPr>
      <w:rFonts w:cs="Times New Roman"/>
      <w:sz w:val="24"/>
      <w:lang w:val="en-GB" w:eastAsia="ar-SA" w:bidi="ar-SA"/>
    </w:rPr>
  </w:style>
  <w:style w:type="paragraph" w:styleId="Pavadinimas">
    <w:name w:val="Title"/>
    <w:basedOn w:val="prastasis"/>
    <w:link w:val="PavadinimasDiagrama"/>
    <w:uiPriority w:val="99"/>
    <w:qFormat/>
    <w:rsid w:val="00E06F93"/>
    <w:pPr>
      <w:suppressAutoHyphens w:val="0"/>
      <w:spacing w:before="100" w:beforeAutospacing="1" w:after="100" w:afterAutospacing="1"/>
    </w:pPr>
    <w:rPr>
      <w:lang w:val="en-US" w:eastAsia="en-US"/>
    </w:rPr>
  </w:style>
  <w:style w:type="character" w:customStyle="1" w:styleId="PavadinimasDiagrama">
    <w:name w:val="Pavadinimas Diagrama"/>
    <w:link w:val="Pavadinimas"/>
    <w:uiPriority w:val="99"/>
    <w:locked/>
    <w:rsid w:val="00E06F93"/>
    <w:rPr>
      <w:rFonts w:eastAsia="Times New Roman" w:cs="Times New Roman"/>
      <w:sz w:val="24"/>
      <w:lang w:val="en-US" w:eastAsia="en-US"/>
    </w:rPr>
  </w:style>
  <w:style w:type="paragraph" w:styleId="Sraopastraipa0">
    <w:name w:val="List Paragraph"/>
    <w:basedOn w:val="prastasis"/>
    <w:uiPriority w:val="34"/>
    <w:qFormat/>
    <w:rsid w:val="00E06F93"/>
    <w:pPr>
      <w:suppressAutoHyphens w:val="0"/>
      <w:ind w:left="720"/>
      <w:contextualSpacing/>
    </w:pPr>
    <w:rPr>
      <w:szCs w:val="20"/>
      <w:lang w:val="lt-LT" w:eastAsia="en-US"/>
    </w:rPr>
  </w:style>
  <w:style w:type="paragraph" w:customStyle="1" w:styleId="Default">
    <w:name w:val="Default"/>
    <w:uiPriority w:val="99"/>
    <w:rsid w:val="000856E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Betarp">
    <w:name w:val="No Spacing"/>
    <w:uiPriority w:val="1"/>
    <w:qFormat/>
    <w:rsid w:val="00EE3C9B"/>
    <w:rPr>
      <w:rFonts w:ascii="Calibri" w:hAnsi="Calibri"/>
      <w:sz w:val="22"/>
      <w:szCs w:val="22"/>
      <w:lang w:eastAsia="en-US"/>
    </w:rPr>
  </w:style>
  <w:style w:type="character" w:styleId="Puslapionumeris">
    <w:name w:val="page number"/>
    <w:uiPriority w:val="99"/>
    <w:rsid w:val="00EC0089"/>
    <w:rPr>
      <w:rFonts w:cs="Times New Roman"/>
    </w:rPr>
  </w:style>
  <w:style w:type="character" w:styleId="Komentaronuoroda">
    <w:name w:val="annotation reference"/>
    <w:uiPriority w:val="99"/>
    <w:semiHidden/>
    <w:unhideWhenUsed/>
    <w:rsid w:val="00C929B6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C929B6"/>
    <w:rPr>
      <w:sz w:val="20"/>
      <w:szCs w:val="20"/>
    </w:rPr>
  </w:style>
  <w:style w:type="character" w:customStyle="1" w:styleId="KomentarotekstasDiagrama">
    <w:name w:val="Komentaro tekstas Diagrama"/>
    <w:link w:val="Komentarotekstas"/>
    <w:uiPriority w:val="99"/>
    <w:rsid w:val="00C929B6"/>
    <w:rPr>
      <w:lang w:val="en-GB" w:eastAsia="ar-SA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C929B6"/>
    <w:rPr>
      <w:b/>
      <w:bCs/>
    </w:rPr>
  </w:style>
  <w:style w:type="character" w:customStyle="1" w:styleId="KomentarotemaDiagrama">
    <w:name w:val="Komentaro tema Diagrama"/>
    <w:link w:val="Komentarotema"/>
    <w:uiPriority w:val="99"/>
    <w:semiHidden/>
    <w:rsid w:val="00C929B6"/>
    <w:rPr>
      <w:b/>
      <w:bCs/>
      <w:lang w:val="en-GB" w:eastAsia="ar-SA"/>
    </w:rPr>
  </w:style>
  <w:style w:type="paragraph" w:styleId="Pataisymai">
    <w:name w:val="Revision"/>
    <w:hidden/>
    <w:uiPriority w:val="99"/>
    <w:semiHidden/>
    <w:rsid w:val="00A126DC"/>
    <w:rPr>
      <w:sz w:val="24"/>
      <w:szCs w:val="24"/>
      <w:lang w:val="en-GB" w:eastAsia="ar-SA"/>
    </w:rPr>
  </w:style>
  <w:style w:type="character" w:customStyle="1" w:styleId="Neapdorotaspaminjimas1">
    <w:name w:val="Neapdorotas paminėjimas1"/>
    <w:basedOn w:val="Numatytasispastraiposriftas"/>
    <w:uiPriority w:val="99"/>
    <w:semiHidden/>
    <w:unhideWhenUsed/>
    <w:rsid w:val="00202CF2"/>
    <w:rPr>
      <w:color w:val="605E5C"/>
      <w:shd w:val="clear" w:color="auto" w:fill="E1DFDD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C06D3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3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6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4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4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4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4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4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4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4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9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9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0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23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1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8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jpeg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A338BC-37F2-4614-B9CC-A1F015078E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29931</Words>
  <Characters>17062</Characters>
  <Application>Microsoft Office Word</Application>
  <DocSecurity>0</DocSecurity>
  <Lines>142</Lines>
  <Paragraphs>93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>Projektas</vt:lpstr>
      <vt:lpstr>Projektas</vt:lpstr>
    </vt:vector>
  </TitlesOfParts>
  <Company/>
  <LinksUpToDate>false</LinksUpToDate>
  <CharactersWithSpaces>46900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Projektas</dc:title>
  <dc:subject/>
  <dc:creator>Lina</dc:creator>
  <cp:keywords/>
  <dc:description/>
  <cp:lastModifiedBy>Taryba</cp:lastModifiedBy>
  <cp:revision>2</cp:revision>
  <cp:lastPrinted>2015-06-11T13:35:00Z</cp:lastPrinted>
  <dcterms:created xsi:type="dcterms:W3CDTF">2022-08-23T05:37:00Z</dcterms:created>
  <dcterms:modified xsi:type="dcterms:W3CDTF">2022-08-23T05:37:00Z</dcterms:modified>
</cp:coreProperties>
</file>